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72E98" w:rsidRPr="00131782" w:rsidRDefault="00A72E98" w:rsidP="00FF0932">
      <w:pPr>
        <w:spacing w:line="360" w:lineRule="auto"/>
        <w:rPr>
          <w:rFonts w:ascii="Malgun Gothic Semilight" w:eastAsia="Malgun Gothic Semilight" w:hAnsi="Malgun Gothic Semilight" w:cs="Malgun Gothic Semilight"/>
          <w:b/>
          <w:bCs/>
          <w:sz w:val="24"/>
          <w:szCs w:val="24"/>
        </w:rPr>
      </w:pPr>
    </w:p>
    <w:p w:rsidR="00A72E98" w:rsidRDefault="00D16D69" w:rsidP="00FF0932">
      <w:pPr>
        <w:adjustRightInd w:val="0"/>
        <w:snapToGrid w:val="0"/>
        <w:spacing w:line="360" w:lineRule="auto"/>
        <w:jc w:val="center"/>
        <w:rPr>
          <w:rFonts w:ascii="Times New Roman" w:eastAsia="黑体" w:hAnsi="Times New Roman"/>
          <w:kern w:val="0"/>
          <w:sz w:val="48"/>
          <w:szCs w:val="48"/>
          <w:u w:val="double"/>
        </w:rPr>
      </w:pPr>
      <w:r>
        <w:rPr>
          <w:rFonts w:ascii="Times New Roman" w:eastAsia="黑体" w:hAnsi="Times New Roman"/>
          <w:kern w:val="0"/>
          <w:sz w:val="48"/>
          <w:szCs w:val="48"/>
          <w:u w:val="double"/>
        </w:rPr>
        <w:t>目</w:t>
      </w:r>
      <w:r>
        <w:rPr>
          <w:rFonts w:ascii="Times New Roman" w:eastAsia="黑体" w:hAnsi="Times New Roman"/>
          <w:kern w:val="0"/>
          <w:sz w:val="48"/>
          <w:szCs w:val="48"/>
          <w:u w:val="double"/>
        </w:rPr>
        <w:t xml:space="preserve">  </w:t>
      </w:r>
      <w:r>
        <w:rPr>
          <w:rFonts w:ascii="Times New Roman" w:eastAsia="黑体" w:hAnsi="Times New Roman"/>
          <w:kern w:val="0"/>
          <w:sz w:val="48"/>
          <w:szCs w:val="48"/>
          <w:u w:val="double"/>
        </w:rPr>
        <w:t>录</w:t>
      </w:r>
    </w:p>
    <w:p w:rsidR="00A72E98" w:rsidRDefault="00D16D69" w:rsidP="00FF0932">
      <w:pPr>
        <w:adjustRightInd w:val="0"/>
        <w:snapToGrid w:val="0"/>
        <w:spacing w:line="360" w:lineRule="auto"/>
        <w:jc w:val="left"/>
        <w:rPr>
          <w:rFonts w:ascii="Times New Roman" w:eastAsia="黑体" w:hAnsi="Times New Roman"/>
          <w:b/>
          <w:color w:val="0000FF"/>
          <w:kern w:val="0"/>
          <w:sz w:val="28"/>
          <w:szCs w:val="28"/>
        </w:rPr>
      </w:pPr>
      <w:r>
        <w:rPr>
          <w:rFonts w:ascii="Times New Roman" w:eastAsia="黑体" w:hAnsi="Times New Roman"/>
          <w:b/>
          <w:color w:val="0000FF"/>
          <w:kern w:val="0"/>
          <w:sz w:val="28"/>
          <w:szCs w:val="28"/>
        </w:rPr>
        <w:t>一、考前预测篇</w:t>
      </w:r>
    </w:p>
    <w:p w:rsidR="00A72E98" w:rsidRDefault="00D16D69" w:rsidP="00FF0932">
      <w:pPr>
        <w:adjustRightInd w:val="0"/>
        <w:snapToGrid w:val="0"/>
        <w:spacing w:line="360" w:lineRule="auto"/>
        <w:jc w:val="left"/>
        <w:rPr>
          <w:rFonts w:ascii="Times New Roman" w:eastAsia="楷体" w:hAnsi="Times New Roman"/>
          <w:b/>
          <w:color w:val="00B050"/>
          <w:kern w:val="0"/>
          <w:sz w:val="28"/>
          <w:szCs w:val="28"/>
        </w:rPr>
      </w:pPr>
      <w:r>
        <w:rPr>
          <w:rFonts w:ascii="Times New Roman" w:eastAsia="楷体" w:hAnsi="Times New Roman"/>
          <w:b/>
          <w:color w:val="00B050"/>
          <w:kern w:val="0"/>
          <w:sz w:val="28"/>
          <w:szCs w:val="28"/>
        </w:rPr>
        <w:t>【考前预测篇</w:t>
      </w:r>
      <w:r>
        <w:rPr>
          <w:rFonts w:ascii="Times New Roman" w:eastAsia="楷体" w:hAnsi="Times New Roman"/>
          <w:b/>
          <w:color w:val="00B050"/>
          <w:kern w:val="0"/>
          <w:sz w:val="28"/>
          <w:szCs w:val="28"/>
        </w:rPr>
        <w:t>1</w:t>
      </w:r>
      <w:r>
        <w:rPr>
          <w:rFonts w:ascii="Times New Roman" w:eastAsia="楷体" w:hAnsi="Times New Roman"/>
          <w:b/>
          <w:color w:val="00B050"/>
          <w:kern w:val="0"/>
          <w:sz w:val="28"/>
          <w:szCs w:val="28"/>
        </w:rPr>
        <w:t>】</w:t>
      </w:r>
      <w:r>
        <w:rPr>
          <w:rFonts w:ascii="Times New Roman" w:eastAsia="楷体" w:hAnsi="Times New Roman" w:hint="eastAsia"/>
          <w:b/>
          <w:color w:val="00B050"/>
          <w:kern w:val="0"/>
          <w:sz w:val="28"/>
          <w:szCs w:val="28"/>
        </w:rPr>
        <w:t>核心基础知识记忆</w:t>
      </w:r>
      <w:r w:rsidR="003F2844" w:rsidRPr="003F2844">
        <w:rPr>
          <w:rFonts w:ascii="宋体" w:eastAsia="宋体" w:hAnsi="宋体" w:cs="Times New Roman"/>
          <w:color w:val="00B050"/>
          <w:kern w:val="0"/>
          <w:sz w:val="24"/>
          <w:szCs w:val="24"/>
        </w:rPr>
        <w:t>………………………………</w:t>
      </w:r>
      <w:r w:rsidR="003F2844">
        <w:rPr>
          <w:rFonts w:ascii="Times New Roman" w:eastAsia="楷体" w:hAnsi="Times New Roman" w:hint="eastAsia"/>
          <w:b/>
          <w:color w:val="00B050"/>
          <w:kern w:val="0"/>
          <w:sz w:val="28"/>
          <w:szCs w:val="28"/>
        </w:rPr>
        <w:t>5</w:t>
      </w:r>
    </w:p>
    <w:p w:rsidR="00A72E98" w:rsidRDefault="00D16D69" w:rsidP="00FF0932">
      <w:pPr>
        <w:adjustRightInd w:val="0"/>
        <w:snapToGrid w:val="0"/>
        <w:spacing w:line="360" w:lineRule="auto"/>
        <w:jc w:val="left"/>
        <w:rPr>
          <w:rFonts w:ascii="Times New Roman" w:eastAsia="楷体" w:hAnsi="Times New Roman"/>
          <w:b/>
          <w:color w:val="00B050"/>
          <w:kern w:val="0"/>
          <w:sz w:val="28"/>
          <w:szCs w:val="28"/>
        </w:rPr>
      </w:pPr>
      <w:r>
        <w:rPr>
          <w:rFonts w:ascii="Times New Roman" w:eastAsia="楷体" w:hAnsi="Times New Roman"/>
          <w:b/>
          <w:color w:val="00B050"/>
          <w:kern w:val="0"/>
          <w:sz w:val="28"/>
          <w:szCs w:val="28"/>
        </w:rPr>
        <w:t>【考前预测篇</w:t>
      </w:r>
      <w:r>
        <w:rPr>
          <w:rFonts w:ascii="Times New Roman" w:eastAsia="楷体" w:hAnsi="Times New Roman"/>
          <w:b/>
          <w:color w:val="00B050"/>
          <w:kern w:val="0"/>
          <w:sz w:val="28"/>
          <w:szCs w:val="28"/>
        </w:rPr>
        <w:t>2</w:t>
      </w:r>
      <w:r>
        <w:rPr>
          <w:rFonts w:ascii="Times New Roman" w:eastAsia="楷体" w:hAnsi="Times New Roman"/>
          <w:b/>
          <w:color w:val="00B050"/>
          <w:kern w:val="0"/>
          <w:sz w:val="28"/>
          <w:szCs w:val="28"/>
        </w:rPr>
        <w:t>】热点专题命题预测</w:t>
      </w:r>
      <w:r w:rsidR="003F2844">
        <w:rPr>
          <w:rFonts w:ascii="宋体" w:eastAsia="宋体" w:hAnsi="宋体" w:cs="Times New Roman"/>
          <w:color w:val="00B050"/>
          <w:kern w:val="0"/>
          <w:sz w:val="24"/>
          <w:szCs w:val="24"/>
        </w:rPr>
        <w:t>………………………………</w:t>
      </w:r>
      <w:r w:rsidR="003F2844">
        <w:rPr>
          <w:rFonts w:ascii="Times New Roman" w:eastAsia="楷体" w:hAnsi="Times New Roman" w:hint="eastAsia"/>
          <w:b/>
          <w:color w:val="00B050"/>
          <w:kern w:val="0"/>
          <w:sz w:val="28"/>
          <w:szCs w:val="28"/>
        </w:rPr>
        <w:t>15</w:t>
      </w:r>
    </w:p>
    <w:p w:rsidR="00A72E98" w:rsidRDefault="00D16D69" w:rsidP="00FF0932">
      <w:pPr>
        <w:adjustRightInd w:val="0"/>
        <w:snapToGrid w:val="0"/>
        <w:spacing w:line="360" w:lineRule="auto"/>
        <w:jc w:val="left"/>
        <w:rPr>
          <w:rFonts w:ascii="Times New Roman" w:eastAsia="楷体" w:hAnsi="Times New Roman"/>
          <w:b/>
          <w:color w:val="00B050"/>
          <w:kern w:val="0"/>
          <w:sz w:val="28"/>
          <w:szCs w:val="28"/>
        </w:rPr>
      </w:pPr>
      <w:r>
        <w:rPr>
          <w:rFonts w:ascii="Times New Roman" w:eastAsia="楷体" w:hAnsi="Times New Roman" w:hint="eastAsia"/>
          <w:b/>
          <w:color w:val="00B050"/>
          <w:kern w:val="0"/>
          <w:sz w:val="28"/>
          <w:szCs w:val="28"/>
        </w:rPr>
        <w:t>【考前预测篇</w:t>
      </w:r>
      <w:r>
        <w:rPr>
          <w:rFonts w:ascii="Times New Roman" w:eastAsia="楷体" w:hAnsi="Times New Roman" w:hint="eastAsia"/>
          <w:b/>
          <w:color w:val="00B050"/>
          <w:kern w:val="0"/>
          <w:sz w:val="28"/>
          <w:szCs w:val="28"/>
        </w:rPr>
        <w:t>3</w:t>
      </w:r>
      <w:r>
        <w:rPr>
          <w:rFonts w:ascii="Times New Roman" w:eastAsia="楷体" w:hAnsi="Times New Roman" w:hint="eastAsia"/>
          <w:b/>
          <w:color w:val="00B050"/>
          <w:kern w:val="0"/>
          <w:sz w:val="28"/>
          <w:szCs w:val="28"/>
        </w:rPr>
        <w:t>】教材基础知识梳理</w:t>
      </w:r>
      <w:r w:rsidR="003F2844">
        <w:rPr>
          <w:rFonts w:ascii="宋体" w:eastAsia="宋体" w:hAnsi="宋体" w:cs="Times New Roman"/>
          <w:color w:val="00B050"/>
          <w:kern w:val="0"/>
          <w:sz w:val="24"/>
          <w:szCs w:val="24"/>
        </w:rPr>
        <w:t>………………………………</w:t>
      </w:r>
      <w:r w:rsidR="003F2844" w:rsidRPr="003F2844">
        <w:rPr>
          <w:rFonts w:ascii="Times New Roman" w:eastAsia="宋体" w:hAnsi="Times New Roman" w:cs="Times New Roman"/>
          <w:b/>
          <w:color w:val="00B050"/>
          <w:kern w:val="0"/>
          <w:sz w:val="28"/>
          <w:szCs w:val="28"/>
        </w:rPr>
        <w:t>27</w:t>
      </w:r>
    </w:p>
    <w:p w:rsidR="00A72E98" w:rsidRDefault="00D16D69" w:rsidP="00FF0932">
      <w:pPr>
        <w:adjustRightInd w:val="0"/>
        <w:snapToGrid w:val="0"/>
        <w:spacing w:line="360" w:lineRule="auto"/>
        <w:jc w:val="left"/>
        <w:rPr>
          <w:rFonts w:ascii="Times New Roman" w:eastAsia="黑体" w:hAnsi="Times New Roman"/>
          <w:b/>
          <w:color w:val="0000FF"/>
          <w:kern w:val="0"/>
          <w:sz w:val="28"/>
          <w:szCs w:val="28"/>
        </w:rPr>
      </w:pPr>
      <w:r>
        <w:rPr>
          <w:rFonts w:ascii="Times New Roman" w:eastAsia="黑体" w:hAnsi="Times New Roman"/>
          <w:b/>
          <w:color w:val="0000FF"/>
          <w:kern w:val="0"/>
          <w:sz w:val="28"/>
          <w:szCs w:val="28"/>
        </w:rPr>
        <w:t>二、考前技巧篇</w:t>
      </w:r>
    </w:p>
    <w:p w:rsidR="00A72E98" w:rsidRDefault="00D16D69" w:rsidP="00FF0932">
      <w:pPr>
        <w:adjustRightInd w:val="0"/>
        <w:snapToGrid w:val="0"/>
        <w:spacing w:line="360" w:lineRule="auto"/>
        <w:jc w:val="left"/>
        <w:rPr>
          <w:rFonts w:ascii="Times New Roman" w:eastAsia="楷体" w:hAnsi="Times New Roman"/>
          <w:b/>
          <w:color w:val="00B050"/>
          <w:kern w:val="0"/>
          <w:sz w:val="28"/>
          <w:szCs w:val="28"/>
        </w:rPr>
      </w:pPr>
      <w:r>
        <w:rPr>
          <w:rFonts w:ascii="Times New Roman" w:eastAsia="楷体" w:hAnsi="Times New Roman"/>
          <w:b/>
          <w:color w:val="00B050"/>
          <w:kern w:val="0"/>
          <w:sz w:val="28"/>
          <w:szCs w:val="28"/>
        </w:rPr>
        <w:t>【考前技巧篇</w:t>
      </w:r>
      <w:r>
        <w:rPr>
          <w:rFonts w:ascii="Times New Roman" w:eastAsia="楷体" w:hAnsi="Times New Roman"/>
          <w:b/>
          <w:color w:val="00B050"/>
          <w:kern w:val="0"/>
          <w:sz w:val="28"/>
          <w:szCs w:val="28"/>
        </w:rPr>
        <w:t>1</w:t>
      </w:r>
      <w:r>
        <w:rPr>
          <w:rFonts w:ascii="Times New Roman" w:eastAsia="楷体" w:hAnsi="Times New Roman"/>
          <w:b/>
          <w:color w:val="00B050"/>
          <w:kern w:val="0"/>
          <w:sz w:val="28"/>
          <w:szCs w:val="28"/>
        </w:rPr>
        <w:t>】选择题答题技巧</w:t>
      </w:r>
      <w:r w:rsidR="0070245F">
        <w:rPr>
          <w:rFonts w:ascii="Times New Roman" w:eastAsia="楷体" w:hAnsi="Times New Roman" w:hint="eastAsia"/>
          <w:b/>
          <w:color w:val="00B050"/>
          <w:kern w:val="0"/>
          <w:sz w:val="28"/>
          <w:szCs w:val="28"/>
        </w:rPr>
        <w:t xml:space="preserve"> </w:t>
      </w:r>
      <w:r w:rsidR="003F2844">
        <w:rPr>
          <w:rFonts w:ascii="宋体" w:eastAsia="宋体" w:hAnsi="宋体" w:cs="Times New Roman"/>
          <w:color w:val="00B050"/>
          <w:kern w:val="0"/>
          <w:sz w:val="24"/>
          <w:szCs w:val="24"/>
        </w:rPr>
        <w:t>…………………………………</w:t>
      </w:r>
      <w:r w:rsidR="003F2844">
        <w:rPr>
          <w:rFonts w:ascii="Times New Roman" w:eastAsia="宋体" w:hAnsi="Times New Roman" w:cs="Times New Roman" w:hint="eastAsia"/>
          <w:b/>
          <w:color w:val="00B050"/>
          <w:kern w:val="0"/>
          <w:sz w:val="28"/>
          <w:szCs w:val="28"/>
        </w:rPr>
        <w:t>95</w:t>
      </w:r>
    </w:p>
    <w:p w:rsidR="00A72E98" w:rsidRDefault="00D16D69" w:rsidP="00FF0932">
      <w:pPr>
        <w:adjustRightInd w:val="0"/>
        <w:snapToGrid w:val="0"/>
        <w:spacing w:line="360" w:lineRule="auto"/>
        <w:jc w:val="left"/>
        <w:rPr>
          <w:rFonts w:ascii="Times New Roman" w:eastAsia="楷体" w:hAnsi="Times New Roman"/>
          <w:b/>
          <w:color w:val="00B050"/>
          <w:kern w:val="0"/>
          <w:sz w:val="28"/>
          <w:szCs w:val="28"/>
        </w:rPr>
      </w:pPr>
      <w:r>
        <w:rPr>
          <w:rFonts w:ascii="Times New Roman" w:eastAsia="楷体" w:hAnsi="Times New Roman"/>
          <w:b/>
          <w:color w:val="00B050"/>
          <w:kern w:val="0"/>
          <w:sz w:val="28"/>
          <w:szCs w:val="28"/>
        </w:rPr>
        <w:t>【考前技巧篇</w:t>
      </w:r>
      <w:r>
        <w:rPr>
          <w:rFonts w:ascii="Times New Roman" w:eastAsia="楷体" w:hAnsi="Times New Roman"/>
          <w:b/>
          <w:color w:val="00B050"/>
          <w:kern w:val="0"/>
          <w:sz w:val="28"/>
          <w:szCs w:val="28"/>
        </w:rPr>
        <w:t>2</w:t>
      </w:r>
      <w:r>
        <w:rPr>
          <w:rFonts w:ascii="Times New Roman" w:eastAsia="楷体" w:hAnsi="Times New Roman"/>
          <w:b/>
          <w:color w:val="00B050"/>
          <w:kern w:val="0"/>
          <w:sz w:val="28"/>
          <w:szCs w:val="28"/>
        </w:rPr>
        <w:t>】</w:t>
      </w:r>
      <w:r>
        <w:rPr>
          <w:rFonts w:ascii="Times New Roman" w:eastAsia="楷体" w:hAnsi="Times New Roman" w:hint="eastAsia"/>
          <w:b/>
          <w:color w:val="00B050"/>
          <w:kern w:val="0"/>
          <w:sz w:val="28"/>
          <w:szCs w:val="28"/>
        </w:rPr>
        <w:t>图表数据</w:t>
      </w:r>
      <w:r>
        <w:rPr>
          <w:rFonts w:ascii="Times New Roman" w:eastAsia="楷体" w:hAnsi="Times New Roman"/>
          <w:b/>
          <w:color w:val="00B050"/>
          <w:kern w:val="0"/>
          <w:sz w:val="28"/>
          <w:szCs w:val="28"/>
        </w:rPr>
        <w:t>题答题技巧</w:t>
      </w:r>
      <w:r w:rsidR="0070245F">
        <w:rPr>
          <w:rFonts w:ascii="Times New Roman" w:eastAsia="楷体" w:hAnsi="Times New Roman" w:hint="eastAsia"/>
          <w:b/>
          <w:color w:val="00B050"/>
          <w:kern w:val="0"/>
          <w:sz w:val="28"/>
          <w:szCs w:val="28"/>
        </w:rPr>
        <w:t xml:space="preserve">  </w:t>
      </w:r>
      <w:r w:rsidR="003F2844">
        <w:rPr>
          <w:rFonts w:ascii="宋体" w:eastAsia="宋体" w:hAnsi="宋体" w:cs="Times New Roman"/>
          <w:color w:val="00B050"/>
          <w:kern w:val="0"/>
          <w:sz w:val="24"/>
          <w:szCs w:val="24"/>
        </w:rPr>
        <w:t>…………………………</w:t>
      </w:r>
      <w:r w:rsidR="003F2844">
        <w:rPr>
          <w:rFonts w:ascii="Times New Roman" w:eastAsia="宋体" w:hAnsi="Times New Roman" w:cs="Times New Roman" w:hint="eastAsia"/>
          <w:b/>
          <w:color w:val="00B050"/>
          <w:kern w:val="0"/>
          <w:sz w:val="28"/>
          <w:szCs w:val="28"/>
        </w:rPr>
        <w:t>99</w:t>
      </w:r>
    </w:p>
    <w:p w:rsidR="00A72E98" w:rsidRDefault="00D16D69" w:rsidP="00FF0932">
      <w:pPr>
        <w:adjustRightInd w:val="0"/>
        <w:snapToGrid w:val="0"/>
        <w:spacing w:line="360" w:lineRule="auto"/>
        <w:jc w:val="left"/>
        <w:rPr>
          <w:rFonts w:ascii="Times New Roman" w:eastAsia="楷体" w:hAnsi="Times New Roman"/>
          <w:b/>
          <w:color w:val="00B050"/>
          <w:kern w:val="0"/>
          <w:sz w:val="28"/>
          <w:szCs w:val="28"/>
        </w:rPr>
      </w:pPr>
      <w:r>
        <w:rPr>
          <w:rFonts w:ascii="Times New Roman" w:eastAsia="楷体" w:hAnsi="Times New Roman"/>
          <w:b/>
          <w:color w:val="00B050"/>
          <w:kern w:val="0"/>
          <w:sz w:val="28"/>
          <w:szCs w:val="28"/>
        </w:rPr>
        <w:t>【考前技巧篇</w:t>
      </w:r>
      <w:r>
        <w:rPr>
          <w:rFonts w:ascii="Times New Roman" w:eastAsia="楷体" w:hAnsi="Times New Roman"/>
          <w:b/>
          <w:color w:val="00B050"/>
          <w:kern w:val="0"/>
          <w:sz w:val="28"/>
          <w:szCs w:val="28"/>
        </w:rPr>
        <w:t>3</w:t>
      </w:r>
      <w:r>
        <w:rPr>
          <w:rFonts w:ascii="Times New Roman" w:eastAsia="楷体" w:hAnsi="Times New Roman"/>
          <w:b/>
          <w:color w:val="00B050"/>
          <w:kern w:val="0"/>
          <w:sz w:val="28"/>
          <w:szCs w:val="28"/>
        </w:rPr>
        <w:t>】</w:t>
      </w:r>
      <w:r>
        <w:rPr>
          <w:rFonts w:ascii="Times New Roman" w:eastAsia="楷体" w:hAnsi="Times New Roman" w:hint="eastAsia"/>
          <w:b/>
          <w:color w:val="00B050"/>
          <w:kern w:val="0"/>
          <w:sz w:val="28"/>
          <w:szCs w:val="28"/>
        </w:rPr>
        <w:t>漫画</w:t>
      </w:r>
      <w:r>
        <w:rPr>
          <w:rFonts w:ascii="Times New Roman" w:eastAsia="楷体" w:hAnsi="Times New Roman"/>
          <w:b/>
          <w:color w:val="00B050"/>
          <w:kern w:val="0"/>
          <w:sz w:val="28"/>
          <w:szCs w:val="28"/>
        </w:rPr>
        <w:t>题答题技巧</w:t>
      </w:r>
      <w:r w:rsidR="0070245F">
        <w:rPr>
          <w:rFonts w:ascii="Times New Roman" w:eastAsia="楷体" w:hAnsi="Times New Roman" w:hint="eastAsia"/>
          <w:b/>
          <w:color w:val="00B050"/>
          <w:kern w:val="0"/>
          <w:sz w:val="28"/>
          <w:szCs w:val="28"/>
        </w:rPr>
        <w:t xml:space="preserve"> </w:t>
      </w:r>
      <w:r w:rsidR="003F2844">
        <w:rPr>
          <w:rFonts w:ascii="宋体" w:eastAsia="宋体" w:hAnsi="宋体" w:cs="Times New Roman"/>
          <w:color w:val="00B050"/>
          <w:kern w:val="0"/>
          <w:sz w:val="24"/>
          <w:szCs w:val="24"/>
        </w:rPr>
        <w:t>………………………………</w:t>
      </w:r>
      <w:r w:rsidR="0070245F">
        <w:rPr>
          <w:rFonts w:ascii="宋体" w:eastAsia="宋体" w:hAnsi="宋体" w:cs="Times New Roman"/>
          <w:color w:val="00B050"/>
          <w:kern w:val="0"/>
          <w:sz w:val="24"/>
          <w:szCs w:val="24"/>
        </w:rPr>
        <w:t>…</w:t>
      </w:r>
      <w:r w:rsidR="003F2844">
        <w:rPr>
          <w:rFonts w:ascii="Times New Roman" w:eastAsia="宋体" w:hAnsi="Times New Roman" w:cs="Times New Roman" w:hint="eastAsia"/>
          <w:b/>
          <w:color w:val="00B050"/>
          <w:kern w:val="0"/>
          <w:sz w:val="28"/>
          <w:szCs w:val="28"/>
        </w:rPr>
        <w:t>99</w:t>
      </w:r>
    </w:p>
    <w:p w:rsidR="00A72E98" w:rsidRDefault="00D16D69" w:rsidP="00FF0932">
      <w:pPr>
        <w:adjustRightInd w:val="0"/>
        <w:snapToGrid w:val="0"/>
        <w:spacing w:line="360" w:lineRule="auto"/>
        <w:jc w:val="left"/>
        <w:rPr>
          <w:rFonts w:ascii="Times New Roman" w:eastAsia="楷体" w:hAnsi="Times New Roman"/>
          <w:b/>
          <w:color w:val="00B050"/>
          <w:kern w:val="0"/>
          <w:sz w:val="28"/>
          <w:szCs w:val="28"/>
        </w:rPr>
      </w:pPr>
      <w:r>
        <w:rPr>
          <w:rFonts w:ascii="Times New Roman" w:eastAsia="楷体" w:hAnsi="Times New Roman"/>
          <w:b/>
          <w:color w:val="00B050"/>
          <w:kern w:val="0"/>
          <w:sz w:val="28"/>
          <w:szCs w:val="28"/>
        </w:rPr>
        <w:t>【考前技巧篇</w:t>
      </w:r>
      <w:r>
        <w:rPr>
          <w:rFonts w:ascii="Times New Roman" w:eastAsia="楷体" w:hAnsi="Times New Roman"/>
          <w:b/>
          <w:color w:val="00B050"/>
          <w:kern w:val="0"/>
          <w:sz w:val="28"/>
          <w:szCs w:val="28"/>
        </w:rPr>
        <w:t>4</w:t>
      </w:r>
      <w:r>
        <w:rPr>
          <w:rFonts w:ascii="Times New Roman" w:eastAsia="楷体" w:hAnsi="Times New Roman"/>
          <w:b/>
          <w:color w:val="00B050"/>
          <w:kern w:val="0"/>
          <w:sz w:val="28"/>
          <w:szCs w:val="28"/>
        </w:rPr>
        <w:t>】</w:t>
      </w:r>
      <w:r>
        <w:rPr>
          <w:rFonts w:ascii="Times New Roman" w:eastAsia="楷体" w:hAnsi="Times New Roman" w:hint="eastAsia"/>
          <w:b/>
          <w:color w:val="00B050"/>
          <w:kern w:val="0"/>
          <w:sz w:val="28"/>
          <w:szCs w:val="28"/>
        </w:rPr>
        <w:t>行为评析</w:t>
      </w:r>
      <w:r>
        <w:rPr>
          <w:rFonts w:ascii="Times New Roman" w:eastAsia="楷体" w:hAnsi="Times New Roman"/>
          <w:b/>
          <w:color w:val="00B050"/>
          <w:kern w:val="0"/>
          <w:sz w:val="28"/>
          <w:szCs w:val="28"/>
        </w:rPr>
        <w:t>题答题技巧</w:t>
      </w:r>
      <w:r w:rsidR="003F2844">
        <w:rPr>
          <w:rFonts w:ascii="宋体" w:eastAsia="宋体" w:hAnsi="宋体" w:cs="Times New Roman"/>
          <w:color w:val="00B050"/>
          <w:kern w:val="0"/>
          <w:sz w:val="24"/>
          <w:szCs w:val="24"/>
        </w:rPr>
        <w:t>……………………………</w:t>
      </w:r>
      <w:r w:rsidR="003F2844">
        <w:rPr>
          <w:rFonts w:ascii="Times New Roman" w:eastAsia="宋体" w:hAnsi="Times New Roman" w:cs="Times New Roman" w:hint="eastAsia"/>
          <w:b/>
          <w:color w:val="00B050"/>
          <w:kern w:val="0"/>
          <w:sz w:val="28"/>
          <w:szCs w:val="28"/>
        </w:rPr>
        <w:t>100</w:t>
      </w:r>
    </w:p>
    <w:p w:rsidR="00A72E98" w:rsidRDefault="00D16D69" w:rsidP="00FF0932">
      <w:pPr>
        <w:adjustRightInd w:val="0"/>
        <w:snapToGrid w:val="0"/>
        <w:spacing w:line="360" w:lineRule="auto"/>
        <w:jc w:val="left"/>
        <w:rPr>
          <w:rFonts w:ascii="Times New Roman" w:eastAsia="楷体" w:hAnsi="Times New Roman"/>
          <w:b/>
          <w:color w:val="00B050"/>
          <w:kern w:val="0"/>
          <w:sz w:val="28"/>
          <w:szCs w:val="28"/>
        </w:rPr>
      </w:pPr>
      <w:r>
        <w:rPr>
          <w:rFonts w:ascii="Times New Roman" w:eastAsia="楷体" w:hAnsi="Times New Roman"/>
          <w:b/>
          <w:color w:val="00B050"/>
          <w:kern w:val="0"/>
          <w:sz w:val="28"/>
          <w:szCs w:val="28"/>
        </w:rPr>
        <w:t>【考前技巧篇</w:t>
      </w:r>
      <w:r>
        <w:rPr>
          <w:rFonts w:ascii="Times New Roman" w:eastAsia="楷体" w:hAnsi="Times New Roman"/>
          <w:b/>
          <w:color w:val="00B050"/>
          <w:kern w:val="0"/>
          <w:sz w:val="28"/>
          <w:szCs w:val="28"/>
        </w:rPr>
        <w:t>5</w:t>
      </w:r>
      <w:r>
        <w:rPr>
          <w:rFonts w:ascii="Times New Roman" w:eastAsia="楷体" w:hAnsi="Times New Roman"/>
          <w:b/>
          <w:color w:val="00B050"/>
          <w:kern w:val="0"/>
          <w:sz w:val="28"/>
          <w:szCs w:val="28"/>
        </w:rPr>
        <w:t>】</w:t>
      </w:r>
      <w:r>
        <w:rPr>
          <w:rFonts w:ascii="Times New Roman" w:eastAsia="楷体" w:hAnsi="Times New Roman" w:hint="eastAsia"/>
          <w:b/>
          <w:color w:val="00B050"/>
          <w:kern w:val="0"/>
          <w:sz w:val="28"/>
          <w:szCs w:val="28"/>
        </w:rPr>
        <w:t>建议、措施、做法</w:t>
      </w:r>
      <w:r>
        <w:rPr>
          <w:rFonts w:ascii="Times New Roman" w:eastAsia="楷体" w:hAnsi="Times New Roman"/>
          <w:b/>
          <w:color w:val="00B050"/>
          <w:kern w:val="0"/>
          <w:sz w:val="28"/>
          <w:szCs w:val="28"/>
        </w:rPr>
        <w:t>题答题技巧</w:t>
      </w:r>
      <w:r w:rsidR="0070245F">
        <w:rPr>
          <w:rFonts w:ascii="Times New Roman" w:eastAsia="楷体" w:hAnsi="Times New Roman" w:hint="eastAsia"/>
          <w:b/>
          <w:color w:val="00B050"/>
          <w:kern w:val="0"/>
          <w:sz w:val="28"/>
          <w:szCs w:val="28"/>
        </w:rPr>
        <w:t xml:space="preserve"> </w:t>
      </w:r>
      <w:r w:rsidR="0070245F">
        <w:rPr>
          <w:rFonts w:ascii="宋体" w:eastAsia="宋体" w:hAnsi="宋体" w:cs="Times New Roman"/>
          <w:color w:val="00B050"/>
          <w:kern w:val="0"/>
          <w:sz w:val="24"/>
          <w:szCs w:val="24"/>
        </w:rPr>
        <w:t>………………</w:t>
      </w:r>
      <w:r w:rsidR="003F2844">
        <w:rPr>
          <w:rFonts w:ascii="Times New Roman" w:eastAsia="宋体" w:hAnsi="Times New Roman" w:cs="Times New Roman" w:hint="eastAsia"/>
          <w:b/>
          <w:color w:val="00B050"/>
          <w:kern w:val="0"/>
          <w:sz w:val="28"/>
          <w:szCs w:val="28"/>
        </w:rPr>
        <w:t>100</w:t>
      </w:r>
    </w:p>
    <w:p w:rsidR="00A72E98" w:rsidRDefault="00D16D69" w:rsidP="00FF0932">
      <w:pPr>
        <w:adjustRightInd w:val="0"/>
        <w:snapToGrid w:val="0"/>
        <w:spacing w:line="360" w:lineRule="auto"/>
        <w:jc w:val="left"/>
        <w:rPr>
          <w:rFonts w:ascii="Times New Roman" w:eastAsia="楷体" w:hAnsi="Times New Roman"/>
          <w:b/>
          <w:color w:val="00B050"/>
          <w:kern w:val="0"/>
          <w:sz w:val="28"/>
          <w:szCs w:val="28"/>
        </w:rPr>
      </w:pPr>
      <w:r>
        <w:rPr>
          <w:rFonts w:ascii="Times New Roman" w:eastAsia="楷体" w:hAnsi="Times New Roman"/>
          <w:b/>
          <w:color w:val="00B050"/>
          <w:kern w:val="0"/>
          <w:sz w:val="28"/>
          <w:szCs w:val="28"/>
        </w:rPr>
        <w:t>【考前技巧篇</w:t>
      </w:r>
      <w:r>
        <w:rPr>
          <w:rFonts w:ascii="Times New Roman" w:eastAsia="楷体" w:hAnsi="Times New Roman"/>
          <w:b/>
          <w:color w:val="00B050"/>
          <w:kern w:val="0"/>
          <w:sz w:val="28"/>
          <w:szCs w:val="28"/>
        </w:rPr>
        <w:t>6</w:t>
      </w:r>
      <w:r>
        <w:rPr>
          <w:rFonts w:ascii="Times New Roman" w:eastAsia="楷体" w:hAnsi="Times New Roman"/>
          <w:b/>
          <w:color w:val="00B050"/>
          <w:kern w:val="0"/>
          <w:sz w:val="28"/>
          <w:szCs w:val="28"/>
        </w:rPr>
        <w:t>】</w:t>
      </w:r>
      <w:r>
        <w:rPr>
          <w:rFonts w:ascii="Times New Roman" w:eastAsia="楷体" w:hAnsi="Times New Roman" w:hint="eastAsia"/>
          <w:b/>
          <w:color w:val="00B050"/>
          <w:kern w:val="0"/>
          <w:sz w:val="28"/>
          <w:szCs w:val="28"/>
        </w:rPr>
        <w:t>归纳品质</w:t>
      </w:r>
      <w:r>
        <w:rPr>
          <w:rFonts w:ascii="Times New Roman" w:eastAsia="楷体" w:hAnsi="Times New Roman"/>
          <w:b/>
          <w:color w:val="00B050"/>
          <w:kern w:val="0"/>
          <w:sz w:val="28"/>
          <w:szCs w:val="28"/>
        </w:rPr>
        <w:t>题答题技巧</w:t>
      </w:r>
      <w:r w:rsidR="0070245F">
        <w:rPr>
          <w:rFonts w:ascii="宋体" w:eastAsia="宋体" w:hAnsi="宋体" w:cs="Times New Roman"/>
          <w:color w:val="00B050"/>
          <w:kern w:val="0"/>
          <w:sz w:val="24"/>
          <w:szCs w:val="24"/>
        </w:rPr>
        <w:t>……………………………</w:t>
      </w:r>
      <w:r w:rsidR="003F2844">
        <w:rPr>
          <w:rFonts w:ascii="Times New Roman" w:eastAsia="宋体" w:hAnsi="Times New Roman" w:cs="Times New Roman" w:hint="eastAsia"/>
          <w:b/>
          <w:color w:val="00B050"/>
          <w:kern w:val="0"/>
          <w:sz w:val="28"/>
          <w:szCs w:val="28"/>
        </w:rPr>
        <w:t>100</w:t>
      </w:r>
    </w:p>
    <w:p w:rsidR="00A72E98" w:rsidRDefault="00D16D69" w:rsidP="00FF0932">
      <w:pPr>
        <w:adjustRightInd w:val="0"/>
        <w:snapToGrid w:val="0"/>
        <w:spacing w:line="360" w:lineRule="auto"/>
        <w:jc w:val="left"/>
        <w:rPr>
          <w:rFonts w:ascii="Times New Roman" w:eastAsia="楷体" w:hAnsi="Times New Roman"/>
          <w:b/>
          <w:color w:val="00B050"/>
          <w:kern w:val="0"/>
          <w:sz w:val="28"/>
          <w:szCs w:val="28"/>
        </w:rPr>
      </w:pPr>
      <w:r>
        <w:rPr>
          <w:rFonts w:ascii="Times New Roman" w:eastAsia="楷体" w:hAnsi="Times New Roman"/>
          <w:b/>
          <w:color w:val="00B050"/>
          <w:kern w:val="0"/>
          <w:sz w:val="28"/>
          <w:szCs w:val="28"/>
        </w:rPr>
        <w:t>【考前技巧篇</w:t>
      </w:r>
      <w:r>
        <w:rPr>
          <w:rFonts w:ascii="Times New Roman" w:eastAsia="楷体" w:hAnsi="Times New Roman" w:hint="eastAsia"/>
          <w:b/>
          <w:color w:val="00B050"/>
          <w:kern w:val="0"/>
          <w:sz w:val="28"/>
          <w:szCs w:val="28"/>
        </w:rPr>
        <w:t>7</w:t>
      </w:r>
      <w:r>
        <w:rPr>
          <w:rFonts w:ascii="Times New Roman" w:eastAsia="楷体" w:hAnsi="Times New Roman"/>
          <w:b/>
          <w:color w:val="00B050"/>
          <w:kern w:val="0"/>
          <w:sz w:val="28"/>
          <w:szCs w:val="28"/>
        </w:rPr>
        <w:t>】</w:t>
      </w:r>
      <w:r>
        <w:rPr>
          <w:rFonts w:ascii="Times New Roman" w:eastAsia="楷体" w:hAnsi="Times New Roman" w:hint="eastAsia"/>
          <w:b/>
          <w:color w:val="00B050"/>
          <w:kern w:val="0"/>
          <w:sz w:val="28"/>
          <w:szCs w:val="28"/>
        </w:rPr>
        <w:t>活动设计</w:t>
      </w:r>
      <w:r>
        <w:rPr>
          <w:rFonts w:ascii="Times New Roman" w:eastAsia="楷体" w:hAnsi="Times New Roman"/>
          <w:b/>
          <w:color w:val="00B050"/>
          <w:kern w:val="0"/>
          <w:sz w:val="28"/>
          <w:szCs w:val="28"/>
        </w:rPr>
        <w:t>题答题技巧</w:t>
      </w:r>
      <w:r w:rsidR="0070245F">
        <w:rPr>
          <w:rFonts w:ascii="宋体" w:eastAsia="宋体" w:hAnsi="宋体" w:cs="Times New Roman"/>
          <w:color w:val="00B050"/>
          <w:kern w:val="0"/>
          <w:sz w:val="24"/>
          <w:szCs w:val="24"/>
        </w:rPr>
        <w:t>……………………………</w:t>
      </w:r>
      <w:r w:rsidR="003F2844">
        <w:rPr>
          <w:rFonts w:ascii="Times New Roman" w:eastAsia="宋体" w:hAnsi="Times New Roman" w:cs="Times New Roman" w:hint="eastAsia"/>
          <w:b/>
          <w:color w:val="00B050"/>
          <w:kern w:val="0"/>
          <w:sz w:val="28"/>
          <w:szCs w:val="28"/>
        </w:rPr>
        <w:t>101</w:t>
      </w:r>
    </w:p>
    <w:p w:rsidR="00A72E98" w:rsidRDefault="00D16D69" w:rsidP="00FF0932">
      <w:pPr>
        <w:adjustRightInd w:val="0"/>
        <w:snapToGrid w:val="0"/>
        <w:spacing w:line="360" w:lineRule="auto"/>
        <w:jc w:val="left"/>
        <w:rPr>
          <w:rFonts w:ascii="Times New Roman" w:eastAsia="楷体" w:hAnsi="Times New Roman"/>
          <w:b/>
          <w:color w:val="00B050"/>
          <w:kern w:val="0"/>
          <w:sz w:val="28"/>
          <w:szCs w:val="28"/>
        </w:rPr>
      </w:pPr>
      <w:r>
        <w:rPr>
          <w:rFonts w:ascii="Times New Roman" w:eastAsia="楷体" w:hAnsi="Times New Roman"/>
          <w:b/>
          <w:color w:val="00B050"/>
          <w:kern w:val="0"/>
          <w:sz w:val="28"/>
          <w:szCs w:val="28"/>
        </w:rPr>
        <w:t>【考前技巧篇</w:t>
      </w:r>
      <w:r>
        <w:rPr>
          <w:rFonts w:ascii="Times New Roman" w:eastAsia="楷体" w:hAnsi="Times New Roman" w:hint="eastAsia"/>
          <w:b/>
          <w:color w:val="00B050"/>
          <w:kern w:val="0"/>
          <w:sz w:val="28"/>
          <w:szCs w:val="28"/>
        </w:rPr>
        <w:t>8</w:t>
      </w:r>
      <w:r>
        <w:rPr>
          <w:rFonts w:ascii="Times New Roman" w:eastAsia="楷体" w:hAnsi="Times New Roman"/>
          <w:b/>
          <w:color w:val="00B050"/>
          <w:kern w:val="0"/>
          <w:sz w:val="28"/>
          <w:szCs w:val="28"/>
        </w:rPr>
        <w:t>】</w:t>
      </w:r>
      <w:r>
        <w:rPr>
          <w:rFonts w:ascii="Times New Roman" w:eastAsia="楷体" w:hAnsi="Times New Roman" w:hint="eastAsia"/>
          <w:b/>
          <w:color w:val="00B050"/>
          <w:kern w:val="0"/>
          <w:sz w:val="28"/>
          <w:szCs w:val="28"/>
        </w:rPr>
        <w:t>生活探究（实践）</w:t>
      </w:r>
      <w:r>
        <w:rPr>
          <w:rFonts w:ascii="Times New Roman" w:eastAsia="楷体" w:hAnsi="Times New Roman"/>
          <w:b/>
          <w:color w:val="00B050"/>
          <w:kern w:val="0"/>
          <w:sz w:val="28"/>
          <w:szCs w:val="28"/>
        </w:rPr>
        <w:t>题答题技巧</w:t>
      </w:r>
      <w:r w:rsidR="0070245F">
        <w:rPr>
          <w:rFonts w:ascii="Times New Roman" w:eastAsia="楷体" w:hAnsi="Times New Roman" w:hint="eastAsia"/>
          <w:b/>
          <w:color w:val="00B050"/>
          <w:kern w:val="0"/>
          <w:sz w:val="28"/>
          <w:szCs w:val="28"/>
        </w:rPr>
        <w:t xml:space="preserve"> </w:t>
      </w:r>
      <w:r w:rsidR="0070245F">
        <w:rPr>
          <w:rFonts w:ascii="宋体" w:eastAsia="宋体" w:hAnsi="宋体" w:cs="Times New Roman"/>
          <w:color w:val="00B050"/>
          <w:kern w:val="0"/>
          <w:sz w:val="24"/>
          <w:szCs w:val="24"/>
        </w:rPr>
        <w:t>………………</w:t>
      </w:r>
      <w:r w:rsidR="003F2844">
        <w:rPr>
          <w:rFonts w:ascii="Times New Roman" w:eastAsia="宋体" w:hAnsi="Times New Roman" w:cs="Times New Roman" w:hint="eastAsia"/>
          <w:b/>
          <w:color w:val="00B050"/>
          <w:kern w:val="0"/>
          <w:sz w:val="28"/>
          <w:szCs w:val="28"/>
        </w:rPr>
        <w:t>101</w:t>
      </w:r>
    </w:p>
    <w:p w:rsidR="00A72E98" w:rsidRDefault="00D16D69" w:rsidP="00FF0932">
      <w:pPr>
        <w:adjustRightInd w:val="0"/>
        <w:snapToGrid w:val="0"/>
        <w:spacing w:line="360" w:lineRule="auto"/>
        <w:jc w:val="left"/>
        <w:rPr>
          <w:rFonts w:ascii="Times New Roman" w:eastAsia="黑体" w:hAnsi="Times New Roman"/>
          <w:b/>
          <w:color w:val="0000FF"/>
          <w:kern w:val="0"/>
          <w:sz w:val="28"/>
          <w:szCs w:val="28"/>
        </w:rPr>
      </w:pPr>
      <w:r>
        <w:rPr>
          <w:rFonts w:ascii="Times New Roman" w:eastAsia="黑体" w:hAnsi="Times New Roman"/>
          <w:b/>
          <w:color w:val="0000FF"/>
          <w:kern w:val="0"/>
          <w:sz w:val="28"/>
          <w:szCs w:val="28"/>
        </w:rPr>
        <w:t>三、考前提醒篇</w:t>
      </w:r>
    </w:p>
    <w:p w:rsidR="00A72E98" w:rsidRDefault="00D16D69" w:rsidP="00FF0932">
      <w:pPr>
        <w:adjustRightInd w:val="0"/>
        <w:snapToGrid w:val="0"/>
        <w:spacing w:line="360" w:lineRule="auto"/>
        <w:jc w:val="left"/>
        <w:rPr>
          <w:rFonts w:ascii="Times New Roman" w:eastAsia="楷体" w:hAnsi="Times New Roman"/>
          <w:b/>
          <w:color w:val="00B050"/>
          <w:kern w:val="0"/>
          <w:sz w:val="28"/>
          <w:szCs w:val="28"/>
        </w:rPr>
      </w:pPr>
      <w:r>
        <w:rPr>
          <w:rFonts w:ascii="Times New Roman" w:eastAsia="楷体" w:hAnsi="Times New Roman"/>
          <w:b/>
          <w:color w:val="00B050"/>
          <w:kern w:val="0"/>
          <w:sz w:val="28"/>
          <w:szCs w:val="28"/>
        </w:rPr>
        <w:t>【考前提醒篇</w:t>
      </w:r>
      <w:r>
        <w:rPr>
          <w:rFonts w:ascii="Times New Roman" w:eastAsia="楷体" w:hAnsi="Times New Roman"/>
          <w:b/>
          <w:color w:val="00B050"/>
          <w:kern w:val="0"/>
          <w:sz w:val="28"/>
          <w:szCs w:val="28"/>
        </w:rPr>
        <w:t>1</w:t>
      </w:r>
      <w:r>
        <w:rPr>
          <w:rFonts w:ascii="Times New Roman" w:eastAsia="楷体" w:hAnsi="Times New Roman"/>
          <w:b/>
          <w:color w:val="00B050"/>
          <w:kern w:val="0"/>
          <w:sz w:val="28"/>
          <w:szCs w:val="28"/>
        </w:rPr>
        <w:t>】考前应试准备</w:t>
      </w:r>
      <w:r w:rsidR="0070245F">
        <w:rPr>
          <w:rFonts w:ascii="Times New Roman" w:eastAsia="楷体" w:hAnsi="Times New Roman" w:hint="eastAsia"/>
          <w:b/>
          <w:color w:val="00B050"/>
          <w:kern w:val="0"/>
          <w:sz w:val="28"/>
          <w:szCs w:val="28"/>
        </w:rPr>
        <w:t xml:space="preserve"> </w:t>
      </w:r>
      <w:r w:rsidR="003F2844">
        <w:rPr>
          <w:rFonts w:ascii="宋体" w:eastAsia="宋体" w:hAnsi="宋体" w:cs="Times New Roman"/>
          <w:color w:val="00B050"/>
          <w:kern w:val="0"/>
          <w:sz w:val="24"/>
          <w:szCs w:val="24"/>
        </w:rPr>
        <w:t>……………………………………</w:t>
      </w:r>
      <w:r w:rsidR="003F2844">
        <w:rPr>
          <w:rFonts w:ascii="Times New Roman" w:eastAsia="宋体" w:hAnsi="Times New Roman" w:cs="Times New Roman" w:hint="eastAsia"/>
          <w:b/>
          <w:color w:val="00B050"/>
          <w:kern w:val="0"/>
          <w:sz w:val="28"/>
          <w:szCs w:val="28"/>
        </w:rPr>
        <w:t>101</w:t>
      </w:r>
    </w:p>
    <w:p w:rsidR="00A72E98" w:rsidRDefault="00D16D69" w:rsidP="00FF0932">
      <w:pPr>
        <w:adjustRightInd w:val="0"/>
        <w:snapToGrid w:val="0"/>
        <w:spacing w:line="360" w:lineRule="auto"/>
        <w:jc w:val="left"/>
        <w:rPr>
          <w:rFonts w:ascii="Times New Roman" w:eastAsia="楷体" w:hAnsi="Times New Roman"/>
          <w:b/>
          <w:color w:val="0000FF"/>
          <w:kern w:val="0"/>
          <w:sz w:val="28"/>
          <w:szCs w:val="28"/>
        </w:rPr>
      </w:pPr>
      <w:r>
        <w:rPr>
          <w:rFonts w:ascii="Times New Roman" w:eastAsia="楷体" w:hAnsi="Times New Roman"/>
          <w:b/>
          <w:color w:val="00B050"/>
          <w:kern w:val="0"/>
          <w:sz w:val="28"/>
          <w:szCs w:val="28"/>
        </w:rPr>
        <w:t>【考前提醒篇</w:t>
      </w:r>
      <w:r>
        <w:rPr>
          <w:rFonts w:ascii="Times New Roman" w:eastAsia="楷体" w:hAnsi="Times New Roman"/>
          <w:b/>
          <w:color w:val="00B050"/>
          <w:kern w:val="0"/>
          <w:sz w:val="28"/>
          <w:szCs w:val="28"/>
        </w:rPr>
        <w:t>2</w:t>
      </w:r>
      <w:r>
        <w:rPr>
          <w:rFonts w:ascii="Times New Roman" w:eastAsia="楷体" w:hAnsi="Times New Roman"/>
          <w:b/>
          <w:color w:val="00B050"/>
          <w:kern w:val="0"/>
          <w:sz w:val="28"/>
          <w:szCs w:val="28"/>
        </w:rPr>
        <w:t>】考前心理准备</w:t>
      </w:r>
      <w:r w:rsidR="0070245F">
        <w:rPr>
          <w:rFonts w:ascii="Times New Roman" w:eastAsia="楷体" w:hAnsi="Times New Roman" w:hint="eastAsia"/>
          <w:b/>
          <w:color w:val="00B050"/>
          <w:kern w:val="0"/>
          <w:sz w:val="28"/>
          <w:szCs w:val="28"/>
        </w:rPr>
        <w:t xml:space="preserve"> </w:t>
      </w:r>
      <w:r w:rsidR="003F2844">
        <w:rPr>
          <w:rFonts w:ascii="宋体" w:eastAsia="宋体" w:hAnsi="宋体" w:cs="Times New Roman"/>
          <w:color w:val="00B050"/>
          <w:kern w:val="0"/>
          <w:sz w:val="24"/>
          <w:szCs w:val="24"/>
        </w:rPr>
        <w:t>……………………………………</w:t>
      </w:r>
      <w:r w:rsidR="003F2844">
        <w:rPr>
          <w:rFonts w:ascii="Times New Roman" w:eastAsia="宋体" w:hAnsi="Times New Roman" w:cs="Times New Roman" w:hint="eastAsia"/>
          <w:b/>
          <w:color w:val="00B050"/>
          <w:kern w:val="0"/>
          <w:sz w:val="28"/>
          <w:szCs w:val="28"/>
        </w:rPr>
        <w:t>102</w:t>
      </w:r>
    </w:p>
    <w:p w:rsidR="00A72E98" w:rsidRDefault="00D16D69" w:rsidP="00FF0932">
      <w:pPr>
        <w:adjustRightInd w:val="0"/>
        <w:snapToGrid w:val="0"/>
        <w:spacing w:line="360" w:lineRule="auto"/>
        <w:jc w:val="left"/>
        <w:rPr>
          <w:rFonts w:ascii="Times New Roman" w:eastAsia="楷体" w:hAnsi="Times New Roman"/>
          <w:b/>
          <w:color w:val="00B050"/>
          <w:kern w:val="0"/>
          <w:sz w:val="28"/>
          <w:szCs w:val="28"/>
        </w:rPr>
      </w:pPr>
      <w:r>
        <w:rPr>
          <w:rFonts w:ascii="Times New Roman" w:eastAsia="楷体" w:hAnsi="Times New Roman"/>
          <w:b/>
          <w:color w:val="00B050"/>
          <w:kern w:val="0"/>
          <w:sz w:val="28"/>
          <w:szCs w:val="28"/>
        </w:rPr>
        <w:t>【考前提醒篇</w:t>
      </w:r>
      <w:r>
        <w:rPr>
          <w:rFonts w:ascii="Times New Roman" w:eastAsia="楷体" w:hAnsi="Times New Roman"/>
          <w:b/>
          <w:color w:val="00B050"/>
          <w:kern w:val="0"/>
          <w:sz w:val="28"/>
          <w:szCs w:val="28"/>
        </w:rPr>
        <w:t>3</w:t>
      </w:r>
      <w:r>
        <w:rPr>
          <w:rFonts w:ascii="Times New Roman" w:eastAsia="楷体" w:hAnsi="Times New Roman"/>
          <w:b/>
          <w:color w:val="00B050"/>
          <w:kern w:val="0"/>
          <w:sz w:val="28"/>
          <w:szCs w:val="28"/>
        </w:rPr>
        <w:t>】考前生活准备</w:t>
      </w:r>
      <w:r w:rsidR="0070245F">
        <w:rPr>
          <w:rFonts w:ascii="Times New Roman" w:eastAsia="楷体" w:hAnsi="Times New Roman" w:hint="eastAsia"/>
          <w:b/>
          <w:color w:val="00B050"/>
          <w:kern w:val="0"/>
          <w:sz w:val="28"/>
          <w:szCs w:val="28"/>
        </w:rPr>
        <w:t xml:space="preserve"> </w:t>
      </w:r>
      <w:r w:rsidR="003F2844">
        <w:rPr>
          <w:rFonts w:ascii="宋体" w:eastAsia="宋体" w:hAnsi="宋体" w:cs="Times New Roman"/>
          <w:color w:val="00B050"/>
          <w:kern w:val="0"/>
          <w:sz w:val="24"/>
          <w:szCs w:val="24"/>
        </w:rPr>
        <w:t>……………………………………</w:t>
      </w:r>
      <w:r w:rsidR="003F2844">
        <w:rPr>
          <w:rFonts w:ascii="Times New Roman" w:eastAsia="宋体" w:hAnsi="Times New Roman" w:cs="Times New Roman" w:hint="eastAsia"/>
          <w:b/>
          <w:color w:val="00B050"/>
          <w:kern w:val="0"/>
          <w:sz w:val="28"/>
          <w:szCs w:val="28"/>
        </w:rPr>
        <w:t>102</w:t>
      </w:r>
    </w:p>
    <w:p w:rsidR="00A72E98" w:rsidRDefault="00D16D69" w:rsidP="00FF0932">
      <w:pPr>
        <w:adjustRightInd w:val="0"/>
        <w:snapToGrid w:val="0"/>
        <w:spacing w:line="360" w:lineRule="auto"/>
        <w:jc w:val="left"/>
        <w:rPr>
          <w:rFonts w:ascii="Times New Roman" w:eastAsia="黑体" w:hAnsi="Times New Roman"/>
          <w:b/>
          <w:color w:val="0000FF"/>
          <w:kern w:val="0"/>
          <w:sz w:val="28"/>
          <w:szCs w:val="28"/>
        </w:rPr>
      </w:pPr>
      <w:r>
        <w:rPr>
          <w:rFonts w:ascii="Times New Roman" w:eastAsia="黑体" w:hAnsi="Times New Roman"/>
          <w:b/>
          <w:color w:val="0000FF"/>
          <w:kern w:val="0"/>
          <w:sz w:val="28"/>
          <w:szCs w:val="28"/>
        </w:rPr>
        <w:t>四、考后心理篇</w:t>
      </w:r>
    </w:p>
    <w:p w:rsidR="00A72E98" w:rsidRDefault="00D16D69" w:rsidP="00FF0932">
      <w:pPr>
        <w:adjustRightInd w:val="0"/>
        <w:snapToGrid w:val="0"/>
        <w:spacing w:line="360" w:lineRule="auto"/>
        <w:jc w:val="left"/>
        <w:rPr>
          <w:rFonts w:ascii="Times New Roman" w:eastAsia="楷体" w:hAnsi="Times New Roman"/>
          <w:b/>
          <w:color w:val="00B050"/>
          <w:kern w:val="0"/>
          <w:sz w:val="28"/>
          <w:szCs w:val="28"/>
        </w:rPr>
      </w:pPr>
      <w:r>
        <w:rPr>
          <w:rFonts w:ascii="Times New Roman" w:eastAsia="楷体" w:hAnsi="Times New Roman"/>
          <w:b/>
          <w:color w:val="00B050"/>
          <w:kern w:val="0"/>
          <w:sz w:val="28"/>
          <w:szCs w:val="28"/>
        </w:rPr>
        <w:t>【考后心理篇</w:t>
      </w:r>
      <w:r>
        <w:rPr>
          <w:rFonts w:ascii="Times New Roman" w:eastAsia="楷体" w:hAnsi="Times New Roman"/>
          <w:b/>
          <w:color w:val="00B050"/>
          <w:kern w:val="0"/>
          <w:sz w:val="28"/>
          <w:szCs w:val="28"/>
        </w:rPr>
        <w:t>1</w:t>
      </w:r>
      <w:r>
        <w:rPr>
          <w:rFonts w:ascii="Times New Roman" w:eastAsia="楷体" w:hAnsi="Times New Roman"/>
          <w:b/>
          <w:color w:val="00B050"/>
          <w:kern w:val="0"/>
          <w:sz w:val="28"/>
          <w:szCs w:val="28"/>
        </w:rPr>
        <w:t>】考后心理调整</w:t>
      </w:r>
      <w:r w:rsidR="0070245F">
        <w:rPr>
          <w:rFonts w:ascii="Times New Roman" w:eastAsia="楷体" w:hAnsi="Times New Roman" w:hint="eastAsia"/>
          <w:b/>
          <w:color w:val="00B050"/>
          <w:kern w:val="0"/>
          <w:sz w:val="28"/>
          <w:szCs w:val="28"/>
        </w:rPr>
        <w:t xml:space="preserve"> </w:t>
      </w:r>
      <w:r w:rsidR="003F2844">
        <w:rPr>
          <w:rFonts w:ascii="宋体" w:eastAsia="宋体" w:hAnsi="宋体" w:cs="Times New Roman"/>
          <w:color w:val="00B050"/>
          <w:kern w:val="0"/>
          <w:sz w:val="24"/>
          <w:szCs w:val="24"/>
        </w:rPr>
        <w:t>……………………………………</w:t>
      </w:r>
      <w:r w:rsidR="003F2844">
        <w:rPr>
          <w:rFonts w:ascii="Times New Roman" w:eastAsia="宋体" w:hAnsi="Times New Roman" w:cs="Times New Roman" w:hint="eastAsia"/>
          <w:b/>
          <w:color w:val="00B050"/>
          <w:kern w:val="0"/>
          <w:sz w:val="28"/>
          <w:szCs w:val="28"/>
        </w:rPr>
        <w:t>103</w:t>
      </w:r>
    </w:p>
    <w:p w:rsidR="00A72E98" w:rsidRDefault="00D16D69" w:rsidP="00FF0932">
      <w:pPr>
        <w:adjustRightInd w:val="0"/>
        <w:snapToGrid w:val="0"/>
        <w:spacing w:line="360" w:lineRule="auto"/>
        <w:jc w:val="left"/>
        <w:rPr>
          <w:rFonts w:ascii="Times New Roman" w:eastAsia="楷体" w:hAnsi="Times New Roman"/>
          <w:b/>
          <w:color w:val="00B050"/>
          <w:kern w:val="0"/>
          <w:sz w:val="28"/>
          <w:szCs w:val="28"/>
        </w:rPr>
      </w:pPr>
      <w:r>
        <w:rPr>
          <w:rFonts w:ascii="Times New Roman" w:eastAsia="楷体" w:hAnsi="Times New Roman"/>
          <w:b/>
          <w:color w:val="00B050"/>
          <w:kern w:val="0"/>
          <w:sz w:val="28"/>
          <w:szCs w:val="28"/>
        </w:rPr>
        <w:t>【考后心理篇</w:t>
      </w:r>
      <w:r>
        <w:rPr>
          <w:rFonts w:ascii="Times New Roman" w:eastAsia="楷体" w:hAnsi="Times New Roman"/>
          <w:b/>
          <w:color w:val="00B050"/>
          <w:kern w:val="0"/>
          <w:sz w:val="28"/>
          <w:szCs w:val="28"/>
        </w:rPr>
        <w:t>2</w:t>
      </w:r>
      <w:r>
        <w:rPr>
          <w:rFonts w:ascii="Times New Roman" w:eastAsia="楷体" w:hAnsi="Times New Roman"/>
          <w:b/>
          <w:color w:val="00B050"/>
          <w:kern w:val="0"/>
          <w:sz w:val="28"/>
          <w:szCs w:val="28"/>
        </w:rPr>
        <w:t>】考后生活调整</w:t>
      </w:r>
      <w:r w:rsidR="0070245F">
        <w:rPr>
          <w:rFonts w:ascii="Times New Roman" w:eastAsia="楷体" w:hAnsi="Times New Roman" w:hint="eastAsia"/>
          <w:b/>
          <w:color w:val="00B050"/>
          <w:kern w:val="0"/>
          <w:sz w:val="28"/>
          <w:szCs w:val="28"/>
        </w:rPr>
        <w:t xml:space="preserve"> </w:t>
      </w:r>
      <w:r w:rsidR="003F2844">
        <w:rPr>
          <w:rFonts w:ascii="宋体" w:eastAsia="宋体" w:hAnsi="宋体" w:cs="Times New Roman"/>
          <w:color w:val="00B050"/>
          <w:kern w:val="0"/>
          <w:sz w:val="24"/>
          <w:szCs w:val="24"/>
        </w:rPr>
        <w:t>……………………………………</w:t>
      </w:r>
      <w:r w:rsidR="003F2844">
        <w:rPr>
          <w:rFonts w:ascii="Times New Roman" w:eastAsia="宋体" w:hAnsi="Times New Roman" w:cs="Times New Roman" w:hint="eastAsia"/>
          <w:b/>
          <w:color w:val="00B050"/>
          <w:kern w:val="0"/>
          <w:sz w:val="28"/>
          <w:szCs w:val="28"/>
        </w:rPr>
        <w:t>104</w:t>
      </w:r>
    </w:p>
    <w:p w:rsidR="00A72E98" w:rsidRDefault="00D16D69" w:rsidP="00FF0932">
      <w:pPr>
        <w:adjustRightInd w:val="0"/>
        <w:snapToGrid w:val="0"/>
        <w:spacing w:line="360" w:lineRule="auto"/>
        <w:jc w:val="left"/>
        <w:rPr>
          <w:rFonts w:ascii="Times New Roman" w:eastAsia="楷体" w:hAnsi="Times New Roman"/>
          <w:b/>
          <w:color w:val="00B050"/>
          <w:kern w:val="0"/>
          <w:sz w:val="28"/>
          <w:szCs w:val="28"/>
        </w:rPr>
      </w:pPr>
      <w:r>
        <w:rPr>
          <w:rFonts w:ascii="Times New Roman" w:eastAsia="楷体" w:hAnsi="Times New Roman"/>
          <w:b/>
          <w:color w:val="00B050"/>
          <w:kern w:val="0"/>
          <w:sz w:val="28"/>
          <w:szCs w:val="28"/>
        </w:rPr>
        <w:t>【考后心理篇</w:t>
      </w:r>
      <w:r>
        <w:rPr>
          <w:rFonts w:ascii="Times New Roman" w:eastAsia="楷体" w:hAnsi="Times New Roman"/>
          <w:b/>
          <w:color w:val="00B050"/>
          <w:kern w:val="0"/>
          <w:sz w:val="28"/>
          <w:szCs w:val="28"/>
        </w:rPr>
        <w:t>3</w:t>
      </w:r>
      <w:r>
        <w:rPr>
          <w:rFonts w:ascii="Times New Roman" w:eastAsia="楷体" w:hAnsi="Times New Roman"/>
          <w:b/>
          <w:color w:val="00B050"/>
          <w:kern w:val="0"/>
          <w:sz w:val="28"/>
          <w:szCs w:val="28"/>
        </w:rPr>
        <w:t>】考后归纳总结</w:t>
      </w:r>
      <w:r w:rsidR="0070245F">
        <w:rPr>
          <w:rFonts w:ascii="Times New Roman" w:eastAsia="楷体" w:hAnsi="Times New Roman" w:hint="eastAsia"/>
          <w:b/>
          <w:color w:val="00B050"/>
          <w:kern w:val="0"/>
          <w:sz w:val="28"/>
          <w:szCs w:val="28"/>
        </w:rPr>
        <w:t xml:space="preserve"> </w:t>
      </w:r>
      <w:r w:rsidR="003F2844">
        <w:rPr>
          <w:rFonts w:ascii="宋体" w:eastAsia="宋体" w:hAnsi="宋体" w:cs="Times New Roman"/>
          <w:color w:val="00B050"/>
          <w:kern w:val="0"/>
          <w:sz w:val="24"/>
          <w:szCs w:val="24"/>
        </w:rPr>
        <w:t>……………………………………</w:t>
      </w:r>
      <w:r w:rsidR="003F2844">
        <w:rPr>
          <w:rFonts w:ascii="Times New Roman" w:eastAsia="宋体" w:hAnsi="Times New Roman" w:cs="Times New Roman" w:hint="eastAsia"/>
          <w:b/>
          <w:color w:val="00B050"/>
          <w:kern w:val="0"/>
          <w:sz w:val="28"/>
          <w:szCs w:val="28"/>
        </w:rPr>
        <w:t>104</w:t>
      </w:r>
    </w:p>
    <w:p w:rsidR="00A72E98" w:rsidRPr="0070245F" w:rsidRDefault="00A72E98" w:rsidP="00FF0932">
      <w:pPr>
        <w:spacing w:line="360" w:lineRule="auto"/>
        <w:ind w:firstLineChars="200" w:firstLine="422"/>
        <w:jc w:val="center"/>
        <w:rPr>
          <w:rFonts w:ascii="Times New Roman" w:hAnsi="Times New Roman" w:cs="Times New Roman"/>
          <w:b/>
          <w:szCs w:val="21"/>
        </w:rPr>
      </w:pPr>
    </w:p>
    <w:p w:rsidR="00A72E98" w:rsidRDefault="00A72E98" w:rsidP="00FF0932">
      <w:pPr>
        <w:spacing w:line="360" w:lineRule="auto"/>
      </w:pPr>
    </w:p>
    <w:p w:rsidR="00A72E98" w:rsidRDefault="00A72E98" w:rsidP="00FF0932">
      <w:pPr>
        <w:spacing w:line="360" w:lineRule="auto"/>
        <w:ind w:firstLineChars="800" w:firstLine="2891"/>
        <w:rPr>
          <w:rFonts w:ascii="黑体" w:eastAsia="黑体" w:hAnsi="黑体" w:cs="黑体"/>
          <w:b/>
          <w:color w:val="0000FF"/>
          <w:sz w:val="36"/>
          <w:szCs w:val="20"/>
        </w:rPr>
        <w:sectPr w:rsidR="00A72E98">
          <w:headerReference w:type="default" r:id="rId8"/>
          <w:pgSz w:w="11906" w:h="16838"/>
          <w:pgMar w:top="1440" w:right="1800" w:bottom="1440" w:left="1800" w:header="738" w:footer="980" w:gutter="0"/>
          <w:pgNumType w:start="1"/>
          <w:cols w:space="425"/>
          <w:docGrid w:type="lines" w:linePitch="312"/>
        </w:sectPr>
      </w:pPr>
    </w:p>
    <w:p w:rsidR="00FF0932" w:rsidRDefault="00D16D69" w:rsidP="00FF0932">
      <w:pPr>
        <w:adjustRightInd w:val="0"/>
        <w:snapToGrid w:val="0"/>
        <w:spacing w:line="360" w:lineRule="auto"/>
        <w:jc w:val="center"/>
        <w:rPr>
          <w:rFonts w:ascii="Times New Roman" w:eastAsia="黑体" w:hAnsi="Times New Roman"/>
          <w:kern w:val="0"/>
          <w:sz w:val="36"/>
          <w:szCs w:val="36"/>
          <w:u w:val="double"/>
        </w:rPr>
      </w:pPr>
      <w:r>
        <w:rPr>
          <w:rFonts w:ascii="Times New Roman" w:eastAsia="黑体" w:hAnsi="Times New Roman" w:hint="eastAsia"/>
          <w:kern w:val="0"/>
          <w:sz w:val="36"/>
          <w:szCs w:val="36"/>
          <w:u w:val="double"/>
        </w:rPr>
        <w:lastRenderedPageBreak/>
        <w:t>考前预测篇：预测中考题型，助你一击必中。</w:t>
      </w:r>
    </w:p>
    <w:p w:rsidR="00FF0932" w:rsidRDefault="00D16D69" w:rsidP="00FF0932">
      <w:pPr>
        <w:adjustRightInd w:val="0"/>
        <w:snapToGrid w:val="0"/>
        <w:spacing w:line="360" w:lineRule="auto"/>
        <w:jc w:val="center"/>
        <w:rPr>
          <w:rFonts w:ascii="Times New Roman" w:eastAsia="黑体" w:hAnsi="Times New Roman"/>
          <w:kern w:val="0"/>
          <w:sz w:val="36"/>
          <w:szCs w:val="36"/>
          <w:u w:val="double"/>
        </w:rPr>
      </w:pPr>
      <w:r>
        <w:rPr>
          <w:rFonts w:ascii="Times New Roman" w:eastAsia="黑体" w:hAnsi="Times New Roman" w:hint="eastAsia"/>
          <w:kern w:val="0"/>
          <w:sz w:val="36"/>
          <w:szCs w:val="36"/>
          <w:u w:val="double"/>
        </w:rPr>
        <w:t>考前技巧篇：提供解题技巧，助你顺利破卷。</w:t>
      </w:r>
    </w:p>
    <w:p w:rsidR="00FF0932" w:rsidRDefault="00D16D69" w:rsidP="00FF0932">
      <w:pPr>
        <w:adjustRightInd w:val="0"/>
        <w:snapToGrid w:val="0"/>
        <w:spacing w:line="360" w:lineRule="auto"/>
        <w:jc w:val="center"/>
        <w:rPr>
          <w:rFonts w:ascii="Times New Roman" w:eastAsia="黑体" w:hAnsi="Times New Roman"/>
          <w:kern w:val="0"/>
          <w:sz w:val="36"/>
          <w:szCs w:val="36"/>
          <w:u w:val="double"/>
        </w:rPr>
      </w:pPr>
      <w:r>
        <w:rPr>
          <w:rFonts w:ascii="Times New Roman" w:eastAsia="黑体" w:hAnsi="Times New Roman" w:hint="eastAsia"/>
          <w:kern w:val="0"/>
          <w:sz w:val="36"/>
          <w:szCs w:val="36"/>
          <w:u w:val="double"/>
        </w:rPr>
        <w:t>考前提醒篇：献出贴心建议，助你未雨绸缪。</w:t>
      </w:r>
    </w:p>
    <w:p w:rsidR="00FF0932" w:rsidRDefault="00D16D69" w:rsidP="00FF0932">
      <w:pPr>
        <w:adjustRightInd w:val="0"/>
        <w:snapToGrid w:val="0"/>
        <w:spacing w:line="360" w:lineRule="auto"/>
        <w:jc w:val="center"/>
        <w:rPr>
          <w:rFonts w:ascii="Times New Roman" w:eastAsia="黑体" w:hAnsi="Times New Roman"/>
          <w:kern w:val="0"/>
          <w:sz w:val="40"/>
          <w:szCs w:val="40"/>
          <w:u w:val="double"/>
        </w:rPr>
      </w:pPr>
      <w:r>
        <w:rPr>
          <w:rFonts w:ascii="Times New Roman" w:eastAsia="黑体" w:hAnsi="Times New Roman" w:hint="eastAsia"/>
          <w:kern w:val="0"/>
          <w:sz w:val="36"/>
          <w:szCs w:val="36"/>
          <w:u w:val="double"/>
        </w:rPr>
        <w:t>考后心理篇：做好心理疏导，助你考后心安。</w:t>
      </w:r>
    </w:p>
    <w:p w:rsidR="00FF0932" w:rsidRDefault="00D16D69" w:rsidP="00FF0932">
      <w:pPr>
        <w:adjustRightInd w:val="0"/>
        <w:snapToGrid w:val="0"/>
        <w:spacing w:line="360" w:lineRule="auto"/>
        <w:jc w:val="center"/>
        <w:rPr>
          <w:rFonts w:ascii="Times New Roman" w:eastAsia="黑体" w:hAnsi="Times New Roman"/>
          <w:kern w:val="0"/>
          <w:sz w:val="48"/>
          <w:szCs w:val="48"/>
          <w:u w:val="double"/>
        </w:rPr>
      </w:pPr>
      <w:r>
        <w:rPr>
          <w:rFonts w:ascii="宋体" w:eastAsia="宋体" w:hAnsi="宋体" w:cs="宋体"/>
          <w:noProof/>
          <w:sz w:val="24"/>
          <w:szCs w:val="24"/>
        </w:rPr>
        <w:drawing>
          <wp:anchor distT="0" distB="0" distL="114300" distR="114300" simplePos="0" relativeHeight="251662336" behindDoc="0" locked="0" layoutInCell="1" allowOverlap="1">
            <wp:simplePos x="0" y="0"/>
            <wp:positionH relativeFrom="column">
              <wp:posOffset>241300</wp:posOffset>
            </wp:positionH>
            <wp:positionV relativeFrom="paragraph">
              <wp:posOffset>371475</wp:posOffset>
            </wp:positionV>
            <wp:extent cx="4608195" cy="4228465"/>
            <wp:effectExtent l="0" t="0" r="1905" b="635"/>
            <wp:wrapSquare wrapText="bothSides"/>
            <wp:docPr id="4"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descr="IMG_256"/>
                    <pic:cNvPicPr>
                      <a:picLocks noChangeAspect="1"/>
                    </pic:cNvPicPr>
                  </pic:nvPicPr>
                  <pic:blipFill>
                    <a:blip r:embed="rId9" cstate="print"/>
                    <a:stretch>
                      <a:fillRect/>
                    </a:stretch>
                  </pic:blipFill>
                  <pic:spPr>
                    <a:xfrm>
                      <a:off x="0" y="0"/>
                      <a:ext cx="4608195" cy="4228465"/>
                    </a:xfrm>
                    <a:prstGeom prst="rect">
                      <a:avLst/>
                    </a:prstGeom>
                    <a:noFill/>
                    <a:ln w="9525">
                      <a:noFill/>
                    </a:ln>
                  </pic:spPr>
                </pic:pic>
              </a:graphicData>
            </a:graphic>
          </wp:anchor>
        </w:drawing>
      </w:r>
    </w:p>
    <w:p w:rsidR="00FF0932" w:rsidRDefault="00FF0932" w:rsidP="00FF0932">
      <w:pPr>
        <w:adjustRightInd w:val="0"/>
        <w:snapToGrid w:val="0"/>
        <w:spacing w:line="360" w:lineRule="auto"/>
        <w:jc w:val="center"/>
        <w:rPr>
          <w:rFonts w:ascii="Times New Roman" w:eastAsia="黑体" w:hAnsi="Times New Roman"/>
          <w:kern w:val="0"/>
          <w:sz w:val="48"/>
          <w:szCs w:val="48"/>
          <w:u w:val="double"/>
        </w:rPr>
      </w:pPr>
    </w:p>
    <w:p w:rsidR="00FF0932" w:rsidRDefault="00FF0932" w:rsidP="00FF0932">
      <w:pPr>
        <w:adjustRightInd w:val="0"/>
        <w:snapToGrid w:val="0"/>
        <w:spacing w:line="360" w:lineRule="auto"/>
        <w:jc w:val="center"/>
        <w:rPr>
          <w:rFonts w:ascii="Times New Roman" w:eastAsia="黑体" w:hAnsi="Times New Roman"/>
          <w:kern w:val="0"/>
          <w:sz w:val="48"/>
          <w:szCs w:val="48"/>
          <w:u w:val="double"/>
        </w:rPr>
      </w:pPr>
    </w:p>
    <w:p w:rsidR="00FF0932" w:rsidRDefault="00FF0932" w:rsidP="00FF0932">
      <w:pPr>
        <w:adjustRightInd w:val="0"/>
        <w:snapToGrid w:val="0"/>
        <w:spacing w:line="360" w:lineRule="auto"/>
        <w:jc w:val="center"/>
        <w:rPr>
          <w:rFonts w:ascii="Times New Roman" w:eastAsia="黑体" w:hAnsi="Times New Roman"/>
          <w:kern w:val="0"/>
          <w:sz w:val="48"/>
          <w:szCs w:val="48"/>
          <w:u w:val="double"/>
        </w:rPr>
      </w:pPr>
    </w:p>
    <w:p w:rsidR="00FF0932" w:rsidRDefault="00FF0932" w:rsidP="00FF0932">
      <w:pPr>
        <w:adjustRightInd w:val="0"/>
        <w:snapToGrid w:val="0"/>
        <w:spacing w:line="360" w:lineRule="auto"/>
        <w:jc w:val="center"/>
        <w:rPr>
          <w:rFonts w:ascii="Times New Roman" w:eastAsia="黑体" w:hAnsi="Times New Roman"/>
          <w:kern w:val="0"/>
          <w:sz w:val="48"/>
          <w:szCs w:val="48"/>
          <w:u w:val="double"/>
        </w:rPr>
      </w:pPr>
    </w:p>
    <w:p w:rsidR="00FF0932" w:rsidRDefault="00FF0932" w:rsidP="00FF0932">
      <w:pPr>
        <w:adjustRightInd w:val="0"/>
        <w:snapToGrid w:val="0"/>
        <w:spacing w:line="360" w:lineRule="auto"/>
        <w:jc w:val="center"/>
        <w:rPr>
          <w:rFonts w:ascii="Times New Roman" w:eastAsia="黑体" w:hAnsi="Times New Roman"/>
          <w:kern w:val="0"/>
          <w:sz w:val="48"/>
          <w:szCs w:val="48"/>
          <w:u w:val="double"/>
        </w:rPr>
        <w:sectPr w:rsidR="00FF0932">
          <w:pgSz w:w="11906" w:h="16838"/>
          <w:pgMar w:top="1440" w:right="1800" w:bottom="1440" w:left="1800" w:header="851" w:footer="992" w:gutter="0"/>
          <w:cols w:space="425"/>
          <w:docGrid w:type="lines" w:linePitch="312"/>
        </w:sectPr>
      </w:pPr>
    </w:p>
    <w:p w:rsidR="00A72E98" w:rsidRDefault="00D16D69" w:rsidP="00FF0932">
      <w:pPr>
        <w:spacing w:line="360" w:lineRule="auto"/>
        <w:ind w:firstLineChars="800" w:firstLine="2891"/>
        <w:rPr>
          <w:rFonts w:ascii="黑体" w:eastAsia="黑体" w:hAnsi="黑体" w:cs="黑体"/>
          <w:b/>
          <w:color w:val="0000FF"/>
          <w:sz w:val="36"/>
          <w:szCs w:val="20"/>
        </w:rPr>
      </w:pPr>
      <w:r>
        <w:rPr>
          <w:rFonts w:ascii="黑体" w:eastAsia="黑体" w:hAnsi="黑体" w:cs="黑体" w:hint="eastAsia"/>
          <w:b/>
          <w:color w:val="0000FF"/>
          <w:sz w:val="36"/>
          <w:szCs w:val="20"/>
        </w:rPr>
        <w:lastRenderedPageBreak/>
        <w:t>一、考前预测篇</w:t>
      </w:r>
    </w:p>
    <w:p w:rsidR="00A72E98" w:rsidRDefault="00D16D69" w:rsidP="00FF0932">
      <w:pPr>
        <w:spacing w:line="360" w:lineRule="auto"/>
        <w:rPr>
          <w:rFonts w:ascii="Times New Roman" w:eastAsia="楷体" w:hAnsi="Times New Roman"/>
          <w:b/>
          <w:color w:val="00B050"/>
          <w:kern w:val="0"/>
          <w:sz w:val="36"/>
          <w:szCs w:val="36"/>
        </w:rPr>
      </w:pPr>
      <w:r>
        <w:rPr>
          <w:rFonts w:ascii="Times New Roman" w:eastAsia="楷体" w:hAnsi="Times New Roman"/>
          <w:b/>
          <w:color w:val="00B050"/>
          <w:kern w:val="0"/>
          <w:sz w:val="36"/>
          <w:szCs w:val="36"/>
        </w:rPr>
        <w:t>【考前预测篇</w:t>
      </w:r>
      <w:r>
        <w:rPr>
          <w:rFonts w:ascii="Times New Roman" w:eastAsia="楷体" w:hAnsi="Times New Roman"/>
          <w:b/>
          <w:color w:val="00B050"/>
          <w:kern w:val="0"/>
          <w:sz w:val="36"/>
          <w:szCs w:val="36"/>
        </w:rPr>
        <w:t>1</w:t>
      </w:r>
      <w:r>
        <w:rPr>
          <w:rFonts w:ascii="Times New Roman" w:eastAsia="楷体" w:hAnsi="Times New Roman"/>
          <w:b/>
          <w:color w:val="00B050"/>
          <w:kern w:val="0"/>
          <w:sz w:val="36"/>
          <w:szCs w:val="36"/>
        </w:rPr>
        <w:t>】</w:t>
      </w:r>
      <w:r>
        <w:rPr>
          <w:rFonts w:ascii="Times New Roman" w:eastAsia="楷体" w:hAnsi="Times New Roman" w:hint="eastAsia"/>
          <w:b/>
          <w:color w:val="00B050"/>
          <w:kern w:val="0"/>
          <w:sz w:val="36"/>
          <w:szCs w:val="36"/>
        </w:rPr>
        <w:t>核心</w:t>
      </w:r>
      <w:r>
        <w:rPr>
          <w:rFonts w:ascii="Times New Roman" w:eastAsia="楷体" w:hAnsi="Times New Roman"/>
          <w:b/>
          <w:color w:val="00B050"/>
          <w:kern w:val="0"/>
          <w:sz w:val="36"/>
          <w:szCs w:val="36"/>
        </w:rPr>
        <w:t>基础知识</w:t>
      </w:r>
      <w:r>
        <w:rPr>
          <w:rFonts w:ascii="Times New Roman" w:eastAsia="楷体" w:hAnsi="Times New Roman" w:hint="eastAsia"/>
          <w:b/>
          <w:color w:val="00B050"/>
          <w:kern w:val="0"/>
          <w:sz w:val="36"/>
          <w:szCs w:val="36"/>
        </w:rPr>
        <w:t>记忆</w:t>
      </w:r>
    </w:p>
    <w:p w:rsidR="00A72E98" w:rsidRDefault="00D16D69" w:rsidP="00FF0932">
      <w:pPr>
        <w:spacing w:line="360" w:lineRule="auto"/>
        <w:ind w:firstLineChars="1100" w:firstLine="2650"/>
        <w:rPr>
          <w:rFonts w:ascii="楷体" w:eastAsia="楷体" w:hAnsi="楷体" w:cs="楷体"/>
          <w:b/>
          <w:bCs/>
          <w:sz w:val="24"/>
          <w:szCs w:val="24"/>
        </w:rPr>
      </w:pPr>
      <w:r>
        <w:rPr>
          <w:rFonts w:ascii="黑体" w:eastAsia="黑体" w:hAnsi="黑体" w:cs="黑体" w:hint="eastAsia"/>
          <w:b/>
          <w:bCs/>
          <w:sz w:val="24"/>
          <w:szCs w:val="24"/>
        </w:rPr>
        <w:t xml:space="preserve">七上核心必背句 </w:t>
      </w:r>
      <w:r>
        <w:rPr>
          <w:rFonts w:ascii="楷体" w:eastAsia="楷体" w:hAnsi="楷体" w:cs="楷体" w:hint="eastAsia"/>
          <w:b/>
          <w:bCs/>
          <w:sz w:val="24"/>
          <w:szCs w:val="24"/>
        </w:rPr>
        <w:t xml:space="preserve">                      </w:t>
      </w:r>
    </w:p>
    <w:p w:rsidR="00A72E98" w:rsidRDefault="00D16D69" w:rsidP="00FF0932">
      <w:pPr>
        <w:pStyle w:val="ab"/>
        <w:numPr>
          <w:ilvl w:val="0"/>
          <w:numId w:val="1"/>
        </w:numPr>
        <w:spacing w:line="360" w:lineRule="auto"/>
        <w:ind w:firstLineChars="0"/>
        <w:rPr>
          <w:rFonts w:ascii="楷体" w:eastAsia="楷体" w:hAnsi="楷体" w:cs="楷体"/>
          <w:sz w:val="24"/>
          <w:szCs w:val="24"/>
        </w:rPr>
      </w:pPr>
      <w:r>
        <w:rPr>
          <w:rFonts w:ascii="楷体" w:eastAsia="楷体" w:hAnsi="楷体" w:cs="楷体" w:hint="eastAsia"/>
          <w:sz w:val="24"/>
          <w:szCs w:val="24"/>
        </w:rPr>
        <w:t>少年有梦，不应止于心动，更要付诸行动；</w:t>
      </w:r>
      <w:r>
        <w:rPr>
          <w:rFonts w:ascii="楷体" w:eastAsia="楷体" w:hAnsi="楷体" w:cs="楷体" w:hint="eastAsia"/>
          <w:sz w:val="24"/>
          <w:szCs w:val="24"/>
          <w:u w:val="single"/>
        </w:rPr>
        <w:t>努力</w:t>
      </w:r>
      <w:r>
        <w:rPr>
          <w:rFonts w:ascii="楷体" w:eastAsia="楷体" w:hAnsi="楷体" w:cs="楷体" w:hint="eastAsia"/>
          <w:sz w:val="24"/>
          <w:szCs w:val="24"/>
        </w:rPr>
        <w:t>是梦想与现实之间的桥梁</w:t>
      </w:r>
    </w:p>
    <w:p w:rsidR="00A72E98" w:rsidRDefault="00D16D69" w:rsidP="00FF0932">
      <w:pPr>
        <w:pStyle w:val="ab"/>
        <w:numPr>
          <w:ilvl w:val="0"/>
          <w:numId w:val="1"/>
        </w:numPr>
        <w:spacing w:line="360" w:lineRule="auto"/>
        <w:ind w:firstLineChars="0"/>
        <w:rPr>
          <w:rFonts w:ascii="楷体" w:eastAsia="楷体" w:hAnsi="楷体" w:cs="楷体"/>
          <w:sz w:val="24"/>
          <w:szCs w:val="24"/>
        </w:rPr>
      </w:pPr>
      <w:r>
        <w:rPr>
          <w:rFonts w:ascii="楷体" w:eastAsia="楷体" w:hAnsi="楷体" w:cs="楷体" w:hint="eastAsia"/>
          <w:b/>
          <w:bCs/>
          <w:sz w:val="24"/>
          <w:szCs w:val="24"/>
        </w:rPr>
        <w:t>梦想/励志</w:t>
      </w:r>
      <w:r>
        <w:rPr>
          <w:rFonts w:ascii="楷体" w:eastAsia="楷体" w:hAnsi="楷体" w:cs="楷体" w:hint="eastAsia"/>
          <w:sz w:val="24"/>
          <w:szCs w:val="24"/>
        </w:rPr>
        <w:t>：</w:t>
      </w:r>
      <w:r>
        <w:rPr>
          <w:rFonts w:ascii="楷体" w:eastAsia="楷体" w:hAnsi="楷体" w:cs="楷体" w:hint="eastAsia"/>
          <w:b/>
          <w:bCs/>
          <w:sz w:val="24"/>
          <w:szCs w:val="24"/>
        </w:rPr>
        <w:t>树立远大志向</w:t>
      </w:r>
      <w:r>
        <w:rPr>
          <w:rFonts w:ascii="楷体" w:eastAsia="楷体" w:hAnsi="楷体" w:cs="楷体" w:hint="eastAsia"/>
          <w:sz w:val="24"/>
          <w:szCs w:val="24"/>
        </w:rPr>
        <w:t>，将自己的人生志向同祖国与人民联系在一起</w:t>
      </w:r>
    </w:p>
    <w:p w:rsidR="00A72E98" w:rsidRDefault="00D16D69" w:rsidP="00FF0932">
      <w:pPr>
        <w:pStyle w:val="ab"/>
        <w:numPr>
          <w:ilvl w:val="0"/>
          <w:numId w:val="1"/>
        </w:numPr>
        <w:spacing w:line="360" w:lineRule="auto"/>
        <w:ind w:firstLineChars="0"/>
        <w:rPr>
          <w:rFonts w:ascii="楷体" w:eastAsia="楷体" w:hAnsi="楷体" w:cs="楷体"/>
          <w:sz w:val="24"/>
          <w:szCs w:val="24"/>
        </w:rPr>
      </w:pPr>
      <w:r>
        <w:rPr>
          <w:rFonts w:ascii="楷体" w:eastAsia="楷体" w:hAnsi="楷体" w:cs="楷体" w:hint="eastAsia"/>
          <w:b/>
          <w:bCs/>
          <w:sz w:val="24"/>
          <w:szCs w:val="24"/>
        </w:rPr>
        <w:t>学习</w:t>
      </w:r>
      <w:r>
        <w:rPr>
          <w:rFonts w:ascii="楷体" w:eastAsia="楷体" w:hAnsi="楷体" w:cs="楷体" w:hint="eastAsia"/>
          <w:sz w:val="24"/>
          <w:szCs w:val="24"/>
        </w:rPr>
        <w:t>：</w:t>
      </w:r>
      <w:r>
        <w:rPr>
          <w:rFonts w:ascii="楷体" w:eastAsia="楷体" w:hAnsi="楷体" w:cs="楷体" w:hint="eastAsia"/>
          <w:b/>
          <w:bCs/>
          <w:sz w:val="24"/>
          <w:szCs w:val="24"/>
        </w:rPr>
        <w:t>学习科学文化知识</w:t>
      </w:r>
      <w:r>
        <w:rPr>
          <w:rFonts w:ascii="楷体" w:eastAsia="楷体" w:hAnsi="楷体" w:cs="楷体" w:hint="eastAsia"/>
          <w:sz w:val="24"/>
          <w:szCs w:val="24"/>
        </w:rPr>
        <w:t>，树立终身学习的理念</w:t>
      </w:r>
    </w:p>
    <w:p w:rsidR="00A72E98" w:rsidRDefault="00D16D69" w:rsidP="00FF0932">
      <w:pPr>
        <w:pStyle w:val="ab"/>
        <w:numPr>
          <w:ilvl w:val="0"/>
          <w:numId w:val="1"/>
        </w:numPr>
        <w:spacing w:line="360" w:lineRule="auto"/>
        <w:ind w:firstLineChars="0"/>
        <w:rPr>
          <w:rFonts w:ascii="楷体" w:eastAsia="楷体" w:hAnsi="楷体" w:cs="楷体"/>
          <w:sz w:val="24"/>
          <w:szCs w:val="24"/>
        </w:rPr>
      </w:pPr>
      <w:r>
        <w:rPr>
          <w:rFonts w:ascii="楷体" w:eastAsia="楷体" w:hAnsi="楷体" w:cs="楷体" w:hint="eastAsia"/>
          <w:sz w:val="24"/>
          <w:szCs w:val="24"/>
        </w:rPr>
        <w:t>学习需要自觉主动的态度；学习没有终点；学习是一个苦乐交织的过程</w:t>
      </w:r>
    </w:p>
    <w:p w:rsidR="00A72E98" w:rsidRDefault="00D16D69" w:rsidP="00FF0932">
      <w:pPr>
        <w:pStyle w:val="ab"/>
        <w:numPr>
          <w:ilvl w:val="0"/>
          <w:numId w:val="1"/>
        </w:numPr>
        <w:spacing w:line="360" w:lineRule="auto"/>
        <w:ind w:firstLineChars="0"/>
        <w:rPr>
          <w:rFonts w:ascii="楷体" w:eastAsia="楷体" w:hAnsi="楷体" w:cs="楷体"/>
          <w:sz w:val="24"/>
          <w:szCs w:val="24"/>
        </w:rPr>
      </w:pPr>
      <w:r>
        <w:rPr>
          <w:rFonts w:ascii="楷体" w:eastAsia="楷体" w:hAnsi="楷体" w:cs="楷体" w:hint="eastAsia"/>
          <w:sz w:val="24"/>
          <w:szCs w:val="24"/>
        </w:rPr>
        <w:t>我们要正确认识自己，接纳自己，做更好的自己，不断激发自己的潜能</w:t>
      </w:r>
    </w:p>
    <w:p w:rsidR="00A72E98" w:rsidRDefault="00D16D69" w:rsidP="00FF0932">
      <w:pPr>
        <w:pStyle w:val="ab"/>
        <w:numPr>
          <w:ilvl w:val="0"/>
          <w:numId w:val="1"/>
        </w:numPr>
        <w:spacing w:line="360" w:lineRule="auto"/>
        <w:ind w:firstLineChars="0"/>
        <w:rPr>
          <w:rFonts w:ascii="楷体" w:eastAsia="楷体" w:hAnsi="楷体" w:cs="楷体"/>
          <w:sz w:val="24"/>
          <w:szCs w:val="24"/>
        </w:rPr>
      </w:pPr>
      <w:r>
        <w:rPr>
          <w:rFonts w:ascii="楷体" w:eastAsia="楷体" w:hAnsi="楷体" w:cs="楷体" w:hint="eastAsia"/>
          <w:sz w:val="24"/>
          <w:szCs w:val="24"/>
        </w:rPr>
        <w:t>友谊让我们更深刻的体悟生命的美好</w:t>
      </w:r>
    </w:p>
    <w:p w:rsidR="00A72E98" w:rsidRDefault="00D16D69" w:rsidP="00FF0932">
      <w:pPr>
        <w:pStyle w:val="ab"/>
        <w:numPr>
          <w:ilvl w:val="0"/>
          <w:numId w:val="1"/>
        </w:numPr>
        <w:spacing w:line="360" w:lineRule="auto"/>
        <w:ind w:firstLineChars="0"/>
        <w:rPr>
          <w:rFonts w:ascii="楷体" w:eastAsia="楷体" w:hAnsi="楷体" w:cs="楷体"/>
          <w:sz w:val="24"/>
          <w:szCs w:val="24"/>
        </w:rPr>
      </w:pPr>
      <w:r>
        <w:rPr>
          <w:rFonts w:ascii="楷体" w:eastAsia="楷体" w:hAnsi="楷体" w:cs="楷体" w:hint="eastAsia"/>
          <w:b/>
          <w:bCs/>
          <w:sz w:val="24"/>
          <w:szCs w:val="24"/>
        </w:rPr>
        <w:t>友谊</w:t>
      </w:r>
      <w:r>
        <w:rPr>
          <w:rFonts w:ascii="楷体" w:eastAsia="楷体" w:hAnsi="楷体" w:cs="楷体" w:hint="eastAsia"/>
          <w:sz w:val="24"/>
          <w:szCs w:val="24"/>
        </w:rPr>
        <w:t>：平等的、双向的；心灵的相遇；不能没有原则；不是一成不变的</w:t>
      </w:r>
    </w:p>
    <w:p w:rsidR="00A72E98" w:rsidRDefault="00D16D69" w:rsidP="00FF0932">
      <w:pPr>
        <w:pStyle w:val="ab"/>
        <w:numPr>
          <w:ilvl w:val="0"/>
          <w:numId w:val="1"/>
        </w:numPr>
        <w:spacing w:line="360" w:lineRule="auto"/>
        <w:ind w:firstLineChars="0"/>
        <w:rPr>
          <w:rFonts w:ascii="楷体" w:eastAsia="楷体" w:hAnsi="楷体" w:cs="楷体"/>
          <w:b/>
          <w:bCs/>
          <w:sz w:val="24"/>
          <w:szCs w:val="24"/>
        </w:rPr>
      </w:pPr>
      <w:r>
        <w:rPr>
          <w:rFonts w:ascii="楷体" w:eastAsia="楷体" w:hAnsi="楷体" w:cs="楷体" w:hint="eastAsia"/>
          <w:b/>
          <w:bCs/>
          <w:sz w:val="24"/>
          <w:szCs w:val="24"/>
        </w:rPr>
        <w:t>慎重结交网友：理性辨别、慎重选择</w:t>
      </w:r>
      <w:r>
        <w:rPr>
          <w:rFonts w:ascii="楷体" w:eastAsia="楷体" w:hAnsi="楷体" w:cs="楷体" w:hint="eastAsia"/>
          <w:sz w:val="24"/>
          <w:szCs w:val="24"/>
        </w:rPr>
        <w:t>；</w:t>
      </w:r>
      <w:r>
        <w:rPr>
          <w:rFonts w:ascii="楷体" w:eastAsia="楷体" w:hAnsi="楷体" w:cs="楷体" w:hint="eastAsia"/>
          <w:b/>
          <w:bCs/>
          <w:sz w:val="24"/>
          <w:szCs w:val="24"/>
        </w:rPr>
        <w:t>自我保护意识（补充：联系八年级互联网，提高媒介素颜）</w:t>
      </w:r>
    </w:p>
    <w:p w:rsidR="00A72E98" w:rsidRDefault="00D16D69" w:rsidP="00FF0932">
      <w:pPr>
        <w:pStyle w:val="ab"/>
        <w:numPr>
          <w:ilvl w:val="0"/>
          <w:numId w:val="1"/>
        </w:numPr>
        <w:spacing w:line="360" w:lineRule="auto"/>
        <w:ind w:firstLineChars="0"/>
        <w:rPr>
          <w:rFonts w:ascii="楷体" w:eastAsia="楷体" w:hAnsi="楷体" w:cs="楷体"/>
          <w:sz w:val="24"/>
          <w:szCs w:val="24"/>
        </w:rPr>
      </w:pPr>
      <w:r>
        <w:rPr>
          <w:rFonts w:ascii="楷体" w:eastAsia="楷体" w:hAnsi="楷体" w:cs="楷体" w:hint="eastAsia"/>
          <w:b/>
          <w:bCs/>
          <w:sz w:val="24"/>
          <w:szCs w:val="24"/>
        </w:rPr>
        <w:t>师生情谊：</w:t>
      </w:r>
      <w:r>
        <w:rPr>
          <w:rFonts w:ascii="楷体" w:eastAsia="楷体" w:hAnsi="楷体" w:cs="楷体" w:hint="eastAsia"/>
          <w:sz w:val="24"/>
          <w:szCs w:val="24"/>
        </w:rPr>
        <w:t>主动参与、勤学好问；正确对待老师的表扬和批评，</w:t>
      </w:r>
      <w:r>
        <w:rPr>
          <w:rFonts w:ascii="楷体" w:eastAsia="楷体" w:hAnsi="楷体" w:cs="楷体" w:hint="eastAsia"/>
          <w:b/>
          <w:bCs/>
          <w:sz w:val="24"/>
          <w:szCs w:val="24"/>
        </w:rPr>
        <w:t>理解老师的良苦用心；彼此尊重</w:t>
      </w:r>
      <w:r>
        <w:rPr>
          <w:rFonts w:ascii="楷体" w:eastAsia="楷体" w:hAnsi="楷体" w:cs="楷体" w:hint="eastAsia"/>
          <w:sz w:val="24"/>
          <w:szCs w:val="24"/>
        </w:rPr>
        <w:t>（尊重老师）、相互关心、携手共进；</w:t>
      </w:r>
      <w:r>
        <w:rPr>
          <w:rFonts w:ascii="楷体" w:eastAsia="楷体" w:hAnsi="楷体" w:cs="楷体" w:hint="eastAsia"/>
          <w:b/>
          <w:bCs/>
          <w:sz w:val="24"/>
          <w:szCs w:val="24"/>
        </w:rPr>
        <w:t>建立亦师亦友的良好师生关系</w:t>
      </w:r>
    </w:p>
    <w:p w:rsidR="00A72E98" w:rsidRDefault="00D16D69" w:rsidP="00FF0932">
      <w:pPr>
        <w:pStyle w:val="ab"/>
        <w:numPr>
          <w:ilvl w:val="0"/>
          <w:numId w:val="1"/>
        </w:numPr>
        <w:spacing w:line="360" w:lineRule="auto"/>
        <w:ind w:firstLineChars="0"/>
        <w:rPr>
          <w:rFonts w:ascii="楷体" w:eastAsia="楷体" w:hAnsi="楷体" w:cs="楷体"/>
          <w:sz w:val="24"/>
          <w:szCs w:val="24"/>
        </w:rPr>
      </w:pPr>
      <w:r>
        <w:rPr>
          <w:rFonts w:ascii="楷体" w:eastAsia="楷体" w:hAnsi="楷体" w:cs="楷体" w:hint="eastAsia"/>
          <w:b/>
          <w:bCs/>
          <w:sz w:val="24"/>
          <w:szCs w:val="24"/>
        </w:rPr>
        <w:t>新时代四有教师（良好品质）</w:t>
      </w:r>
      <w:r>
        <w:rPr>
          <w:rFonts w:ascii="楷体" w:eastAsia="楷体" w:hAnsi="楷体" w:cs="楷体" w:hint="eastAsia"/>
          <w:sz w:val="24"/>
          <w:szCs w:val="24"/>
        </w:rPr>
        <w:t>：</w:t>
      </w:r>
      <w:r>
        <w:rPr>
          <w:rFonts w:ascii="楷体" w:eastAsia="楷体" w:hAnsi="楷体" w:cs="楷体" w:hint="eastAsia"/>
          <w:sz w:val="24"/>
          <w:szCs w:val="24"/>
          <w:u w:val="single"/>
        </w:rPr>
        <w:t>理想信念、道德情操、扎实学识、仁爱之心</w:t>
      </w:r>
    </w:p>
    <w:p w:rsidR="00A72E98" w:rsidRDefault="00D16D69" w:rsidP="00FF0932">
      <w:pPr>
        <w:pStyle w:val="ab"/>
        <w:numPr>
          <w:ilvl w:val="0"/>
          <w:numId w:val="1"/>
        </w:numPr>
        <w:spacing w:line="360" w:lineRule="auto"/>
        <w:ind w:firstLineChars="0"/>
        <w:rPr>
          <w:rFonts w:ascii="楷体" w:eastAsia="楷体" w:hAnsi="楷体" w:cs="楷体"/>
          <w:sz w:val="24"/>
          <w:szCs w:val="24"/>
        </w:rPr>
      </w:pPr>
      <w:r>
        <w:rPr>
          <w:rFonts w:ascii="楷体" w:eastAsia="楷体" w:hAnsi="楷体" w:cs="楷体" w:hint="eastAsia"/>
          <w:sz w:val="24"/>
          <w:szCs w:val="24"/>
        </w:rPr>
        <w:t>老师是我们知识学习的指引者和精神成长的引路人，尊重老师是中华民族的优良传统</w:t>
      </w:r>
    </w:p>
    <w:p w:rsidR="00A72E98" w:rsidRDefault="00D16D69" w:rsidP="00FF0932">
      <w:pPr>
        <w:pStyle w:val="ab"/>
        <w:numPr>
          <w:ilvl w:val="0"/>
          <w:numId w:val="1"/>
        </w:numPr>
        <w:spacing w:line="360" w:lineRule="auto"/>
        <w:ind w:firstLineChars="0"/>
        <w:rPr>
          <w:rFonts w:ascii="楷体" w:eastAsia="楷体" w:hAnsi="楷体" w:cs="楷体"/>
          <w:sz w:val="24"/>
          <w:szCs w:val="24"/>
        </w:rPr>
      </w:pPr>
      <w:r>
        <w:rPr>
          <w:rFonts w:ascii="楷体" w:eastAsia="楷体" w:hAnsi="楷体" w:cs="楷体" w:hint="eastAsia"/>
          <w:sz w:val="24"/>
          <w:szCs w:val="24"/>
        </w:rPr>
        <w:t>家是我们心灵的港湾，家是我们轻松温暖的避风港</w:t>
      </w:r>
    </w:p>
    <w:p w:rsidR="00A72E98" w:rsidRDefault="00D16D69" w:rsidP="00FF0932">
      <w:pPr>
        <w:pStyle w:val="ab"/>
        <w:numPr>
          <w:ilvl w:val="0"/>
          <w:numId w:val="1"/>
        </w:numPr>
        <w:spacing w:line="360" w:lineRule="auto"/>
        <w:ind w:firstLineChars="0"/>
        <w:rPr>
          <w:rFonts w:ascii="楷体" w:eastAsia="楷体" w:hAnsi="楷体" w:cs="楷体"/>
          <w:sz w:val="24"/>
          <w:szCs w:val="24"/>
        </w:rPr>
      </w:pPr>
      <w:r>
        <w:rPr>
          <w:rFonts w:ascii="楷体" w:eastAsia="楷体" w:hAnsi="楷体" w:cs="楷体" w:hint="eastAsia"/>
          <w:b/>
          <w:bCs/>
          <w:sz w:val="24"/>
          <w:szCs w:val="24"/>
        </w:rPr>
        <w:t>现代家庭规模越来越</w:t>
      </w:r>
      <w:r>
        <w:rPr>
          <w:rFonts w:ascii="楷体" w:eastAsia="楷体" w:hAnsi="楷体" w:cs="楷体" w:hint="eastAsia"/>
          <w:b/>
          <w:bCs/>
          <w:sz w:val="24"/>
          <w:szCs w:val="24"/>
          <w:u w:val="single"/>
        </w:rPr>
        <w:t>小型化</w:t>
      </w:r>
      <w:r>
        <w:rPr>
          <w:rFonts w:ascii="楷体" w:eastAsia="楷体" w:hAnsi="楷体" w:cs="楷体" w:hint="eastAsia"/>
          <w:sz w:val="24"/>
          <w:szCs w:val="24"/>
        </w:rPr>
        <w:t>：</w:t>
      </w:r>
      <w:r>
        <w:rPr>
          <w:rFonts w:ascii="楷体" w:eastAsia="楷体" w:hAnsi="楷体" w:cs="楷体" w:hint="eastAsia"/>
          <w:sz w:val="24"/>
          <w:szCs w:val="24"/>
          <w:u w:val="single"/>
        </w:rPr>
        <w:t>核心家庭</w:t>
      </w:r>
      <w:r>
        <w:rPr>
          <w:rFonts w:ascii="楷体" w:eastAsia="楷体" w:hAnsi="楷体" w:cs="楷体" w:hint="eastAsia"/>
          <w:sz w:val="24"/>
          <w:szCs w:val="24"/>
        </w:rPr>
        <w:t>由两代人组成，</w:t>
      </w:r>
      <w:r>
        <w:rPr>
          <w:rFonts w:ascii="楷体" w:eastAsia="楷体" w:hAnsi="楷体" w:cs="楷体" w:hint="eastAsia"/>
          <w:sz w:val="24"/>
          <w:szCs w:val="24"/>
          <w:u w:val="single"/>
        </w:rPr>
        <w:t>主干家庭</w:t>
      </w:r>
      <w:r>
        <w:rPr>
          <w:rFonts w:ascii="楷体" w:eastAsia="楷体" w:hAnsi="楷体" w:cs="楷体" w:hint="eastAsia"/>
          <w:sz w:val="24"/>
          <w:szCs w:val="24"/>
        </w:rPr>
        <w:t>由三代人组成</w:t>
      </w:r>
    </w:p>
    <w:p w:rsidR="00A72E98" w:rsidRDefault="00D16D69" w:rsidP="00FF0932">
      <w:pPr>
        <w:pStyle w:val="ab"/>
        <w:numPr>
          <w:ilvl w:val="0"/>
          <w:numId w:val="1"/>
        </w:numPr>
        <w:spacing w:line="360" w:lineRule="auto"/>
        <w:ind w:firstLineChars="0"/>
        <w:rPr>
          <w:rFonts w:ascii="楷体" w:eastAsia="楷体" w:hAnsi="楷体" w:cs="楷体"/>
          <w:sz w:val="24"/>
          <w:szCs w:val="24"/>
        </w:rPr>
      </w:pPr>
      <w:r>
        <w:rPr>
          <w:rFonts w:ascii="楷体" w:eastAsia="楷体" w:hAnsi="楷体" w:cs="楷体" w:hint="eastAsia"/>
          <w:b/>
          <w:bCs/>
          <w:sz w:val="24"/>
          <w:szCs w:val="24"/>
        </w:rPr>
        <w:t>孝亲敬长</w:t>
      </w:r>
      <w:r>
        <w:rPr>
          <w:rFonts w:ascii="楷体" w:eastAsia="楷体" w:hAnsi="楷体" w:cs="楷体" w:hint="eastAsia"/>
          <w:sz w:val="24"/>
          <w:szCs w:val="24"/>
        </w:rPr>
        <w:t>：尽孝在当下；</w:t>
      </w:r>
      <w:r>
        <w:rPr>
          <w:rFonts w:ascii="楷体" w:eastAsia="楷体" w:hAnsi="楷体" w:cs="楷体" w:hint="eastAsia"/>
          <w:b/>
          <w:bCs/>
          <w:sz w:val="24"/>
          <w:szCs w:val="24"/>
        </w:rPr>
        <w:t>行动、尊敬、倾听、感恩</w:t>
      </w:r>
    </w:p>
    <w:p w:rsidR="00A72E98" w:rsidRDefault="00D16D69" w:rsidP="00FF0932">
      <w:pPr>
        <w:pStyle w:val="ab"/>
        <w:numPr>
          <w:ilvl w:val="0"/>
          <w:numId w:val="1"/>
        </w:numPr>
        <w:spacing w:line="360" w:lineRule="auto"/>
        <w:ind w:firstLineChars="0"/>
        <w:rPr>
          <w:rFonts w:ascii="楷体" w:eastAsia="楷体" w:hAnsi="楷体" w:cs="楷体"/>
          <w:sz w:val="24"/>
          <w:szCs w:val="24"/>
        </w:rPr>
      </w:pPr>
      <w:r>
        <w:rPr>
          <w:rFonts w:ascii="楷体" w:eastAsia="楷体" w:hAnsi="楷体" w:cs="楷体" w:hint="eastAsia"/>
          <w:b/>
          <w:bCs/>
          <w:sz w:val="24"/>
          <w:szCs w:val="24"/>
        </w:rPr>
        <w:t>构建和谐家庭</w:t>
      </w:r>
      <w:r>
        <w:rPr>
          <w:rFonts w:ascii="楷体" w:eastAsia="楷体" w:hAnsi="楷体" w:cs="楷体" w:hint="eastAsia"/>
          <w:sz w:val="24"/>
          <w:szCs w:val="24"/>
        </w:rPr>
        <w:t>（可和上一点结合）：（互相）尊重、</w:t>
      </w:r>
      <w:r>
        <w:rPr>
          <w:rFonts w:ascii="楷体" w:eastAsia="楷体" w:hAnsi="楷体" w:cs="楷体" w:hint="eastAsia"/>
          <w:b/>
          <w:bCs/>
          <w:sz w:val="24"/>
          <w:szCs w:val="24"/>
        </w:rPr>
        <w:t>信任、理解、包容、沟通</w:t>
      </w:r>
      <w:r>
        <w:rPr>
          <w:rFonts w:ascii="楷体" w:eastAsia="楷体" w:hAnsi="楷体" w:cs="楷体" w:hint="eastAsia"/>
          <w:sz w:val="24"/>
          <w:szCs w:val="24"/>
        </w:rPr>
        <w:t>、（家务）</w:t>
      </w:r>
    </w:p>
    <w:p w:rsidR="00A72E98" w:rsidRDefault="00D16D69" w:rsidP="00FF0932">
      <w:pPr>
        <w:pStyle w:val="ab"/>
        <w:numPr>
          <w:ilvl w:val="0"/>
          <w:numId w:val="1"/>
        </w:numPr>
        <w:spacing w:line="360" w:lineRule="auto"/>
        <w:ind w:firstLineChars="0"/>
        <w:rPr>
          <w:rFonts w:ascii="楷体" w:eastAsia="楷体" w:hAnsi="楷体" w:cs="楷体"/>
          <w:b/>
          <w:bCs/>
          <w:sz w:val="24"/>
          <w:szCs w:val="24"/>
        </w:rPr>
      </w:pPr>
      <w:r>
        <w:rPr>
          <w:rFonts w:ascii="楷体" w:eastAsia="楷体" w:hAnsi="楷体" w:cs="楷体" w:hint="eastAsia"/>
          <w:b/>
          <w:bCs/>
          <w:sz w:val="24"/>
          <w:szCs w:val="24"/>
        </w:rPr>
        <w:t>对待生命</w:t>
      </w:r>
      <w:r>
        <w:rPr>
          <w:rFonts w:ascii="楷体" w:eastAsia="楷体" w:hAnsi="楷体" w:cs="楷体" w:hint="eastAsia"/>
          <w:sz w:val="24"/>
          <w:szCs w:val="24"/>
        </w:rPr>
        <w:t>：热爱生命，</w:t>
      </w:r>
      <w:r>
        <w:rPr>
          <w:rFonts w:ascii="楷体" w:eastAsia="楷体" w:hAnsi="楷体" w:cs="楷体" w:hint="eastAsia"/>
          <w:b/>
          <w:bCs/>
          <w:sz w:val="24"/>
          <w:szCs w:val="24"/>
        </w:rPr>
        <w:t>敬畏生命，生命至上，休戚与共</w:t>
      </w:r>
      <w:r>
        <w:rPr>
          <w:rFonts w:ascii="楷体" w:eastAsia="楷体" w:hAnsi="楷体" w:cs="楷体" w:hint="eastAsia"/>
          <w:sz w:val="24"/>
          <w:szCs w:val="24"/>
        </w:rPr>
        <w:t>；守护生命，养护精神，</w:t>
      </w:r>
      <w:r>
        <w:rPr>
          <w:rFonts w:ascii="楷体" w:eastAsia="楷体" w:hAnsi="楷体" w:cs="楷体" w:hint="eastAsia"/>
          <w:b/>
          <w:bCs/>
          <w:sz w:val="24"/>
          <w:szCs w:val="24"/>
        </w:rPr>
        <w:t>增强生命的韧性，活出生命的精彩，发掘生命的力量</w:t>
      </w:r>
      <w:r>
        <w:rPr>
          <w:rFonts w:ascii="楷体" w:eastAsia="楷体" w:hAnsi="楷体" w:cs="楷体" w:hint="eastAsia"/>
          <w:sz w:val="24"/>
          <w:szCs w:val="24"/>
        </w:rPr>
        <w:t>，绽放生命之花；</w:t>
      </w:r>
      <w:r>
        <w:rPr>
          <w:rFonts w:ascii="楷体" w:eastAsia="楷体" w:hAnsi="楷体" w:cs="楷体" w:hint="eastAsia"/>
          <w:b/>
          <w:bCs/>
          <w:sz w:val="24"/>
          <w:szCs w:val="24"/>
        </w:rPr>
        <w:t>拒绝冷漠、关切生命，充盈生命</w:t>
      </w:r>
      <w:r>
        <w:rPr>
          <w:rFonts w:ascii="楷体" w:eastAsia="楷体" w:hAnsi="楷体" w:cs="楷体" w:hint="eastAsia"/>
          <w:sz w:val="24"/>
          <w:szCs w:val="24"/>
        </w:rPr>
        <w:t>，传递温暖</w:t>
      </w:r>
    </w:p>
    <w:p w:rsidR="00A72E98" w:rsidRDefault="00D16D69" w:rsidP="00FF0932">
      <w:pPr>
        <w:pStyle w:val="ab"/>
        <w:numPr>
          <w:ilvl w:val="0"/>
          <w:numId w:val="1"/>
        </w:numPr>
        <w:spacing w:line="360" w:lineRule="auto"/>
        <w:ind w:firstLineChars="0"/>
        <w:rPr>
          <w:rFonts w:ascii="楷体" w:eastAsia="楷体" w:hAnsi="楷体" w:cs="楷体"/>
          <w:sz w:val="24"/>
          <w:szCs w:val="24"/>
        </w:rPr>
      </w:pPr>
      <w:r>
        <w:rPr>
          <w:rFonts w:ascii="楷体" w:eastAsia="楷体" w:hAnsi="楷体" w:cs="楷体" w:hint="eastAsia"/>
          <w:b/>
          <w:bCs/>
          <w:sz w:val="24"/>
          <w:szCs w:val="24"/>
        </w:rPr>
        <w:t>生命的特点：</w:t>
      </w:r>
      <w:r>
        <w:rPr>
          <w:rFonts w:ascii="楷体" w:eastAsia="楷体" w:hAnsi="楷体" w:cs="楷体" w:hint="eastAsia"/>
          <w:sz w:val="24"/>
          <w:szCs w:val="24"/>
        </w:rPr>
        <w:t>来之不易、独特、不可逆、短暂；（脆弱、坚强、崇高、神圣）</w:t>
      </w:r>
    </w:p>
    <w:p w:rsidR="00A72E98" w:rsidRDefault="00D16D69" w:rsidP="00FF0932">
      <w:pPr>
        <w:pStyle w:val="ab"/>
        <w:numPr>
          <w:ilvl w:val="0"/>
          <w:numId w:val="1"/>
        </w:numPr>
        <w:spacing w:line="360" w:lineRule="auto"/>
        <w:ind w:firstLineChars="0"/>
        <w:rPr>
          <w:rFonts w:ascii="楷体" w:eastAsia="楷体" w:hAnsi="楷体" w:cs="楷体"/>
          <w:sz w:val="24"/>
          <w:szCs w:val="24"/>
        </w:rPr>
      </w:pPr>
      <w:r>
        <w:rPr>
          <w:rFonts w:ascii="楷体" w:eastAsia="楷体" w:hAnsi="楷体" w:cs="楷体" w:hint="eastAsia"/>
          <w:sz w:val="24"/>
          <w:szCs w:val="24"/>
        </w:rPr>
        <w:t>我们要做到既不漠视自己的生命，也不漠视他人的生命，善待身边的每一个人</w:t>
      </w:r>
    </w:p>
    <w:p w:rsidR="00A72E98" w:rsidRDefault="00D16D69" w:rsidP="00FF0932">
      <w:pPr>
        <w:pStyle w:val="ab"/>
        <w:numPr>
          <w:ilvl w:val="0"/>
          <w:numId w:val="1"/>
        </w:numPr>
        <w:spacing w:line="360" w:lineRule="auto"/>
        <w:ind w:firstLineChars="0"/>
        <w:rPr>
          <w:rFonts w:ascii="楷体" w:eastAsia="楷体" w:hAnsi="楷体" w:cs="楷体"/>
          <w:sz w:val="24"/>
          <w:szCs w:val="24"/>
        </w:rPr>
      </w:pPr>
      <w:r>
        <w:rPr>
          <w:rFonts w:ascii="楷体" w:eastAsia="楷体" w:hAnsi="楷体" w:cs="楷体" w:hint="eastAsia"/>
          <w:b/>
          <w:bCs/>
          <w:sz w:val="24"/>
          <w:szCs w:val="24"/>
        </w:rPr>
        <w:t>面对挫折</w:t>
      </w:r>
      <w:r>
        <w:rPr>
          <w:rFonts w:ascii="楷体" w:eastAsia="楷体" w:hAnsi="楷体" w:cs="楷体" w:hint="eastAsia"/>
          <w:sz w:val="24"/>
          <w:szCs w:val="24"/>
        </w:rPr>
        <w:t>：</w:t>
      </w:r>
      <w:r>
        <w:rPr>
          <w:rFonts w:ascii="楷体" w:eastAsia="楷体" w:hAnsi="楷体" w:cs="楷体" w:hint="eastAsia"/>
          <w:b/>
          <w:bCs/>
          <w:sz w:val="24"/>
          <w:szCs w:val="24"/>
        </w:rPr>
        <w:t>人生难免有挫折</w:t>
      </w:r>
      <w:r>
        <w:rPr>
          <w:rFonts w:ascii="楷体" w:eastAsia="楷体" w:hAnsi="楷体" w:cs="楷体" w:hint="eastAsia"/>
          <w:sz w:val="24"/>
          <w:szCs w:val="24"/>
        </w:rPr>
        <w:t xml:space="preserve">；正确的人生目标，乐观的人生态度，正确认识，自我调节、修复，向他人寻求帮助  </w:t>
      </w:r>
    </w:p>
    <w:p w:rsidR="00A72E98" w:rsidRDefault="00D16D69" w:rsidP="00FF0932">
      <w:pPr>
        <w:pStyle w:val="ab"/>
        <w:numPr>
          <w:ilvl w:val="0"/>
          <w:numId w:val="1"/>
        </w:numPr>
        <w:spacing w:line="360" w:lineRule="auto"/>
        <w:ind w:firstLineChars="0"/>
        <w:rPr>
          <w:rFonts w:ascii="楷体" w:eastAsia="楷体" w:hAnsi="楷体" w:cs="楷体"/>
          <w:sz w:val="24"/>
          <w:szCs w:val="24"/>
        </w:rPr>
      </w:pPr>
      <w:r>
        <w:rPr>
          <w:rFonts w:ascii="楷体" w:eastAsia="楷体" w:hAnsi="楷体" w:cs="楷体" w:hint="eastAsia"/>
          <w:sz w:val="24"/>
          <w:szCs w:val="24"/>
        </w:rPr>
        <w:t>生命的伟大在于创造和贡献；生命虽然平凡，但也能时时创造伟大</w:t>
      </w:r>
    </w:p>
    <w:p w:rsidR="00A72E98" w:rsidRDefault="00D16D69" w:rsidP="00FF0932">
      <w:pPr>
        <w:pStyle w:val="a4"/>
        <w:spacing w:line="360" w:lineRule="auto"/>
        <w:rPr>
          <w:rFonts w:ascii="楷体" w:eastAsia="楷体" w:hAnsi="楷体" w:cs="楷体"/>
          <w:sz w:val="24"/>
          <w:szCs w:val="24"/>
        </w:rPr>
      </w:pPr>
      <w:r>
        <w:rPr>
          <w:rFonts w:ascii="楷体" w:eastAsia="楷体" w:hAnsi="楷体" w:cs="楷体" w:hint="eastAsia"/>
          <w:b/>
          <w:bCs/>
          <w:sz w:val="24"/>
          <w:szCs w:val="24"/>
        </w:rPr>
        <w:lastRenderedPageBreak/>
        <w:t>活出生命的精彩/实现生命的意义</w:t>
      </w:r>
      <w:r>
        <w:rPr>
          <w:rFonts w:ascii="楷体" w:eastAsia="楷体" w:hAnsi="楷体" w:cs="楷体" w:hint="eastAsia"/>
          <w:sz w:val="24"/>
          <w:szCs w:val="24"/>
        </w:rPr>
        <w:t>：拒绝贫乏，拒绝冷漠，敢于面对挫折；充盈自己的生命，感受生活的美好；</w:t>
      </w:r>
      <w:r>
        <w:rPr>
          <w:rFonts w:ascii="楷体" w:eastAsia="楷体" w:hAnsi="楷体" w:cs="楷体" w:hint="eastAsia"/>
          <w:b/>
          <w:bCs/>
          <w:sz w:val="24"/>
          <w:szCs w:val="24"/>
        </w:rPr>
        <w:t>帮助他人、奉献社会、传递温暖、共建和谐社会</w:t>
      </w:r>
      <w:r>
        <w:rPr>
          <w:rFonts w:ascii="楷体" w:eastAsia="楷体" w:hAnsi="楷体" w:cs="楷体" w:hint="eastAsia"/>
          <w:sz w:val="24"/>
          <w:szCs w:val="24"/>
        </w:rPr>
        <w:t>；在平凡中创造出伟大，不放弃、不懈怠，书写自己的生命价值。</w:t>
      </w:r>
    </w:p>
    <w:p w:rsidR="00A72E98" w:rsidRDefault="00D16D69" w:rsidP="00FF0932">
      <w:pPr>
        <w:pStyle w:val="a4"/>
        <w:spacing w:line="360" w:lineRule="auto"/>
        <w:ind w:firstLineChars="1000" w:firstLine="2409"/>
        <w:rPr>
          <w:rFonts w:ascii="黑体" w:eastAsia="黑体" w:hAnsi="黑体" w:cs="黑体"/>
          <w:b/>
          <w:bCs/>
          <w:sz w:val="24"/>
          <w:szCs w:val="24"/>
        </w:rPr>
      </w:pPr>
      <w:r>
        <w:rPr>
          <w:rFonts w:ascii="黑体" w:eastAsia="黑体" w:hAnsi="黑体" w:cs="黑体" w:hint="eastAsia"/>
          <w:b/>
          <w:bCs/>
          <w:sz w:val="24"/>
          <w:szCs w:val="24"/>
        </w:rPr>
        <w:t>七下核心必背句</w:t>
      </w:r>
    </w:p>
    <w:p w:rsidR="00A72E98" w:rsidRDefault="00D16D69" w:rsidP="00FF0932">
      <w:pPr>
        <w:pStyle w:val="a4"/>
        <w:numPr>
          <w:ilvl w:val="0"/>
          <w:numId w:val="2"/>
        </w:numPr>
        <w:spacing w:line="360" w:lineRule="auto"/>
        <w:rPr>
          <w:rFonts w:ascii="楷体" w:eastAsia="楷体" w:hAnsi="楷体" w:cs="楷体"/>
          <w:b/>
          <w:bCs/>
          <w:sz w:val="24"/>
          <w:szCs w:val="24"/>
        </w:rPr>
      </w:pPr>
      <w:r>
        <w:rPr>
          <w:rFonts w:ascii="楷体" w:eastAsia="楷体" w:hAnsi="楷体" w:cs="楷体" w:hint="eastAsia"/>
          <w:b/>
          <w:bCs/>
          <w:sz w:val="24"/>
          <w:szCs w:val="24"/>
        </w:rPr>
        <w:t>面对青春期：</w:t>
      </w:r>
      <w:r>
        <w:rPr>
          <w:rFonts w:ascii="楷体" w:eastAsia="楷体" w:hAnsi="楷体" w:cs="楷体" w:hint="eastAsia"/>
          <w:sz w:val="24"/>
          <w:szCs w:val="24"/>
        </w:rPr>
        <w:t>内外兼修；</w:t>
      </w:r>
      <w:r>
        <w:rPr>
          <w:rFonts w:ascii="楷体" w:eastAsia="楷体" w:hAnsi="楷体" w:cs="楷体" w:hint="eastAsia"/>
          <w:b/>
          <w:bCs/>
          <w:sz w:val="24"/>
          <w:szCs w:val="24"/>
        </w:rPr>
        <w:t>学会独立思考，培养批判精神，开发创造潜力</w:t>
      </w:r>
      <w:r>
        <w:rPr>
          <w:rFonts w:ascii="楷体" w:eastAsia="楷体" w:hAnsi="楷体" w:cs="楷体" w:hint="eastAsia"/>
          <w:sz w:val="24"/>
          <w:szCs w:val="24"/>
        </w:rPr>
        <w:t>（参与社会实践）；自信、自强，磨练意志，坚持不懈；</w:t>
      </w:r>
      <w:r>
        <w:rPr>
          <w:rFonts w:ascii="楷体" w:eastAsia="楷体" w:hAnsi="楷体" w:cs="楷体" w:hint="eastAsia"/>
          <w:b/>
          <w:bCs/>
          <w:sz w:val="24"/>
          <w:szCs w:val="24"/>
          <w:u w:val="single"/>
        </w:rPr>
        <w:t>做到行己有耻，止于至善</w:t>
      </w:r>
      <w:r>
        <w:rPr>
          <w:rFonts w:ascii="楷体" w:eastAsia="楷体" w:hAnsi="楷体" w:cs="楷体" w:hint="eastAsia"/>
          <w:sz w:val="24"/>
          <w:szCs w:val="24"/>
        </w:rPr>
        <w:t>，树立底线意识，抵制不良诱惑，见贤思齐，自我省察，弘扬高尚的德行（补充：行己有耻的做法、止于至善的做法、以及原因）</w:t>
      </w:r>
    </w:p>
    <w:p w:rsidR="00A72E98" w:rsidRDefault="00D16D69" w:rsidP="00FF0932">
      <w:pPr>
        <w:pStyle w:val="a4"/>
        <w:numPr>
          <w:ilvl w:val="0"/>
          <w:numId w:val="2"/>
        </w:numPr>
        <w:spacing w:line="360" w:lineRule="auto"/>
        <w:rPr>
          <w:rFonts w:ascii="楷体" w:eastAsia="楷体" w:hAnsi="楷体" w:cs="楷体"/>
          <w:sz w:val="24"/>
          <w:szCs w:val="24"/>
        </w:rPr>
      </w:pPr>
      <w:r>
        <w:rPr>
          <w:rFonts w:ascii="楷体" w:eastAsia="楷体" w:hAnsi="楷体" w:cs="楷体" w:hint="eastAsia"/>
          <w:sz w:val="24"/>
          <w:szCs w:val="24"/>
        </w:rPr>
        <w:t>处理青春期的矛盾心理：参加集体活动、求助他人、培养兴趣爱好、学习自我调节</w:t>
      </w:r>
    </w:p>
    <w:p w:rsidR="00A72E98" w:rsidRDefault="00D16D69" w:rsidP="00FF0932">
      <w:pPr>
        <w:pStyle w:val="a4"/>
        <w:numPr>
          <w:ilvl w:val="0"/>
          <w:numId w:val="2"/>
        </w:numPr>
        <w:spacing w:line="360" w:lineRule="auto"/>
        <w:rPr>
          <w:rFonts w:ascii="楷体" w:eastAsia="楷体" w:hAnsi="楷体" w:cs="楷体"/>
          <w:sz w:val="24"/>
          <w:szCs w:val="24"/>
        </w:rPr>
      </w:pPr>
      <w:r>
        <w:rPr>
          <w:rFonts w:ascii="楷体" w:eastAsia="楷体" w:hAnsi="楷体" w:cs="楷体" w:hint="eastAsia"/>
          <w:sz w:val="24"/>
          <w:szCs w:val="24"/>
        </w:rPr>
        <w:t>自强可以让我们更加自信，自强让青春奋进的步伐永不停息</w:t>
      </w:r>
    </w:p>
    <w:p w:rsidR="00A72E98" w:rsidRDefault="00D16D69" w:rsidP="00FF0932">
      <w:pPr>
        <w:pStyle w:val="a4"/>
        <w:numPr>
          <w:ilvl w:val="0"/>
          <w:numId w:val="2"/>
        </w:numPr>
        <w:spacing w:line="360" w:lineRule="auto"/>
        <w:rPr>
          <w:rFonts w:ascii="楷体" w:eastAsia="楷体" w:hAnsi="楷体" w:cs="楷体"/>
          <w:sz w:val="24"/>
          <w:szCs w:val="24"/>
        </w:rPr>
      </w:pPr>
      <w:r>
        <w:rPr>
          <w:rFonts w:ascii="楷体" w:eastAsia="楷体" w:hAnsi="楷体" w:cs="楷体" w:hint="eastAsia"/>
          <w:b/>
          <w:bCs/>
          <w:sz w:val="24"/>
          <w:szCs w:val="24"/>
        </w:rPr>
        <w:t>异性交往</w:t>
      </w:r>
      <w:r>
        <w:rPr>
          <w:rFonts w:ascii="楷体" w:eastAsia="楷体" w:hAnsi="楷体" w:cs="楷体" w:hint="eastAsia"/>
          <w:sz w:val="24"/>
          <w:szCs w:val="24"/>
        </w:rPr>
        <w:t>：取长补短，优势互补，相互学习，共同进步；</w:t>
      </w:r>
      <w:r>
        <w:rPr>
          <w:rFonts w:ascii="楷体" w:eastAsia="楷体" w:hAnsi="楷体" w:cs="楷体" w:hint="eastAsia"/>
          <w:b/>
          <w:bCs/>
          <w:sz w:val="24"/>
          <w:szCs w:val="24"/>
        </w:rPr>
        <w:t>内心坦荡，言谈得当，举止得体</w:t>
      </w:r>
      <w:r>
        <w:rPr>
          <w:rFonts w:ascii="楷体" w:eastAsia="楷体" w:hAnsi="楷体" w:cs="楷体" w:hint="eastAsia"/>
          <w:sz w:val="24"/>
          <w:szCs w:val="24"/>
        </w:rPr>
        <w:t>；慎重对待，理智处理（面对“爱情”）</w:t>
      </w:r>
    </w:p>
    <w:p w:rsidR="00A72E98" w:rsidRDefault="00D16D69" w:rsidP="00FF0932">
      <w:pPr>
        <w:pStyle w:val="a4"/>
        <w:numPr>
          <w:ilvl w:val="0"/>
          <w:numId w:val="2"/>
        </w:numPr>
        <w:spacing w:line="360" w:lineRule="auto"/>
        <w:rPr>
          <w:rFonts w:ascii="楷体" w:eastAsia="楷体" w:hAnsi="楷体" w:cs="楷体"/>
          <w:sz w:val="24"/>
          <w:szCs w:val="24"/>
        </w:rPr>
      </w:pPr>
      <w:r>
        <w:rPr>
          <w:rFonts w:ascii="楷体" w:eastAsia="楷体" w:hAnsi="楷体" w:cs="楷体" w:hint="eastAsia"/>
          <w:b/>
          <w:bCs/>
          <w:sz w:val="24"/>
          <w:szCs w:val="24"/>
        </w:rPr>
        <w:t>成为情绪的主人</w:t>
      </w:r>
      <w:r>
        <w:rPr>
          <w:rFonts w:ascii="楷体" w:eastAsia="楷体" w:hAnsi="楷体" w:cs="楷体" w:hint="eastAsia"/>
          <w:sz w:val="24"/>
          <w:szCs w:val="24"/>
        </w:rPr>
        <w:t>：学会合理的调节情绪；改变认知评价、转移注意、合理宣泄、放松训练</w:t>
      </w:r>
    </w:p>
    <w:p w:rsidR="00A72E98" w:rsidRDefault="00D16D69" w:rsidP="00FF0932">
      <w:pPr>
        <w:pStyle w:val="a4"/>
        <w:numPr>
          <w:ilvl w:val="0"/>
          <w:numId w:val="2"/>
        </w:numPr>
        <w:spacing w:line="360" w:lineRule="auto"/>
        <w:rPr>
          <w:rFonts w:ascii="楷体" w:eastAsia="楷体" w:hAnsi="楷体" w:cs="楷体"/>
          <w:sz w:val="24"/>
          <w:szCs w:val="24"/>
        </w:rPr>
      </w:pPr>
      <w:r>
        <w:rPr>
          <w:rFonts w:ascii="楷体" w:eastAsia="楷体" w:hAnsi="楷体" w:cs="楷体" w:hint="eastAsia"/>
          <w:b/>
          <w:bCs/>
          <w:sz w:val="24"/>
          <w:szCs w:val="24"/>
        </w:rPr>
        <w:t>情绪分类</w:t>
      </w:r>
      <w:r>
        <w:rPr>
          <w:rFonts w:ascii="楷体" w:eastAsia="楷体" w:hAnsi="楷体" w:cs="楷体" w:hint="eastAsia"/>
          <w:sz w:val="24"/>
          <w:szCs w:val="24"/>
        </w:rPr>
        <w:t>：</w:t>
      </w:r>
      <w:r>
        <w:rPr>
          <w:rFonts w:ascii="楷体" w:eastAsia="楷体" w:hAnsi="楷体" w:cs="楷体" w:hint="eastAsia"/>
          <w:b/>
          <w:bCs/>
          <w:sz w:val="24"/>
          <w:szCs w:val="24"/>
        </w:rPr>
        <w:t>基本情绪</w:t>
      </w:r>
      <w:r>
        <w:rPr>
          <w:rFonts w:ascii="楷体" w:eastAsia="楷体" w:hAnsi="楷体" w:cs="楷体" w:hint="eastAsia"/>
          <w:sz w:val="24"/>
          <w:szCs w:val="24"/>
        </w:rPr>
        <w:t>（喜、怒、哀、惧）、</w:t>
      </w:r>
      <w:r>
        <w:rPr>
          <w:rFonts w:ascii="楷体" w:eastAsia="楷体" w:hAnsi="楷体" w:cs="楷体" w:hint="eastAsia"/>
          <w:b/>
          <w:bCs/>
          <w:sz w:val="24"/>
          <w:szCs w:val="24"/>
        </w:rPr>
        <w:t>复杂情绪</w:t>
      </w:r>
      <w:r>
        <w:rPr>
          <w:rFonts w:ascii="楷体" w:eastAsia="楷体" w:hAnsi="楷体" w:cs="楷体" w:hint="eastAsia"/>
          <w:sz w:val="24"/>
          <w:szCs w:val="24"/>
        </w:rPr>
        <w:t>（害羞、焦虑、厌恶、内疚）</w:t>
      </w:r>
    </w:p>
    <w:p w:rsidR="00A72E98" w:rsidRDefault="00D16D69" w:rsidP="00FF0932">
      <w:pPr>
        <w:pStyle w:val="a4"/>
        <w:numPr>
          <w:ilvl w:val="0"/>
          <w:numId w:val="2"/>
        </w:numPr>
        <w:spacing w:line="360" w:lineRule="auto"/>
        <w:rPr>
          <w:rFonts w:ascii="楷体" w:eastAsia="楷体" w:hAnsi="楷体" w:cs="楷体"/>
          <w:sz w:val="24"/>
          <w:szCs w:val="24"/>
        </w:rPr>
      </w:pPr>
      <w:r>
        <w:rPr>
          <w:rFonts w:ascii="楷体" w:eastAsia="楷体" w:hAnsi="楷体" w:cs="楷体" w:hint="eastAsia"/>
          <w:b/>
          <w:bCs/>
          <w:sz w:val="24"/>
          <w:szCs w:val="24"/>
        </w:rPr>
        <w:t>情感分类</w:t>
      </w:r>
      <w:r>
        <w:rPr>
          <w:rFonts w:ascii="楷体" w:eastAsia="楷体" w:hAnsi="楷体" w:cs="楷体" w:hint="eastAsia"/>
          <w:sz w:val="24"/>
          <w:szCs w:val="24"/>
        </w:rPr>
        <w:t>：</w:t>
      </w:r>
      <w:r>
        <w:rPr>
          <w:rFonts w:ascii="楷体" w:eastAsia="楷体" w:hAnsi="楷体" w:cs="楷体" w:hint="eastAsia"/>
          <w:b/>
          <w:bCs/>
          <w:sz w:val="24"/>
          <w:szCs w:val="24"/>
        </w:rPr>
        <w:t>基础情绪</w:t>
      </w:r>
      <w:r>
        <w:rPr>
          <w:rFonts w:ascii="楷体" w:eastAsia="楷体" w:hAnsi="楷体" w:cs="楷体" w:hint="eastAsia"/>
          <w:sz w:val="24"/>
          <w:szCs w:val="24"/>
        </w:rPr>
        <w:t>（安全感）、</w:t>
      </w:r>
      <w:r>
        <w:rPr>
          <w:rFonts w:ascii="楷体" w:eastAsia="楷体" w:hAnsi="楷体" w:cs="楷体" w:hint="eastAsia"/>
          <w:b/>
          <w:bCs/>
          <w:sz w:val="24"/>
          <w:szCs w:val="24"/>
        </w:rPr>
        <w:t>高级情绪</w:t>
      </w:r>
      <w:r>
        <w:rPr>
          <w:rFonts w:ascii="楷体" w:eastAsia="楷体" w:hAnsi="楷体" w:cs="楷体" w:hint="eastAsia"/>
          <w:sz w:val="24"/>
          <w:szCs w:val="24"/>
        </w:rPr>
        <w:t>（道德感）；有正面体验（爱的情感）、负面体验（恐惧感）；混杂体验（敬畏感）</w:t>
      </w:r>
    </w:p>
    <w:p w:rsidR="00A72E98" w:rsidRDefault="00D16D69" w:rsidP="00FF0932">
      <w:pPr>
        <w:pStyle w:val="a4"/>
        <w:numPr>
          <w:ilvl w:val="0"/>
          <w:numId w:val="2"/>
        </w:numPr>
        <w:spacing w:line="360" w:lineRule="auto"/>
        <w:rPr>
          <w:rFonts w:ascii="楷体" w:eastAsia="楷体" w:hAnsi="楷体" w:cs="楷体"/>
          <w:sz w:val="24"/>
          <w:szCs w:val="24"/>
        </w:rPr>
      </w:pPr>
      <w:r>
        <w:rPr>
          <w:rFonts w:ascii="楷体" w:eastAsia="楷体" w:hAnsi="楷体" w:cs="楷体" w:hint="eastAsia"/>
          <w:b/>
          <w:bCs/>
          <w:sz w:val="24"/>
          <w:szCs w:val="24"/>
        </w:rPr>
        <w:t>情绪与情感密切相关</w:t>
      </w:r>
      <w:r>
        <w:rPr>
          <w:rFonts w:ascii="楷体" w:eastAsia="楷体" w:hAnsi="楷体" w:cs="楷体" w:hint="eastAsia"/>
          <w:sz w:val="24"/>
          <w:szCs w:val="24"/>
        </w:rPr>
        <w:t>；情绪是短暂的、不稳定的；情感是不断强化、逐渐积累、相对稳定的</w:t>
      </w:r>
    </w:p>
    <w:p w:rsidR="00A72E98" w:rsidRDefault="00D16D69" w:rsidP="00FF0932">
      <w:pPr>
        <w:pStyle w:val="a4"/>
        <w:numPr>
          <w:ilvl w:val="0"/>
          <w:numId w:val="2"/>
        </w:numPr>
        <w:spacing w:line="360" w:lineRule="auto"/>
        <w:rPr>
          <w:rFonts w:ascii="楷体" w:eastAsia="楷体" w:hAnsi="楷体" w:cs="楷体"/>
          <w:sz w:val="24"/>
          <w:szCs w:val="24"/>
        </w:rPr>
      </w:pPr>
      <w:r>
        <w:rPr>
          <w:rFonts w:ascii="楷体" w:eastAsia="楷体" w:hAnsi="楷体" w:cs="楷体" w:hint="eastAsia"/>
          <w:sz w:val="24"/>
          <w:szCs w:val="24"/>
        </w:rPr>
        <w:t>情感反映着我们对人和事的态度，影响着我们的判断和选择</w:t>
      </w:r>
    </w:p>
    <w:p w:rsidR="00A72E98" w:rsidRDefault="00D16D69" w:rsidP="00FF0932">
      <w:pPr>
        <w:pStyle w:val="a4"/>
        <w:numPr>
          <w:ilvl w:val="0"/>
          <w:numId w:val="2"/>
        </w:numPr>
        <w:spacing w:line="360" w:lineRule="auto"/>
        <w:rPr>
          <w:rFonts w:ascii="楷体" w:eastAsia="楷体" w:hAnsi="楷体" w:cs="楷体"/>
          <w:sz w:val="24"/>
          <w:szCs w:val="24"/>
        </w:rPr>
      </w:pPr>
      <w:r>
        <w:rPr>
          <w:rFonts w:ascii="楷体" w:eastAsia="楷体" w:hAnsi="楷体" w:cs="楷体" w:hint="eastAsia"/>
          <w:sz w:val="24"/>
          <w:szCs w:val="24"/>
        </w:rPr>
        <w:t>体验负面感受可以丰富我们的人生阅历，让我们的生命更加饱满丰盈</w:t>
      </w:r>
    </w:p>
    <w:p w:rsidR="00A72E98" w:rsidRDefault="00D16D69" w:rsidP="00FF0932">
      <w:pPr>
        <w:pStyle w:val="a4"/>
        <w:numPr>
          <w:ilvl w:val="0"/>
          <w:numId w:val="2"/>
        </w:numPr>
        <w:spacing w:line="360" w:lineRule="auto"/>
        <w:rPr>
          <w:rFonts w:ascii="楷体" w:eastAsia="楷体" w:hAnsi="楷体" w:cs="楷体"/>
          <w:sz w:val="24"/>
          <w:szCs w:val="24"/>
        </w:rPr>
      </w:pPr>
      <w:r>
        <w:rPr>
          <w:rFonts w:ascii="楷体" w:eastAsia="楷体" w:hAnsi="楷体" w:cs="楷体" w:hint="eastAsia"/>
          <w:sz w:val="24"/>
          <w:szCs w:val="24"/>
        </w:rPr>
        <w:t>美好情感表达着我们的愿望，促使我们的精神发展（我们应传递美好情感，传递生命的正能量</w:t>
      </w:r>
    </w:p>
    <w:p w:rsidR="00A72E98" w:rsidRDefault="00D16D69" w:rsidP="00FF0932">
      <w:pPr>
        <w:pStyle w:val="a4"/>
        <w:numPr>
          <w:ilvl w:val="0"/>
          <w:numId w:val="2"/>
        </w:numPr>
        <w:spacing w:line="360" w:lineRule="auto"/>
        <w:rPr>
          <w:rFonts w:ascii="楷体" w:eastAsia="楷体" w:hAnsi="楷体" w:cs="楷体"/>
          <w:sz w:val="24"/>
          <w:szCs w:val="24"/>
        </w:rPr>
      </w:pPr>
      <w:r>
        <w:rPr>
          <w:rFonts w:ascii="楷体" w:eastAsia="楷体" w:hAnsi="楷体" w:cs="楷体" w:hint="eastAsia"/>
          <w:sz w:val="24"/>
          <w:szCs w:val="24"/>
        </w:rPr>
        <w:t>集体并不是成员的简单相加而</w:t>
      </w:r>
      <w:r>
        <w:rPr>
          <w:rFonts w:ascii="楷体" w:eastAsia="楷体" w:hAnsi="楷体" w:cs="楷体" w:hint="eastAsia"/>
          <w:b/>
          <w:bCs/>
          <w:sz w:val="24"/>
          <w:szCs w:val="24"/>
        </w:rPr>
        <w:t>是有共同目标、分工明确的整体</w:t>
      </w:r>
      <w:r>
        <w:rPr>
          <w:rFonts w:ascii="楷体" w:eastAsia="楷体" w:hAnsi="楷体" w:cs="楷体" w:hint="eastAsia"/>
          <w:sz w:val="24"/>
          <w:szCs w:val="24"/>
        </w:rPr>
        <w:t>（正向含义eg班级、公司、单位）</w:t>
      </w:r>
    </w:p>
    <w:p w:rsidR="00A72E98" w:rsidRDefault="00D16D69" w:rsidP="00FF0932">
      <w:pPr>
        <w:pStyle w:val="a4"/>
        <w:numPr>
          <w:ilvl w:val="0"/>
          <w:numId w:val="2"/>
        </w:numPr>
        <w:spacing w:line="360" w:lineRule="auto"/>
        <w:rPr>
          <w:rFonts w:ascii="楷体" w:eastAsia="楷体" w:hAnsi="楷体" w:cs="楷体"/>
          <w:sz w:val="24"/>
          <w:szCs w:val="24"/>
        </w:rPr>
      </w:pPr>
      <w:r>
        <w:rPr>
          <w:rFonts w:ascii="楷体" w:eastAsia="楷体" w:hAnsi="楷体" w:cs="楷体" w:hint="eastAsia"/>
          <w:sz w:val="24"/>
          <w:szCs w:val="24"/>
        </w:rPr>
        <w:t>集体的力量是强大的，集体的力量来源于成员的共同目标和团结协作</w:t>
      </w:r>
    </w:p>
    <w:p w:rsidR="00A72E98" w:rsidRDefault="00D16D69" w:rsidP="00FF0932">
      <w:pPr>
        <w:pStyle w:val="a4"/>
        <w:numPr>
          <w:ilvl w:val="0"/>
          <w:numId w:val="2"/>
        </w:numPr>
        <w:spacing w:line="360" w:lineRule="auto"/>
        <w:rPr>
          <w:rFonts w:ascii="楷体" w:eastAsia="楷体" w:hAnsi="楷体" w:cs="楷体"/>
          <w:sz w:val="24"/>
          <w:szCs w:val="24"/>
        </w:rPr>
      </w:pPr>
      <w:r>
        <w:rPr>
          <w:rFonts w:ascii="楷体" w:eastAsia="楷体" w:hAnsi="楷体" w:cs="楷体" w:hint="eastAsia"/>
          <w:b/>
          <w:bCs/>
          <w:sz w:val="24"/>
          <w:szCs w:val="24"/>
        </w:rPr>
        <w:t>集体的温暖/感受/作用</w:t>
      </w:r>
      <w:r>
        <w:rPr>
          <w:rFonts w:ascii="楷体" w:eastAsia="楷体" w:hAnsi="楷体" w:cs="楷体" w:hint="eastAsia"/>
          <w:sz w:val="24"/>
          <w:szCs w:val="24"/>
        </w:rPr>
        <w:t>：</w:t>
      </w:r>
      <w:r>
        <w:rPr>
          <w:rFonts w:ascii="楷体" w:eastAsia="楷体" w:hAnsi="楷体" w:cs="楷体" w:hint="eastAsia"/>
          <w:b/>
          <w:bCs/>
          <w:sz w:val="24"/>
          <w:szCs w:val="24"/>
        </w:rPr>
        <w:t>集体荣誉感、安全感，归属感、自豪感</w:t>
      </w:r>
      <w:r>
        <w:rPr>
          <w:rFonts w:ascii="楷体" w:eastAsia="楷体" w:hAnsi="楷体" w:cs="楷体" w:hint="eastAsia"/>
          <w:sz w:val="24"/>
          <w:szCs w:val="24"/>
        </w:rPr>
        <w:t>；给我们温暖和力量，激励我们前进；</w:t>
      </w:r>
      <w:r>
        <w:rPr>
          <w:rFonts w:ascii="楷体" w:eastAsia="楷体" w:hAnsi="楷体" w:cs="楷体" w:hint="eastAsia"/>
          <w:b/>
          <w:bCs/>
          <w:sz w:val="24"/>
          <w:szCs w:val="24"/>
        </w:rPr>
        <w:t>在集体中涵养品格、发展个性</w:t>
      </w:r>
      <w:r>
        <w:rPr>
          <w:rFonts w:ascii="楷体" w:eastAsia="楷体" w:hAnsi="楷体" w:cs="楷体" w:hint="eastAsia"/>
          <w:sz w:val="24"/>
          <w:szCs w:val="24"/>
        </w:rPr>
        <w:t>，提高人际交往的能力，认识和完善自我</w:t>
      </w:r>
    </w:p>
    <w:p w:rsidR="00A72E98" w:rsidRDefault="00D16D69" w:rsidP="00FF0932">
      <w:pPr>
        <w:pStyle w:val="a4"/>
        <w:numPr>
          <w:ilvl w:val="0"/>
          <w:numId w:val="2"/>
        </w:numPr>
        <w:spacing w:line="360" w:lineRule="auto"/>
        <w:rPr>
          <w:rFonts w:ascii="楷体" w:eastAsia="楷体" w:hAnsi="楷体" w:cs="楷体"/>
          <w:b/>
          <w:bCs/>
          <w:sz w:val="24"/>
          <w:szCs w:val="24"/>
        </w:rPr>
      </w:pPr>
      <w:r>
        <w:rPr>
          <w:rFonts w:ascii="楷体" w:eastAsia="楷体" w:hAnsi="楷体" w:cs="楷体" w:hint="eastAsia"/>
          <w:b/>
          <w:bCs/>
          <w:sz w:val="24"/>
          <w:szCs w:val="24"/>
        </w:rPr>
        <w:t>解决矛盾</w:t>
      </w:r>
      <w:r>
        <w:rPr>
          <w:rFonts w:ascii="楷体" w:eastAsia="楷体" w:hAnsi="楷体" w:cs="楷体" w:hint="eastAsia"/>
          <w:sz w:val="24"/>
          <w:szCs w:val="24"/>
        </w:rPr>
        <w:t>：找到冲突的平衡点；</w:t>
      </w:r>
      <w:r>
        <w:rPr>
          <w:rFonts w:ascii="楷体" w:eastAsia="楷体" w:hAnsi="楷体" w:cs="楷体" w:hint="eastAsia"/>
          <w:b/>
          <w:bCs/>
          <w:sz w:val="24"/>
          <w:szCs w:val="24"/>
        </w:rPr>
        <w:t>冷静考虑、慎重选择；识大体、顾大局</w:t>
      </w:r>
      <w:r>
        <w:rPr>
          <w:rFonts w:ascii="楷体" w:eastAsia="楷体" w:hAnsi="楷体" w:cs="楷体" w:hint="eastAsia"/>
          <w:sz w:val="24"/>
          <w:szCs w:val="24"/>
        </w:rPr>
        <w:t>；本质上是一致的；坚持集体主义；</w:t>
      </w:r>
      <w:r>
        <w:rPr>
          <w:rFonts w:ascii="楷体" w:eastAsia="楷体" w:hAnsi="楷体" w:cs="楷体" w:hint="eastAsia"/>
          <w:b/>
          <w:bCs/>
          <w:sz w:val="24"/>
          <w:szCs w:val="24"/>
        </w:rPr>
        <w:t>从整体利益出发，局部利益服从整体利益，个人利益服从集体利益</w:t>
      </w:r>
    </w:p>
    <w:p w:rsidR="00A72E98" w:rsidRDefault="00D16D69" w:rsidP="00FF0932">
      <w:pPr>
        <w:pStyle w:val="a4"/>
        <w:numPr>
          <w:ilvl w:val="0"/>
          <w:numId w:val="2"/>
        </w:numPr>
        <w:spacing w:line="360" w:lineRule="auto"/>
        <w:rPr>
          <w:rFonts w:ascii="楷体" w:eastAsia="楷体" w:hAnsi="楷体" w:cs="楷体"/>
          <w:sz w:val="24"/>
          <w:szCs w:val="24"/>
        </w:rPr>
      </w:pPr>
      <w:r>
        <w:rPr>
          <w:rFonts w:ascii="楷体" w:eastAsia="楷体" w:hAnsi="楷体" w:cs="楷体" w:hint="eastAsia"/>
          <w:sz w:val="24"/>
          <w:szCs w:val="24"/>
        </w:rPr>
        <w:lastRenderedPageBreak/>
        <w:t>名词区分：集体（正向含义）、小群体（褒义）、小团体主义（贬义）</w:t>
      </w:r>
    </w:p>
    <w:p w:rsidR="00A72E98" w:rsidRDefault="00D16D69" w:rsidP="00FF0932">
      <w:pPr>
        <w:pStyle w:val="a4"/>
        <w:numPr>
          <w:ilvl w:val="0"/>
          <w:numId w:val="2"/>
        </w:numPr>
        <w:spacing w:line="360" w:lineRule="auto"/>
        <w:rPr>
          <w:rFonts w:ascii="楷体" w:eastAsia="楷体" w:hAnsi="楷体" w:cs="楷体"/>
          <w:sz w:val="24"/>
          <w:szCs w:val="24"/>
        </w:rPr>
      </w:pPr>
      <w:r>
        <w:rPr>
          <w:rFonts w:ascii="楷体" w:eastAsia="楷体" w:hAnsi="楷体" w:cs="楷体" w:hint="eastAsia"/>
          <w:b/>
          <w:bCs/>
          <w:sz w:val="24"/>
          <w:szCs w:val="24"/>
        </w:rPr>
        <w:t>美好集体的特征</w:t>
      </w:r>
      <w:r>
        <w:rPr>
          <w:rFonts w:ascii="楷体" w:eastAsia="楷体" w:hAnsi="楷体" w:cs="楷体" w:hint="eastAsia"/>
          <w:sz w:val="24"/>
          <w:szCs w:val="24"/>
        </w:rPr>
        <w:t>：民主的、公正的；充满关怀与友爱的；善于合作的；充满活力的</w:t>
      </w:r>
    </w:p>
    <w:p w:rsidR="00A72E98" w:rsidRDefault="00D16D69" w:rsidP="00FF0932">
      <w:pPr>
        <w:pStyle w:val="a4"/>
        <w:numPr>
          <w:ilvl w:val="0"/>
          <w:numId w:val="2"/>
        </w:numPr>
        <w:spacing w:line="360" w:lineRule="auto"/>
        <w:rPr>
          <w:rFonts w:ascii="楷体" w:eastAsia="楷体" w:hAnsi="楷体" w:cs="楷体"/>
          <w:sz w:val="24"/>
          <w:szCs w:val="24"/>
        </w:rPr>
      </w:pPr>
      <w:r>
        <w:rPr>
          <w:rFonts w:ascii="楷体" w:eastAsia="楷体" w:hAnsi="楷体" w:cs="楷体" w:hint="eastAsia"/>
          <w:b/>
          <w:bCs/>
          <w:sz w:val="24"/>
          <w:szCs w:val="24"/>
        </w:rPr>
        <w:t>我与集体共成长</w:t>
      </w:r>
      <w:r>
        <w:rPr>
          <w:rFonts w:ascii="楷体" w:eastAsia="楷体" w:hAnsi="楷体" w:cs="楷体" w:hint="eastAsia"/>
          <w:sz w:val="24"/>
          <w:szCs w:val="24"/>
        </w:rPr>
        <w:t>：</w:t>
      </w:r>
      <w:r>
        <w:rPr>
          <w:rFonts w:ascii="楷体" w:eastAsia="楷体" w:hAnsi="楷体" w:cs="楷体" w:hint="eastAsia"/>
          <w:b/>
          <w:bCs/>
          <w:sz w:val="24"/>
          <w:szCs w:val="24"/>
        </w:rPr>
        <w:t>接纳、理解、包容、关爱他人</w:t>
      </w:r>
      <w:r>
        <w:rPr>
          <w:rFonts w:ascii="楷体" w:eastAsia="楷体" w:hAnsi="楷体" w:cs="楷体" w:hint="eastAsia"/>
          <w:sz w:val="24"/>
          <w:szCs w:val="24"/>
        </w:rPr>
        <w:t>；学会参与、学会担当，勇于担责；</w:t>
      </w:r>
      <w:r>
        <w:rPr>
          <w:rFonts w:ascii="楷体" w:eastAsia="楷体" w:hAnsi="楷体" w:cs="楷体" w:hint="eastAsia"/>
          <w:b/>
          <w:bCs/>
          <w:sz w:val="24"/>
          <w:szCs w:val="24"/>
        </w:rPr>
        <w:t>自主建设、自我管理</w:t>
      </w:r>
      <w:r>
        <w:rPr>
          <w:rFonts w:ascii="楷体" w:eastAsia="楷体" w:hAnsi="楷体" w:cs="楷体" w:hint="eastAsia"/>
          <w:sz w:val="24"/>
          <w:szCs w:val="24"/>
        </w:rPr>
        <w:t>；为集体出力，</w:t>
      </w:r>
      <w:r>
        <w:rPr>
          <w:rFonts w:ascii="楷体" w:eastAsia="楷体" w:hAnsi="楷体" w:cs="楷体" w:hint="eastAsia"/>
          <w:b/>
          <w:bCs/>
          <w:sz w:val="24"/>
          <w:szCs w:val="24"/>
        </w:rPr>
        <w:t>各尽所能、发挥所长</w:t>
      </w:r>
      <w:r>
        <w:rPr>
          <w:rFonts w:ascii="楷体" w:eastAsia="楷体" w:hAnsi="楷体" w:cs="楷体" w:hint="eastAsia"/>
          <w:sz w:val="24"/>
          <w:szCs w:val="24"/>
        </w:rPr>
        <w:t>；呵护荣誉</w:t>
      </w:r>
    </w:p>
    <w:p w:rsidR="00A72E98" w:rsidRDefault="00D16D69" w:rsidP="00FF0932">
      <w:pPr>
        <w:pStyle w:val="a4"/>
        <w:numPr>
          <w:ilvl w:val="0"/>
          <w:numId w:val="2"/>
        </w:numPr>
        <w:spacing w:line="360" w:lineRule="auto"/>
        <w:rPr>
          <w:rFonts w:ascii="楷体" w:eastAsia="楷体" w:hAnsi="楷体" w:cs="楷体"/>
          <w:sz w:val="24"/>
          <w:szCs w:val="24"/>
        </w:rPr>
      </w:pPr>
      <w:r>
        <w:rPr>
          <w:rFonts w:ascii="楷体" w:eastAsia="楷体" w:hAnsi="楷体" w:cs="楷体" w:hint="eastAsia"/>
          <w:sz w:val="24"/>
          <w:szCs w:val="24"/>
        </w:rPr>
        <w:t>美好集体的愿景：梦想、前景、使命、价值观、一致的目标和追求（五项）</w:t>
      </w:r>
    </w:p>
    <w:p w:rsidR="00A72E98" w:rsidRDefault="00D16D69" w:rsidP="00FF0932">
      <w:pPr>
        <w:pStyle w:val="a4"/>
        <w:numPr>
          <w:ilvl w:val="0"/>
          <w:numId w:val="2"/>
        </w:numPr>
        <w:spacing w:line="360" w:lineRule="auto"/>
        <w:rPr>
          <w:rFonts w:ascii="楷体" w:eastAsia="楷体" w:hAnsi="楷体" w:cs="楷体"/>
          <w:sz w:val="24"/>
          <w:szCs w:val="24"/>
        </w:rPr>
      </w:pPr>
      <w:r>
        <w:rPr>
          <w:rFonts w:ascii="楷体" w:eastAsia="楷体" w:hAnsi="楷体" w:cs="楷体" w:hint="eastAsia"/>
          <w:sz w:val="24"/>
          <w:szCs w:val="24"/>
        </w:rPr>
        <w:t>法律就在我们身边；法律与我们每个人如影随形，相伴一生</w:t>
      </w:r>
    </w:p>
    <w:p w:rsidR="00A72E98" w:rsidRDefault="00D16D69" w:rsidP="00FF0932">
      <w:pPr>
        <w:pStyle w:val="a4"/>
        <w:numPr>
          <w:ilvl w:val="0"/>
          <w:numId w:val="2"/>
        </w:numPr>
        <w:spacing w:line="360" w:lineRule="auto"/>
        <w:rPr>
          <w:rFonts w:ascii="楷体" w:eastAsia="楷体" w:hAnsi="楷体" w:cs="楷体"/>
          <w:sz w:val="24"/>
          <w:szCs w:val="24"/>
        </w:rPr>
      </w:pPr>
      <w:r>
        <w:rPr>
          <w:rFonts w:ascii="楷体" w:eastAsia="楷体" w:hAnsi="楷体" w:cs="楷体" w:hint="eastAsia"/>
          <w:sz w:val="24"/>
          <w:szCs w:val="24"/>
        </w:rPr>
        <w:t>每一部法律都是应生活的需要而制定和颁布的，又对生活加以规范和调整</w:t>
      </w:r>
    </w:p>
    <w:p w:rsidR="00A72E98" w:rsidRDefault="00D16D69" w:rsidP="00FF0932">
      <w:pPr>
        <w:pStyle w:val="a4"/>
        <w:numPr>
          <w:ilvl w:val="0"/>
          <w:numId w:val="2"/>
        </w:numPr>
        <w:spacing w:line="360" w:lineRule="auto"/>
        <w:rPr>
          <w:rFonts w:ascii="楷体" w:eastAsia="楷体" w:hAnsi="楷体" w:cs="楷体"/>
          <w:sz w:val="24"/>
          <w:szCs w:val="24"/>
        </w:rPr>
      </w:pPr>
      <w:r>
        <w:rPr>
          <w:rFonts w:ascii="楷体" w:eastAsia="楷体" w:hAnsi="楷体" w:cs="楷体" w:hint="eastAsia"/>
          <w:b/>
          <w:bCs/>
          <w:sz w:val="24"/>
          <w:szCs w:val="24"/>
        </w:rPr>
        <w:t>与法相关宣传标语</w:t>
      </w:r>
      <w:r>
        <w:rPr>
          <w:rFonts w:ascii="楷体" w:eastAsia="楷体" w:hAnsi="楷体" w:cs="楷体" w:hint="eastAsia"/>
          <w:sz w:val="24"/>
          <w:szCs w:val="24"/>
        </w:rPr>
        <w:t>：法律为我们护航，我们与法律同行</w:t>
      </w:r>
    </w:p>
    <w:p w:rsidR="00A72E98" w:rsidRDefault="00D16D69" w:rsidP="00FF0932">
      <w:pPr>
        <w:pStyle w:val="a4"/>
        <w:numPr>
          <w:ilvl w:val="0"/>
          <w:numId w:val="2"/>
        </w:numPr>
        <w:spacing w:line="360" w:lineRule="auto"/>
        <w:rPr>
          <w:rFonts w:ascii="楷体" w:eastAsia="楷体" w:hAnsi="楷体" w:cs="楷体"/>
          <w:sz w:val="24"/>
          <w:szCs w:val="24"/>
        </w:rPr>
      </w:pPr>
      <w:r>
        <w:rPr>
          <w:rFonts w:ascii="楷体" w:eastAsia="楷体" w:hAnsi="楷体" w:cs="楷体" w:hint="eastAsia"/>
          <w:b/>
          <w:bCs/>
          <w:sz w:val="24"/>
          <w:szCs w:val="24"/>
        </w:rPr>
        <w:t>法律的特征</w:t>
      </w:r>
      <w:r>
        <w:rPr>
          <w:rFonts w:ascii="楷体" w:eastAsia="楷体" w:hAnsi="楷体" w:cs="楷体" w:hint="eastAsia"/>
          <w:sz w:val="24"/>
          <w:szCs w:val="24"/>
        </w:rPr>
        <w:t>：</w:t>
      </w:r>
      <w:r>
        <w:rPr>
          <w:rFonts w:ascii="楷体" w:eastAsia="楷体" w:hAnsi="楷体" w:cs="楷体" w:hint="eastAsia"/>
          <w:b/>
          <w:bCs/>
          <w:sz w:val="24"/>
          <w:szCs w:val="24"/>
        </w:rPr>
        <w:t>由国家制定或认可的</w:t>
      </w:r>
      <w:r>
        <w:rPr>
          <w:rFonts w:ascii="楷体" w:eastAsia="楷体" w:hAnsi="楷体" w:cs="楷体" w:hint="eastAsia"/>
          <w:sz w:val="24"/>
          <w:szCs w:val="24"/>
        </w:rPr>
        <w:t>、</w:t>
      </w:r>
      <w:r>
        <w:rPr>
          <w:rFonts w:ascii="楷体" w:eastAsia="楷体" w:hAnsi="楷体" w:cs="楷体" w:hint="eastAsia"/>
          <w:b/>
          <w:bCs/>
          <w:sz w:val="24"/>
          <w:szCs w:val="24"/>
        </w:rPr>
        <w:t>由国家强制力保障实施</w:t>
      </w:r>
      <w:r>
        <w:rPr>
          <w:rFonts w:ascii="楷体" w:eastAsia="楷体" w:hAnsi="楷体" w:cs="楷体" w:hint="eastAsia"/>
          <w:sz w:val="24"/>
          <w:szCs w:val="24"/>
        </w:rPr>
        <w:t>（最主要特征）、</w:t>
      </w:r>
      <w:r>
        <w:rPr>
          <w:rFonts w:ascii="楷体" w:eastAsia="楷体" w:hAnsi="楷体" w:cs="楷体" w:hint="eastAsia"/>
          <w:b/>
          <w:bCs/>
          <w:sz w:val="24"/>
          <w:szCs w:val="24"/>
        </w:rPr>
        <w:t>对全体社会成员具有普遍的约束力</w:t>
      </w:r>
      <w:r>
        <w:rPr>
          <w:rFonts w:ascii="楷体" w:eastAsia="楷体" w:hAnsi="楷体" w:cs="楷体" w:hint="eastAsia"/>
          <w:sz w:val="24"/>
          <w:szCs w:val="24"/>
        </w:rPr>
        <w:t>（没有违法的特权、平等受到法的保护、享有权利履行义务、违法都应承担责任）</w:t>
      </w:r>
    </w:p>
    <w:p w:rsidR="00A72E98" w:rsidRDefault="00D16D69" w:rsidP="00FF0932">
      <w:pPr>
        <w:pStyle w:val="a4"/>
        <w:numPr>
          <w:ilvl w:val="0"/>
          <w:numId w:val="2"/>
        </w:numPr>
        <w:spacing w:line="360" w:lineRule="auto"/>
        <w:rPr>
          <w:rFonts w:ascii="楷体" w:eastAsia="楷体" w:hAnsi="楷体" w:cs="楷体"/>
          <w:sz w:val="24"/>
          <w:szCs w:val="24"/>
        </w:rPr>
      </w:pPr>
      <w:r>
        <w:rPr>
          <w:rFonts w:ascii="楷体" w:eastAsia="楷体" w:hAnsi="楷体" w:cs="楷体" w:hint="eastAsia"/>
          <w:b/>
          <w:bCs/>
          <w:sz w:val="24"/>
          <w:szCs w:val="24"/>
        </w:rPr>
        <w:t>保护未成年人的法律</w:t>
      </w:r>
      <w:r>
        <w:rPr>
          <w:rFonts w:ascii="楷体" w:eastAsia="楷体" w:hAnsi="楷体" w:cs="楷体" w:hint="eastAsia"/>
          <w:sz w:val="24"/>
          <w:szCs w:val="24"/>
        </w:rPr>
        <w:t>：专门法律（</w:t>
      </w:r>
      <w:r>
        <w:rPr>
          <w:rFonts w:ascii="楷体" w:eastAsia="楷体" w:hAnsi="楷体" w:cs="楷体" w:hint="eastAsia"/>
          <w:b/>
          <w:bCs/>
          <w:sz w:val="24"/>
          <w:szCs w:val="24"/>
        </w:rPr>
        <w:t>未成年人保护法、预防未成年人犯罪法</w:t>
      </w:r>
      <w:r>
        <w:rPr>
          <w:rFonts w:ascii="楷体" w:eastAsia="楷体" w:hAnsi="楷体" w:cs="楷体" w:hint="eastAsia"/>
          <w:sz w:val="24"/>
          <w:szCs w:val="24"/>
        </w:rPr>
        <w:t>）、其他法律（</w:t>
      </w:r>
      <w:r>
        <w:rPr>
          <w:rFonts w:ascii="楷体" w:eastAsia="楷体" w:hAnsi="楷体" w:cs="楷体" w:hint="eastAsia"/>
          <w:b/>
          <w:bCs/>
          <w:sz w:val="24"/>
          <w:szCs w:val="24"/>
        </w:rPr>
        <w:t>宪法、民法典、义务教育法</w:t>
      </w:r>
      <w:r>
        <w:rPr>
          <w:rFonts w:ascii="楷体" w:eastAsia="楷体" w:hAnsi="楷体" w:cs="楷体" w:hint="eastAsia"/>
          <w:sz w:val="24"/>
          <w:szCs w:val="24"/>
        </w:rPr>
        <w:t>）</w:t>
      </w:r>
    </w:p>
    <w:p w:rsidR="00A72E98" w:rsidRDefault="00D16D69" w:rsidP="00FF0932">
      <w:pPr>
        <w:spacing w:line="360" w:lineRule="auto"/>
        <w:ind w:firstLineChars="1400" w:firstLine="2951"/>
        <w:rPr>
          <w:rFonts w:ascii="黑体" w:eastAsia="黑体" w:hAnsi="黑体" w:cs="黑体"/>
          <w:b/>
          <w:bCs/>
          <w:szCs w:val="21"/>
        </w:rPr>
      </w:pPr>
      <w:r>
        <w:rPr>
          <w:rFonts w:ascii="黑体" w:eastAsia="黑体" w:hAnsi="黑体" w:cs="黑体" w:hint="eastAsia"/>
          <w:b/>
          <w:bCs/>
          <w:szCs w:val="21"/>
        </w:rPr>
        <w:t>八上核心必背句</w:t>
      </w:r>
    </w:p>
    <w:p w:rsidR="00A72E98" w:rsidRDefault="00D16D69" w:rsidP="00FF0932">
      <w:pPr>
        <w:pStyle w:val="ab"/>
        <w:numPr>
          <w:ilvl w:val="0"/>
          <w:numId w:val="3"/>
        </w:numPr>
        <w:spacing w:line="360" w:lineRule="auto"/>
        <w:ind w:firstLineChars="0"/>
        <w:rPr>
          <w:rFonts w:ascii="楷体" w:eastAsia="楷体" w:hAnsi="楷体" w:cs="楷体"/>
          <w:sz w:val="24"/>
          <w:szCs w:val="24"/>
        </w:rPr>
      </w:pPr>
      <w:r>
        <w:rPr>
          <w:rFonts w:ascii="楷体" w:eastAsia="楷体" w:hAnsi="楷体" w:cs="楷体" w:hint="eastAsia"/>
          <w:b/>
          <w:bCs/>
          <w:sz w:val="24"/>
          <w:szCs w:val="24"/>
        </w:rPr>
        <w:t>人们在社会交往中形成了各种社会关系</w:t>
      </w:r>
      <w:r>
        <w:rPr>
          <w:rFonts w:ascii="楷体" w:eastAsia="楷体" w:hAnsi="楷体" w:cs="楷体" w:hint="eastAsia"/>
          <w:sz w:val="24"/>
          <w:szCs w:val="24"/>
        </w:rPr>
        <w:t>（如血缘关系、地缘关系、业缘关系），</w:t>
      </w:r>
      <w:r>
        <w:rPr>
          <w:rFonts w:ascii="楷体" w:eastAsia="楷体" w:hAnsi="楷体" w:cs="楷体" w:hint="eastAsia"/>
          <w:b/>
          <w:bCs/>
          <w:sz w:val="24"/>
          <w:szCs w:val="24"/>
        </w:rPr>
        <w:t>人的身份是在社会关系中确定的</w:t>
      </w:r>
      <w:r>
        <w:rPr>
          <w:rFonts w:ascii="楷体" w:eastAsia="楷体" w:hAnsi="楷体" w:cs="楷体" w:hint="eastAsia"/>
          <w:sz w:val="24"/>
          <w:szCs w:val="24"/>
        </w:rPr>
        <w:t>；人的成长是不断社会化的过程</w:t>
      </w:r>
    </w:p>
    <w:p w:rsidR="00A72E98" w:rsidRDefault="00D16D69" w:rsidP="00FF0932">
      <w:pPr>
        <w:pStyle w:val="ab"/>
        <w:numPr>
          <w:ilvl w:val="0"/>
          <w:numId w:val="3"/>
        </w:numPr>
        <w:spacing w:line="360" w:lineRule="auto"/>
        <w:ind w:firstLineChars="0"/>
        <w:rPr>
          <w:rFonts w:ascii="楷体" w:eastAsia="楷体" w:hAnsi="楷体" w:cs="楷体"/>
          <w:b/>
          <w:bCs/>
          <w:sz w:val="24"/>
          <w:szCs w:val="24"/>
        </w:rPr>
      </w:pPr>
      <w:r>
        <w:rPr>
          <w:rFonts w:ascii="楷体" w:eastAsia="楷体" w:hAnsi="楷体" w:cs="楷体" w:hint="eastAsia"/>
          <w:sz w:val="24"/>
          <w:szCs w:val="24"/>
        </w:rPr>
        <w:t>人的生存和发展离不开社会，每个人都从社会中获取物质支持和精神滋养</w:t>
      </w:r>
    </w:p>
    <w:p w:rsidR="00A72E98" w:rsidRDefault="00D16D69" w:rsidP="00FF0932">
      <w:pPr>
        <w:pStyle w:val="ab"/>
        <w:numPr>
          <w:ilvl w:val="0"/>
          <w:numId w:val="3"/>
        </w:numPr>
        <w:spacing w:line="360" w:lineRule="auto"/>
        <w:ind w:firstLineChars="0"/>
        <w:rPr>
          <w:rFonts w:ascii="楷体" w:eastAsia="楷体" w:hAnsi="楷体" w:cs="楷体"/>
          <w:b/>
          <w:bCs/>
          <w:sz w:val="24"/>
          <w:szCs w:val="24"/>
        </w:rPr>
      </w:pPr>
      <w:r>
        <w:rPr>
          <w:rFonts w:ascii="楷体" w:eastAsia="楷体" w:hAnsi="楷体" w:cs="楷体" w:hint="eastAsia"/>
          <w:b/>
          <w:bCs/>
          <w:sz w:val="24"/>
          <w:szCs w:val="24"/>
        </w:rPr>
        <w:t>★个人与社会</w:t>
      </w:r>
      <w:r>
        <w:rPr>
          <w:rFonts w:ascii="楷体" w:eastAsia="楷体" w:hAnsi="楷体" w:cs="楷体" w:hint="eastAsia"/>
          <w:sz w:val="24"/>
          <w:szCs w:val="24"/>
        </w:rPr>
        <w:t>：</w:t>
      </w:r>
      <w:r>
        <w:rPr>
          <w:rFonts w:ascii="楷体" w:eastAsia="楷体" w:hAnsi="楷体" w:cs="楷体" w:hint="eastAsia"/>
          <w:b/>
          <w:bCs/>
          <w:sz w:val="24"/>
          <w:szCs w:val="24"/>
        </w:rPr>
        <w:t>养成亲社会行为</w:t>
      </w:r>
      <w:r>
        <w:rPr>
          <w:rFonts w:ascii="楷体" w:eastAsia="楷体" w:hAnsi="楷体" w:cs="楷体" w:hint="eastAsia"/>
          <w:sz w:val="24"/>
          <w:szCs w:val="24"/>
        </w:rPr>
        <w:t>；</w:t>
      </w:r>
      <w:r>
        <w:rPr>
          <w:rFonts w:ascii="楷体" w:eastAsia="楷体" w:hAnsi="楷体" w:cs="楷体" w:hint="eastAsia"/>
          <w:b/>
          <w:bCs/>
          <w:sz w:val="24"/>
          <w:szCs w:val="24"/>
        </w:rPr>
        <w:t>了解、服务、融入社会，积极投身于社会实践</w:t>
      </w:r>
      <w:r>
        <w:rPr>
          <w:rFonts w:ascii="楷体" w:eastAsia="楷体" w:hAnsi="楷体" w:cs="楷体" w:hint="eastAsia"/>
          <w:sz w:val="24"/>
          <w:szCs w:val="24"/>
        </w:rPr>
        <w:t>，为国家发展建言献策；热心帮助他人、关爱他人；</w:t>
      </w:r>
      <w:r>
        <w:rPr>
          <w:rFonts w:ascii="楷体" w:eastAsia="楷体" w:hAnsi="楷体" w:cs="楷体" w:hint="eastAsia"/>
          <w:b/>
          <w:bCs/>
          <w:sz w:val="24"/>
          <w:szCs w:val="24"/>
        </w:rPr>
        <w:t>遵守社会规则</w:t>
      </w:r>
      <w:r>
        <w:rPr>
          <w:rFonts w:ascii="楷体" w:eastAsia="楷体" w:hAnsi="楷体" w:cs="楷体" w:hint="eastAsia"/>
          <w:sz w:val="24"/>
          <w:szCs w:val="24"/>
        </w:rPr>
        <w:t>、在社会生活中讲道德（</w:t>
      </w:r>
      <w:r>
        <w:rPr>
          <w:rFonts w:ascii="楷体" w:eastAsia="楷体" w:hAnsi="楷体" w:cs="楷体" w:hint="eastAsia"/>
          <w:b/>
          <w:bCs/>
          <w:sz w:val="24"/>
          <w:szCs w:val="24"/>
        </w:rPr>
        <w:t>尊重他人、以礼待人、诚实守信</w:t>
      </w:r>
      <w:r>
        <w:rPr>
          <w:rFonts w:ascii="楷体" w:eastAsia="楷体" w:hAnsi="楷体" w:cs="楷体" w:hint="eastAsia"/>
          <w:sz w:val="24"/>
          <w:szCs w:val="24"/>
        </w:rPr>
        <w:t>）、做守法的公民；做负责任的人</w:t>
      </w:r>
    </w:p>
    <w:p w:rsidR="00A72E98" w:rsidRDefault="00D16D69" w:rsidP="00FF0932">
      <w:pPr>
        <w:pStyle w:val="ab"/>
        <w:numPr>
          <w:ilvl w:val="0"/>
          <w:numId w:val="3"/>
        </w:numPr>
        <w:spacing w:line="360" w:lineRule="auto"/>
        <w:ind w:firstLineChars="0"/>
        <w:rPr>
          <w:rFonts w:ascii="楷体" w:eastAsia="楷体" w:hAnsi="楷体" w:cs="楷体"/>
          <w:b/>
          <w:bCs/>
          <w:sz w:val="24"/>
          <w:szCs w:val="24"/>
        </w:rPr>
      </w:pPr>
      <w:r>
        <w:rPr>
          <w:rFonts w:ascii="楷体" w:eastAsia="楷体" w:hAnsi="楷体" w:cs="楷体" w:hint="eastAsia"/>
          <w:b/>
          <w:bCs/>
          <w:sz w:val="24"/>
          <w:szCs w:val="24"/>
        </w:rPr>
        <w:t>个人与国家</w:t>
      </w:r>
      <w:r>
        <w:rPr>
          <w:rFonts w:ascii="楷体" w:eastAsia="楷体" w:hAnsi="楷体" w:cs="楷体" w:hint="eastAsia"/>
          <w:sz w:val="24"/>
          <w:szCs w:val="24"/>
        </w:rPr>
        <w:t>：维护国家利益、</w:t>
      </w:r>
      <w:r>
        <w:rPr>
          <w:rFonts w:ascii="楷体" w:eastAsia="楷体" w:hAnsi="楷体" w:cs="楷体" w:hint="eastAsia"/>
          <w:b/>
          <w:bCs/>
          <w:sz w:val="24"/>
          <w:szCs w:val="24"/>
        </w:rPr>
        <w:t>坚持国家利益至上</w:t>
      </w:r>
      <w:r>
        <w:rPr>
          <w:rFonts w:ascii="楷体" w:eastAsia="楷体" w:hAnsi="楷体" w:cs="楷体" w:hint="eastAsia"/>
          <w:sz w:val="24"/>
          <w:szCs w:val="24"/>
        </w:rPr>
        <w:t>；维护国家安全，</w:t>
      </w:r>
      <w:r>
        <w:rPr>
          <w:rFonts w:ascii="楷体" w:eastAsia="楷体" w:hAnsi="楷体" w:cs="楷体" w:hint="eastAsia"/>
          <w:b/>
          <w:bCs/>
          <w:sz w:val="24"/>
          <w:szCs w:val="24"/>
        </w:rPr>
        <w:t>树立总体国家安全观</w:t>
      </w:r>
      <w:r>
        <w:rPr>
          <w:rFonts w:ascii="楷体" w:eastAsia="楷体" w:hAnsi="楷体" w:cs="楷体" w:hint="eastAsia"/>
          <w:sz w:val="24"/>
          <w:szCs w:val="24"/>
        </w:rPr>
        <w:t>；</w:t>
      </w:r>
      <w:r>
        <w:rPr>
          <w:rFonts w:ascii="楷体" w:eastAsia="楷体" w:hAnsi="楷体" w:cs="楷体" w:hint="eastAsia"/>
          <w:b/>
          <w:bCs/>
          <w:sz w:val="24"/>
          <w:szCs w:val="24"/>
        </w:rPr>
        <w:t>对国家的未来发展充满信心、</w:t>
      </w:r>
      <w:r>
        <w:rPr>
          <w:rFonts w:ascii="楷体" w:eastAsia="楷体" w:hAnsi="楷体" w:cs="楷体" w:hint="eastAsia"/>
          <w:sz w:val="24"/>
          <w:szCs w:val="24"/>
        </w:rPr>
        <w:t>为国家成就感到自豪</w:t>
      </w:r>
      <w:r>
        <w:rPr>
          <w:rFonts w:ascii="楷体" w:eastAsia="楷体" w:hAnsi="楷体" w:cs="楷体" w:hint="eastAsia"/>
          <w:b/>
          <w:bCs/>
          <w:sz w:val="24"/>
          <w:szCs w:val="24"/>
        </w:rPr>
        <w:t>、</w:t>
      </w:r>
      <w:r>
        <w:rPr>
          <w:rFonts w:ascii="楷体" w:eastAsia="楷体" w:hAnsi="楷体" w:cs="楷体" w:hint="eastAsia"/>
          <w:sz w:val="24"/>
          <w:szCs w:val="24"/>
        </w:rPr>
        <w:t>正视发展中的挑战；维护民族团结、维护祖国统一、反对分裂</w:t>
      </w:r>
    </w:p>
    <w:p w:rsidR="00A72E98" w:rsidRDefault="00D16D69" w:rsidP="00FF0932">
      <w:pPr>
        <w:pStyle w:val="ab"/>
        <w:numPr>
          <w:ilvl w:val="0"/>
          <w:numId w:val="3"/>
        </w:numPr>
        <w:spacing w:line="360" w:lineRule="auto"/>
        <w:ind w:firstLineChars="0"/>
        <w:rPr>
          <w:rFonts w:ascii="楷体" w:eastAsia="楷体" w:hAnsi="楷体" w:cs="楷体"/>
          <w:b/>
          <w:bCs/>
          <w:sz w:val="24"/>
          <w:szCs w:val="24"/>
        </w:rPr>
      </w:pPr>
      <w:r>
        <w:rPr>
          <w:rFonts w:ascii="楷体" w:eastAsia="楷体" w:hAnsi="楷体" w:cs="楷体" w:hint="eastAsia"/>
          <w:b/>
          <w:bCs/>
          <w:sz w:val="24"/>
          <w:szCs w:val="24"/>
        </w:rPr>
        <w:t>★网络是把双刃剑</w:t>
      </w:r>
      <w:r>
        <w:rPr>
          <w:rFonts w:ascii="楷体" w:eastAsia="楷体" w:hAnsi="楷体" w:cs="楷体" w:hint="eastAsia"/>
          <w:sz w:val="24"/>
          <w:szCs w:val="24"/>
        </w:rPr>
        <w:t>：丰富日常生活（</w:t>
      </w:r>
      <w:r>
        <w:rPr>
          <w:rFonts w:ascii="楷体" w:eastAsia="楷体" w:hAnsi="楷体" w:cs="楷体" w:hint="eastAsia"/>
          <w:b/>
          <w:bCs/>
          <w:sz w:val="24"/>
          <w:szCs w:val="24"/>
        </w:rPr>
        <w:t>使信息传递和交流更加方便快捷；打破了传统的时空限制，促进了人际交往；使我们的日常生活更加丰富多彩</w:t>
      </w:r>
      <w:r>
        <w:rPr>
          <w:rFonts w:ascii="楷体" w:eastAsia="楷体" w:hAnsi="楷体" w:cs="楷体" w:hint="eastAsia"/>
          <w:sz w:val="24"/>
          <w:szCs w:val="24"/>
        </w:rPr>
        <w:t>）、推动社会进步（</w:t>
      </w:r>
      <w:r>
        <w:rPr>
          <w:rFonts w:ascii="楷体" w:eastAsia="楷体" w:hAnsi="楷体" w:cs="楷体" w:hint="eastAsia"/>
          <w:b/>
          <w:bCs/>
          <w:sz w:val="24"/>
          <w:szCs w:val="24"/>
        </w:rPr>
        <w:t>为经济发展注入新的活力；促进了民主政治的进步；为文化交流和科技创新搭建新平台</w:t>
      </w:r>
      <w:r>
        <w:rPr>
          <w:rFonts w:ascii="楷体" w:eastAsia="楷体" w:hAnsi="楷体" w:cs="楷体" w:hint="eastAsia"/>
          <w:sz w:val="24"/>
          <w:szCs w:val="24"/>
        </w:rPr>
        <w:t>）；</w:t>
      </w:r>
      <w:r>
        <w:rPr>
          <w:rFonts w:ascii="楷体" w:eastAsia="楷体" w:hAnsi="楷体" w:cs="楷体" w:hint="eastAsia"/>
          <w:b/>
          <w:bCs/>
          <w:sz w:val="24"/>
          <w:szCs w:val="24"/>
        </w:rPr>
        <w:t>网络信息良莠不齐</w:t>
      </w:r>
      <w:r>
        <w:rPr>
          <w:rFonts w:ascii="楷体" w:eastAsia="楷体" w:hAnsi="楷体" w:cs="楷体" w:hint="eastAsia"/>
          <w:sz w:val="24"/>
          <w:szCs w:val="24"/>
        </w:rPr>
        <w:t>，会有一些虚假的、不良的信息；</w:t>
      </w:r>
      <w:r>
        <w:rPr>
          <w:rFonts w:ascii="楷体" w:eastAsia="楷体" w:hAnsi="楷体" w:cs="楷体" w:hint="eastAsia"/>
          <w:b/>
          <w:bCs/>
          <w:sz w:val="24"/>
          <w:szCs w:val="24"/>
        </w:rPr>
        <w:t>沉迷于网络会影响学习、工作和生活；个人隐私容易被侵犯</w:t>
      </w:r>
    </w:p>
    <w:p w:rsidR="00A72E98" w:rsidRDefault="00D16D69" w:rsidP="00FF0932">
      <w:pPr>
        <w:pStyle w:val="ab"/>
        <w:numPr>
          <w:ilvl w:val="0"/>
          <w:numId w:val="3"/>
        </w:numPr>
        <w:spacing w:line="360" w:lineRule="auto"/>
        <w:ind w:firstLineChars="0"/>
        <w:rPr>
          <w:rFonts w:ascii="楷体" w:eastAsia="楷体" w:hAnsi="楷体" w:cs="楷体"/>
          <w:b/>
          <w:bCs/>
          <w:sz w:val="24"/>
          <w:szCs w:val="24"/>
        </w:rPr>
      </w:pPr>
      <w:r>
        <w:rPr>
          <w:rFonts w:ascii="楷体" w:eastAsia="楷体" w:hAnsi="楷体" w:cs="楷体" w:hint="eastAsia"/>
          <w:b/>
          <w:bCs/>
          <w:sz w:val="24"/>
          <w:szCs w:val="24"/>
        </w:rPr>
        <w:t>★合理利用网络：</w:t>
      </w:r>
      <w:r>
        <w:rPr>
          <w:rFonts w:ascii="楷体" w:eastAsia="楷体" w:hAnsi="楷体" w:cs="楷体" w:hint="eastAsia"/>
          <w:sz w:val="24"/>
          <w:szCs w:val="24"/>
        </w:rPr>
        <w:t>理性参与网络生活（</w:t>
      </w:r>
      <w:r>
        <w:rPr>
          <w:rFonts w:ascii="楷体" w:eastAsia="楷体" w:hAnsi="楷体" w:cs="楷体" w:hint="eastAsia"/>
          <w:b/>
          <w:bCs/>
          <w:sz w:val="24"/>
          <w:szCs w:val="24"/>
        </w:rPr>
        <w:t>提高媒介素养</w:t>
      </w:r>
      <w:r>
        <w:rPr>
          <w:rFonts w:ascii="楷体" w:eastAsia="楷体" w:hAnsi="楷体" w:cs="楷体" w:hint="eastAsia"/>
          <w:sz w:val="24"/>
          <w:szCs w:val="24"/>
        </w:rPr>
        <w:t>，积极利用互联网获取新知，提升自</w:t>
      </w:r>
      <w:r>
        <w:rPr>
          <w:rFonts w:ascii="楷体" w:eastAsia="楷体" w:hAnsi="楷体" w:cs="楷体" w:hint="eastAsia"/>
          <w:sz w:val="24"/>
          <w:szCs w:val="24"/>
        </w:rPr>
        <w:lastRenderedPageBreak/>
        <w:t>我；</w:t>
      </w:r>
      <w:r>
        <w:rPr>
          <w:rFonts w:ascii="楷体" w:eastAsia="楷体" w:hAnsi="楷体" w:cs="楷体" w:hint="eastAsia"/>
          <w:b/>
          <w:bCs/>
          <w:sz w:val="24"/>
          <w:szCs w:val="24"/>
        </w:rPr>
        <w:t>学会信息节食</w:t>
      </w:r>
      <w:r>
        <w:rPr>
          <w:rFonts w:ascii="楷体" w:eastAsia="楷体" w:hAnsi="楷体" w:cs="楷体" w:hint="eastAsia"/>
          <w:sz w:val="24"/>
          <w:szCs w:val="24"/>
        </w:rPr>
        <w:t>，不沉溺于网络；</w:t>
      </w:r>
      <w:r>
        <w:rPr>
          <w:rFonts w:ascii="楷体" w:eastAsia="楷体" w:hAnsi="楷体" w:cs="楷体" w:hint="eastAsia"/>
          <w:b/>
          <w:bCs/>
          <w:sz w:val="24"/>
          <w:szCs w:val="24"/>
        </w:rPr>
        <w:t>学会辨析网络信息，让谣言止于智者；</w:t>
      </w:r>
      <w:r>
        <w:rPr>
          <w:rFonts w:ascii="楷体" w:eastAsia="楷体" w:hAnsi="楷体" w:cs="楷体" w:hint="eastAsia"/>
          <w:sz w:val="24"/>
          <w:szCs w:val="24"/>
        </w:rPr>
        <w:t>恪守法律和道德，</w:t>
      </w:r>
      <w:r>
        <w:rPr>
          <w:rFonts w:ascii="楷体" w:eastAsia="楷体" w:hAnsi="楷体" w:cs="楷体" w:hint="eastAsia"/>
          <w:b/>
          <w:bCs/>
          <w:sz w:val="24"/>
          <w:szCs w:val="24"/>
        </w:rPr>
        <w:t>对自己的网络言论负责</w:t>
      </w:r>
      <w:r>
        <w:rPr>
          <w:rFonts w:ascii="楷体" w:eastAsia="楷体" w:hAnsi="楷体" w:cs="楷体" w:hint="eastAsia"/>
          <w:sz w:val="24"/>
          <w:szCs w:val="24"/>
        </w:rPr>
        <w:t>）、积极传播正能量（利用网络平台</w:t>
      </w:r>
      <w:r>
        <w:rPr>
          <w:rFonts w:ascii="楷体" w:eastAsia="楷体" w:hAnsi="楷体" w:cs="楷体" w:hint="eastAsia"/>
          <w:b/>
          <w:bCs/>
          <w:sz w:val="24"/>
          <w:szCs w:val="24"/>
        </w:rPr>
        <w:t>为社会和国家的发展建言献策；</w:t>
      </w:r>
      <w:r>
        <w:rPr>
          <w:rFonts w:ascii="楷体" w:eastAsia="楷体" w:hAnsi="楷体" w:cs="楷体" w:hint="eastAsia"/>
          <w:sz w:val="24"/>
          <w:szCs w:val="24"/>
        </w:rPr>
        <w:t>在网络上积极传播正能量，</w:t>
      </w:r>
      <w:r>
        <w:rPr>
          <w:rFonts w:ascii="楷体" w:eastAsia="楷体" w:hAnsi="楷体" w:cs="楷体" w:hint="eastAsia"/>
          <w:b/>
          <w:bCs/>
          <w:sz w:val="24"/>
          <w:szCs w:val="24"/>
        </w:rPr>
        <w:t>践行社会主义核心价值观</w:t>
      </w:r>
      <w:r>
        <w:rPr>
          <w:rFonts w:ascii="楷体" w:eastAsia="楷体" w:hAnsi="楷体" w:cs="楷体" w:hint="eastAsia"/>
          <w:sz w:val="24"/>
          <w:szCs w:val="24"/>
        </w:rPr>
        <w:t>）</w:t>
      </w:r>
    </w:p>
    <w:p w:rsidR="00A72E98" w:rsidRDefault="00D16D69" w:rsidP="00FF0932">
      <w:pPr>
        <w:pStyle w:val="ab"/>
        <w:numPr>
          <w:ilvl w:val="0"/>
          <w:numId w:val="3"/>
        </w:numPr>
        <w:spacing w:line="360" w:lineRule="auto"/>
        <w:ind w:firstLineChars="0"/>
        <w:rPr>
          <w:rFonts w:ascii="楷体" w:eastAsia="楷体" w:hAnsi="楷体" w:cs="楷体"/>
          <w:b/>
          <w:bCs/>
          <w:sz w:val="24"/>
          <w:szCs w:val="24"/>
        </w:rPr>
      </w:pPr>
      <w:r>
        <w:rPr>
          <w:rFonts w:ascii="楷体" w:eastAsia="楷体" w:hAnsi="楷体" w:cs="楷体" w:hint="eastAsia"/>
          <w:b/>
          <w:bCs/>
          <w:sz w:val="24"/>
          <w:szCs w:val="24"/>
        </w:rPr>
        <w:t>★社会公益活动：</w:t>
      </w:r>
      <w:r>
        <w:rPr>
          <w:rFonts w:ascii="楷体" w:eastAsia="楷体" w:hAnsi="楷体" w:cs="楷体" w:hint="eastAsia"/>
          <w:sz w:val="24"/>
          <w:szCs w:val="24"/>
        </w:rPr>
        <w:t>参加环保组织，回收一些废旧电池，为保护环境贡献自己的力量；</w:t>
      </w:r>
      <w:r>
        <w:rPr>
          <w:rFonts w:ascii="楷体" w:eastAsia="楷体" w:hAnsi="楷体" w:cs="楷体" w:hint="eastAsia"/>
          <w:b/>
          <w:bCs/>
          <w:sz w:val="24"/>
          <w:szCs w:val="24"/>
        </w:rPr>
        <w:t>在社区、公园、车站等公共场所纠正不文明行为；到科技馆、博物馆做志愿者</w:t>
      </w:r>
      <w:r>
        <w:rPr>
          <w:rFonts w:ascii="楷体" w:eastAsia="楷体" w:hAnsi="楷体" w:cs="楷体" w:hint="eastAsia"/>
          <w:sz w:val="24"/>
          <w:szCs w:val="24"/>
        </w:rPr>
        <w:t>；到养老院帮助老人，给养老院的老人表演各种各样丰富多彩的节目</w:t>
      </w:r>
    </w:p>
    <w:p w:rsidR="00A72E98" w:rsidRDefault="00D16D69" w:rsidP="00FF0932">
      <w:pPr>
        <w:pStyle w:val="ab"/>
        <w:numPr>
          <w:ilvl w:val="0"/>
          <w:numId w:val="3"/>
        </w:numPr>
        <w:spacing w:line="360" w:lineRule="auto"/>
        <w:ind w:firstLineChars="0"/>
        <w:rPr>
          <w:rFonts w:ascii="楷体" w:eastAsia="楷体" w:hAnsi="楷体" w:cs="楷体"/>
          <w:b/>
          <w:bCs/>
          <w:sz w:val="24"/>
          <w:szCs w:val="24"/>
        </w:rPr>
      </w:pPr>
      <w:r>
        <w:rPr>
          <w:rFonts w:ascii="楷体" w:eastAsia="楷体" w:hAnsi="楷体" w:cs="楷体" w:hint="eastAsia"/>
          <w:b/>
          <w:bCs/>
          <w:sz w:val="24"/>
          <w:szCs w:val="24"/>
        </w:rPr>
        <w:t>奉献社会：青年担当责任</w:t>
      </w:r>
      <w:r>
        <w:rPr>
          <w:rFonts w:ascii="楷体" w:eastAsia="楷体" w:hAnsi="楷体" w:cs="楷体" w:hint="eastAsia"/>
          <w:sz w:val="24"/>
          <w:szCs w:val="24"/>
        </w:rPr>
        <w:t>（共青团要参加社会主义现代化建设，为实现第二个百年奋斗目标而奋斗）；</w:t>
      </w:r>
      <w:r>
        <w:rPr>
          <w:rFonts w:ascii="楷体" w:eastAsia="楷体" w:hAnsi="楷体" w:cs="楷体" w:hint="eastAsia"/>
          <w:b/>
          <w:bCs/>
          <w:sz w:val="24"/>
          <w:szCs w:val="24"/>
        </w:rPr>
        <w:t>积极参加社会公益活动</w:t>
      </w:r>
      <w:r>
        <w:rPr>
          <w:rFonts w:ascii="楷体" w:eastAsia="楷体" w:hAnsi="楷体" w:cs="楷体" w:hint="eastAsia"/>
          <w:sz w:val="24"/>
          <w:szCs w:val="24"/>
        </w:rPr>
        <w:t>；热爱劳动、爱岗敬业，</w:t>
      </w:r>
      <w:r>
        <w:rPr>
          <w:rFonts w:ascii="楷体" w:eastAsia="楷体" w:hAnsi="楷体" w:cs="楷体" w:hint="eastAsia"/>
          <w:b/>
          <w:bCs/>
          <w:sz w:val="24"/>
          <w:szCs w:val="24"/>
        </w:rPr>
        <w:t>增强劳动观念，培养敬业精神</w:t>
      </w:r>
    </w:p>
    <w:p w:rsidR="00A72E98" w:rsidRDefault="00D16D69" w:rsidP="00FF0932">
      <w:pPr>
        <w:pStyle w:val="ab"/>
        <w:numPr>
          <w:ilvl w:val="0"/>
          <w:numId w:val="3"/>
        </w:numPr>
        <w:spacing w:line="360" w:lineRule="auto"/>
        <w:ind w:firstLineChars="0"/>
        <w:rPr>
          <w:rFonts w:ascii="楷体" w:eastAsia="楷体" w:hAnsi="楷体" w:cs="楷体"/>
          <w:b/>
          <w:bCs/>
          <w:sz w:val="24"/>
          <w:szCs w:val="24"/>
        </w:rPr>
      </w:pPr>
      <w:r>
        <w:rPr>
          <w:rFonts w:ascii="楷体" w:eastAsia="楷体" w:hAnsi="楷体" w:cs="楷体" w:hint="eastAsia"/>
          <w:b/>
          <w:bCs/>
          <w:sz w:val="24"/>
          <w:szCs w:val="24"/>
        </w:rPr>
        <w:t>关爱他人：心怀善意</w:t>
      </w:r>
      <w:r>
        <w:rPr>
          <w:rFonts w:ascii="楷体" w:eastAsia="楷体" w:hAnsi="楷体" w:cs="楷体" w:hint="eastAsia"/>
          <w:sz w:val="24"/>
          <w:szCs w:val="24"/>
        </w:rPr>
        <w:t>（当他人遇到困难时，道义支持、物质帮助、精神关怀）；</w:t>
      </w:r>
      <w:r>
        <w:rPr>
          <w:rFonts w:ascii="楷体" w:eastAsia="楷体" w:hAnsi="楷体" w:cs="楷体" w:hint="eastAsia"/>
          <w:b/>
          <w:bCs/>
          <w:sz w:val="24"/>
          <w:szCs w:val="24"/>
        </w:rPr>
        <w:t>尽己所能</w:t>
      </w:r>
      <w:r>
        <w:rPr>
          <w:rFonts w:ascii="楷体" w:eastAsia="楷体" w:hAnsi="楷体" w:cs="楷体" w:hint="eastAsia"/>
          <w:sz w:val="24"/>
          <w:szCs w:val="24"/>
        </w:rPr>
        <w:t>（在自己能力范围内对他人施以援手）；</w:t>
      </w:r>
      <w:r>
        <w:rPr>
          <w:rFonts w:ascii="楷体" w:eastAsia="楷体" w:hAnsi="楷体" w:cs="楷体" w:hint="eastAsia"/>
          <w:b/>
          <w:bCs/>
          <w:sz w:val="24"/>
          <w:szCs w:val="24"/>
        </w:rPr>
        <w:t>讲究策略</w:t>
      </w:r>
      <w:r>
        <w:rPr>
          <w:rFonts w:ascii="楷体" w:eastAsia="楷体" w:hAnsi="楷体" w:cs="楷体" w:hint="eastAsia"/>
          <w:sz w:val="24"/>
          <w:szCs w:val="24"/>
        </w:rPr>
        <w:t>（考虑他人的感受，不伤害自尊心；</w:t>
      </w:r>
      <w:r>
        <w:rPr>
          <w:rFonts w:ascii="楷体" w:eastAsia="楷体" w:hAnsi="楷体" w:cs="楷体" w:hint="eastAsia"/>
          <w:b/>
          <w:bCs/>
          <w:sz w:val="24"/>
          <w:szCs w:val="24"/>
        </w:rPr>
        <w:t>面对复杂情形时要做出明智判断</w:t>
      </w:r>
      <w:r>
        <w:rPr>
          <w:rFonts w:ascii="楷体" w:eastAsia="楷体" w:hAnsi="楷体" w:cs="楷体" w:hint="eastAsia"/>
          <w:sz w:val="24"/>
          <w:szCs w:val="24"/>
        </w:rPr>
        <w:t>，在保护自己的前提下做到</w:t>
      </w:r>
      <w:r>
        <w:rPr>
          <w:rFonts w:ascii="楷体" w:eastAsia="楷体" w:hAnsi="楷体" w:cs="楷体" w:hint="eastAsia"/>
          <w:b/>
          <w:bCs/>
          <w:sz w:val="24"/>
          <w:szCs w:val="24"/>
        </w:rPr>
        <w:t>见义勇为，见义智为</w:t>
      </w:r>
      <w:r>
        <w:rPr>
          <w:rFonts w:ascii="楷体" w:eastAsia="楷体" w:hAnsi="楷体" w:cs="楷体" w:hint="eastAsia"/>
          <w:sz w:val="24"/>
          <w:szCs w:val="24"/>
        </w:rPr>
        <w:t>）；</w:t>
      </w:r>
      <w:r>
        <w:rPr>
          <w:rFonts w:ascii="楷体" w:eastAsia="楷体" w:hAnsi="楷体" w:cs="楷体" w:hint="eastAsia"/>
          <w:b/>
          <w:bCs/>
          <w:sz w:val="24"/>
          <w:szCs w:val="24"/>
        </w:rPr>
        <w:t>持之以恒</w:t>
      </w:r>
      <w:r>
        <w:rPr>
          <w:rFonts w:ascii="楷体" w:eastAsia="楷体" w:hAnsi="楷体" w:cs="楷体" w:hint="eastAsia"/>
          <w:sz w:val="24"/>
          <w:szCs w:val="24"/>
        </w:rPr>
        <w:t>（关爱他人需要长期付出努力和共同行动）</w:t>
      </w:r>
    </w:p>
    <w:p w:rsidR="00A72E98" w:rsidRDefault="00D16D69" w:rsidP="00FF0932">
      <w:pPr>
        <w:pStyle w:val="ab"/>
        <w:numPr>
          <w:ilvl w:val="0"/>
          <w:numId w:val="3"/>
        </w:numPr>
        <w:spacing w:line="360" w:lineRule="auto"/>
        <w:ind w:firstLineChars="0"/>
        <w:rPr>
          <w:rFonts w:ascii="楷体" w:eastAsia="楷体" w:hAnsi="楷体" w:cs="楷体"/>
          <w:b/>
          <w:bCs/>
          <w:sz w:val="24"/>
          <w:szCs w:val="24"/>
        </w:rPr>
      </w:pPr>
      <w:r>
        <w:rPr>
          <w:rFonts w:ascii="楷体" w:eastAsia="楷体" w:hAnsi="楷体" w:cs="楷体" w:hint="eastAsia"/>
          <w:b/>
          <w:bCs/>
          <w:sz w:val="24"/>
          <w:szCs w:val="24"/>
        </w:rPr>
        <w:t>国家利益</w:t>
      </w:r>
      <w:r>
        <w:rPr>
          <w:rFonts w:ascii="楷体" w:eastAsia="楷体" w:hAnsi="楷体" w:cs="楷体" w:hint="eastAsia"/>
          <w:sz w:val="24"/>
          <w:szCs w:val="24"/>
        </w:rPr>
        <w:t>是广大人民最根本、最长远的利益；关系民族生存、国家兴亡；维护国家利益</w:t>
      </w:r>
      <w:r>
        <w:rPr>
          <w:rFonts w:ascii="楷体" w:eastAsia="楷体" w:hAnsi="楷体" w:cs="楷体" w:hint="eastAsia"/>
          <w:b/>
          <w:bCs/>
          <w:sz w:val="24"/>
          <w:szCs w:val="24"/>
        </w:rPr>
        <w:t>是实现国家富强、民族振兴、人民幸福的重要保证，也是每个公民的基本义务</w:t>
      </w:r>
    </w:p>
    <w:p w:rsidR="00A72E98" w:rsidRDefault="00D16D69" w:rsidP="00FF0932">
      <w:pPr>
        <w:pStyle w:val="ab"/>
        <w:numPr>
          <w:ilvl w:val="0"/>
          <w:numId w:val="3"/>
        </w:numPr>
        <w:spacing w:line="360" w:lineRule="auto"/>
        <w:ind w:firstLineChars="0"/>
        <w:rPr>
          <w:rFonts w:ascii="楷体" w:eastAsia="楷体" w:hAnsi="楷体" w:cs="楷体"/>
          <w:b/>
          <w:bCs/>
          <w:sz w:val="24"/>
          <w:szCs w:val="24"/>
        </w:rPr>
      </w:pPr>
      <w:r>
        <w:rPr>
          <w:rFonts w:ascii="楷体" w:eastAsia="楷体" w:hAnsi="楷体" w:cs="楷体" w:hint="eastAsia"/>
          <w:b/>
          <w:bCs/>
          <w:sz w:val="24"/>
          <w:szCs w:val="24"/>
        </w:rPr>
        <w:t>建设美好祖国：</w:t>
      </w:r>
      <w:r>
        <w:rPr>
          <w:rFonts w:ascii="楷体" w:eastAsia="楷体" w:hAnsi="楷体" w:cs="楷体" w:hint="eastAsia"/>
          <w:sz w:val="24"/>
          <w:szCs w:val="24"/>
        </w:rPr>
        <w:t>国家要</w:t>
      </w:r>
      <w:r>
        <w:rPr>
          <w:rFonts w:ascii="楷体" w:eastAsia="楷体" w:hAnsi="楷体" w:cs="楷体" w:hint="eastAsia"/>
          <w:b/>
          <w:bCs/>
          <w:sz w:val="24"/>
          <w:szCs w:val="24"/>
        </w:rPr>
        <w:t>积极采取各种措施解决发展中的各种问题</w:t>
      </w:r>
      <w:r>
        <w:rPr>
          <w:rFonts w:ascii="楷体" w:eastAsia="楷体" w:hAnsi="楷体" w:cs="楷体" w:hint="eastAsia"/>
          <w:sz w:val="24"/>
          <w:szCs w:val="24"/>
        </w:rPr>
        <w:t>（促改革、稳增长、调结构，惠民生、国策...），</w:t>
      </w:r>
      <w:r>
        <w:rPr>
          <w:rFonts w:ascii="楷体" w:eastAsia="楷体" w:hAnsi="楷体" w:cs="楷体" w:hint="eastAsia"/>
          <w:b/>
          <w:bCs/>
          <w:sz w:val="24"/>
          <w:szCs w:val="24"/>
        </w:rPr>
        <w:t>我们要关心国家发展</w:t>
      </w:r>
      <w:r>
        <w:rPr>
          <w:rFonts w:ascii="楷体" w:eastAsia="楷体" w:hAnsi="楷体" w:cs="楷体" w:hint="eastAsia"/>
          <w:sz w:val="24"/>
          <w:szCs w:val="24"/>
        </w:rPr>
        <w:t>（为国家成就感到自豪，正视发展中的问题，为国家发展建言献策，对未来充满信心）、</w:t>
      </w:r>
      <w:r>
        <w:rPr>
          <w:rFonts w:ascii="楷体" w:eastAsia="楷体" w:hAnsi="楷体" w:cs="楷体" w:hint="eastAsia"/>
          <w:b/>
          <w:bCs/>
          <w:sz w:val="24"/>
          <w:szCs w:val="24"/>
        </w:rPr>
        <w:t>发扬实干精神</w:t>
      </w:r>
      <w:r>
        <w:rPr>
          <w:rFonts w:ascii="楷体" w:eastAsia="楷体" w:hAnsi="楷体" w:cs="楷体" w:hint="eastAsia"/>
          <w:sz w:val="24"/>
          <w:szCs w:val="24"/>
        </w:rPr>
        <w:t>（努力学习科学文化知识，承担起时代赋予的重任，为实现中国梦而不断努力）</w:t>
      </w:r>
    </w:p>
    <w:p w:rsidR="00A72E98" w:rsidRDefault="00D16D69" w:rsidP="00FF0932">
      <w:pPr>
        <w:pStyle w:val="ab"/>
        <w:numPr>
          <w:ilvl w:val="0"/>
          <w:numId w:val="3"/>
        </w:numPr>
        <w:spacing w:line="360" w:lineRule="auto"/>
        <w:ind w:firstLineChars="0"/>
        <w:rPr>
          <w:rFonts w:ascii="楷体" w:eastAsia="楷体" w:hAnsi="楷体" w:cs="楷体"/>
          <w:b/>
          <w:bCs/>
          <w:sz w:val="24"/>
          <w:szCs w:val="24"/>
        </w:rPr>
      </w:pPr>
      <w:r>
        <w:rPr>
          <w:rFonts w:ascii="楷体" w:eastAsia="楷体" w:hAnsi="楷体" w:cs="楷体" w:hint="eastAsia"/>
          <w:b/>
          <w:bCs/>
          <w:sz w:val="24"/>
          <w:szCs w:val="24"/>
        </w:rPr>
        <w:t>我国民主法治建设深入推进</w:t>
      </w:r>
      <w:r>
        <w:rPr>
          <w:rFonts w:ascii="楷体" w:eastAsia="楷体" w:hAnsi="楷体" w:cs="楷体" w:hint="eastAsia"/>
          <w:sz w:val="24"/>
          <w:szCs w:val="24"/>
        </w:rPr>
        <w:t>，人民的自由得到切实保障；</w:t>
      </w:r>
      <w:r>
        <w:rPr>
          <w:rFonts w:ascii="楷体" w:eastAsia="楷体" w:hAnsi="楷体" w:cs="楷体" w:hint="eastAsia"/>
          <w:b/>
          <w:bCs/>
          <w:sz w:val="24"/>
          <w:szCs w:val="24"/>
        </w:rPr>
        <w:t>我国的综合国力显著增强</w:t>
      </w:r>
      <w:r>
        <w:rPr>
          <w:rFonts w:ascii="楷体" w:eastAsia="楷体" w:hAnsi="楷体" w:cs="楷体" w:hint="eastAsia"/>
          <w:sz w:val="24"/>
          <w:szCs w:val="24"/>
        </w:rPr>
        <w:t>、国际地位显著提高、人民生活显著改善，</w:t>
      </w:r>
      <w:r>
        <w:rPr>
          <w:rFonts w:ascii="楷体" w:eastAsia="楷体" w:hAnsi="楷体" w:cs="楷体" w:hint="eastAsia"/>
          <w:b/>
          <w:bCs/>
          <w:sz w:val="24"/>
          <w:szCs w:val="24"/>
        </w:rPr>
        <w:t>我国已成为世界第二大经济体</w:t>
      </w:r>
      <w:r>
        <w:rPr>
          <w:rFonts w:ascii="楷体" w:eastAsia="楷体" w:hAnsi="楷体" w:cs="楷体" w:hint="eastAsia"/>
          <w:sz w:val="24"/>
          <w:szCs w:val="24"/>
        </w:rPr>
        <w:t>；</w:t>
      </w:r>
      <w:r>
        <w:rPr>
          <w:rFonts w:ascii="楷体" w:eastAsia="楷体" w:hAnsi="楷体" w:cs="楷体" w:hint="eastAsia"/>
          <w:b/>
          <w:bCs/>
          <w:sz w:val="24"/>
          <w:szCs w:val="24"/>
        </w:rPr>
        <w:t>文化建设让中华文明焕发出新的蓬勃生机</w:t>
      </w:r>
      <w:r>
        <w:rPr>
          <w:rFonts w:ascii="楷体" w:eastAsia="楷体" w:hAnsi="楷体" w:cs="楷体" w:hint="eastAsia"/>
          <w:sz w:val="24"/>
          <w:szCs w:val="24"/>
        </w:rPr>
        <w:t>；目前我国在尖端技术的掌握和创新方面打下了坚实基础，</w:t>
      </w:r>
      <w:r>
        <w:rPr>
          <w:rFonts w:ascii="楷体" w:eastAsia="楷体" w:hAnsi="楷体" w:cs="楷体" w:hint="eastAsia"/>
          <w:b/>
          <w:bCs/>
          <w:sz w:val="24"/>
          <w:szCs w:val="24"/>
        </w:rPr>
        <w:t>在一些重要领域走在世界前列</w:t>
      </w:r>
    </w:p>
    <w:p w:rsidR="00A72E98" w:rsidRDefault="00D16D69" w:rsidP="00FF0932">
      <w:pPr>
        <w:pStyle w:val="ab"/>
        <w:numPr>
          <w:ilvl w:val="0"/>
          <w:numId w:val="3"/>
        </w:numPr>
        <w:spacing w:line="360" w:lineRule="auto"/>
        <w:ind w:firstLineChars="0"/>
        <w:rPr>
          <w:rFonts w:ascii="楷体" w:eastAsia="楷体" w:hAnsi="楷体" w:cs="楷体"/>
          <w:b/>
          <w:bCs/>
          <w:sz w:val="24"/>
          <w:szCs w:val="24"/>
        </w:rPr>
      </w:pPr>
      <w:r>
        <w:rPr>
          <w:rFonts w:ascii="楷体" w:eastAsia="楷体" w:hAnsi="楷体" w:cs="楷体" w:hint="eastAsia"/>
          <w:b/>
          <w:bCs/>
          <w:sz w:val="24"/>
          <w:szCs w:val="24"/>
        </w:rPr>
        <w:t>劳动是财富、幸福的源泉</w:t>
      </w:r>
      <w:r>
        <w:rPr>
          <w:rFonts w:ascii="楷体" w:eastAsia="楷体" w:hAnsi="楷体" w:cs="楷体" w:hint="eastAsia"/>
          <w:sz w:val="24"/>
          <w:szCs w:val="24"/>
        </w:rPr>
        <w:t>；人世间的美好梦想都是通过劳动实现的，</w:t>
      </w:r>
      <w:r>
        <w:rPr>
          <w:rFonts w:ascii="楷体" w:eastAsia="楷体" w:hAnsi="楷体" w:cs="楷体" w:hint="eastAsia"/>
          <w:b/>
          <w:bCs/>
          <w:sz w:val="24"/>
          <w:szCs w:val="24"/>
        </w:rPr>
        <w:t>生命里的一切辉煌都是通过劳动铸就的</w:t>
      </w:r>
      <w:r>
        <w:rPr>
          <w:rFonts w:ascii="楷体" w:eastAsia="楷体" w:hAnsi="楷体" w:cs="楷体" w:hint="eastAsia"/>
          <w:sz w:val="24"/>
          <w:szCs w:val="24"/>
        </w:rPr>
        <w:t>；</w:t>
      </w:r>
      <w:r>
        <w:rPr>
          <w:rFonts w:ascii="楷体" w:eastAsia="楷体" w:hAnsi="楷体" w:cs="楷体" w:hint="eastAsia"/>
          <w:b/>
          <w:bCs/>
          <w:sz w:val="24"/>
          <w:szCs w:val="24"/>
        </w:rPr>
        <w:t>中国人民用实干精神创造了今天的辉煌</w:t>
      </w:r>
    </w:p>
    <w:p w:rsidR="00A72E98" w:rsidRDefault="00D16D69" w:rsidP="00FF0932">
      <w:pPr>
        <w:pStyle w:val="a4"/>
        <w:spacing w:line="360" w:lineRule="auto"/>
        <w:ind w:firstLineChars="1400" w:firstLine="2951"/>
        <w:rPr>
          <w:rFonts w:ascii="黑体" w:eastAsia="黑体" w:hAnsi="黑体" w:cs="黑体"/>
          <w:b/>
          <w:bCs/>
        </w:rPr>
      </w:pPr>
      <w:r>
        <w:rPr>
          <w:rFonts w:ascii="黑体" w:eastAsia="黑体" w:hAnsi="黑体" w:cs="黑体" w:hint="eastAsia"/>
          <w:b/>
          <w:bCs/>
        </w:rPr>
        <w:t>八下核心必背句</w:t>
      </w:r>
    </w:p>
    <w:p w:rsidR="00A72E98" w:rsidRDefault="00D16D69" w:rsidP="00FF0932">
      <w:pPr>
        <w:pStyle w:val="ab"/>
        <w:numPr>
          <w:ilvl w:val="0"/>
          <w:numId w:val="4"/>
        </w:numPr>
        <w:spacing w:line="360" w:lineRule="auto"/>
        <w:ind w:firstLineChars="0"/>
        <w:rPr>
          <w:rFonts w:ascii="楷体" w:eastAsia="楷体" w:hAnsi="楷体" w:cs="楷体"/>
          <w:b/>
          <w:bCs/>
          <w:sz w:val="24"/>
          <w:szCs w:val="24"/>
        </w:rPr>
      </w:pPr>
      <w:r>
        <w:rPr>
          <w:rFonts w:ascii="楷体" w:eastAsia="楷体" w:hAnsi="楷体" w:cs="楷体" w:hint="eastAsia"/>
          <w:b/>
          <w:bCs/>
          <w:sz w:val="24"/>
          <w:szCs w:val="24"/>
        </w:rPr>
        <w:t>★</w:t>
      </w:r>
      <w:r>
        <w:rPr>
          <w:rFonts w:ascii="楷体" w:eastAsia="楷体" w:hAnsi="楷体" w:cs="楷体" w:hint="eastAsia"/>
          <w:sz w:val="24"/>
          <w:szCs w:val="24"/>
        </w:rPr>
        <w:t>依法治国的核心是依宪治国；依法治国首先要坚持依宪治国，依法执政首先要坚持依宪执政</w:t>
      </w:r>
    </w:p>
    <w:p w:rsidR="00A72E98" w:rsidRDefault="00D16D69" w:rsidP="00FF0932">
      <w:pPr>
        <w:pStyle w:val="ab"/>
        <w:numPr>
          <w:ilvl w:val="0"/>
          <w:numId w:val="4"/>
        </w:numPr>
        <w:spacing w:line="360" w:lineRule="auto"/>
        <w:ind w:firstLineChars="0"/>
        <w:rPr>
          <w:rFonts w:ascii="楷体" w:eastAsia="楷体" w:hAnsi="楷体" w:cs="楷体"/>
          <w:b/>
          <w:bCs/>
          <w:sz w:val="24"/>
          <w:szCs w:val="24"/>
        </w:rPr>
      </w:pPr>
      <w:r>
        <w:rPr>
          <w:rFonts w:ascii="楷体" w:eastAsia="楷体" w:hAnsi="楷体" w:cs="楷体" w:hint="eastAsia"/>
          <w:b/>
          <w:bCs/>
          <w:sz w:val="24"/>
          <w:szCs w:val="24"/>
        </w:rPr>
        <w:t>社会主义制度是我国的根本制度；</w:t>
      </w:r>
      <w:r>
        <w:rPr>
          <w:rFonts w:ascii="楷体" w:eastAsia="楷体" w:hAnsi="楷体" w:cs="楷体" w:hint="eastAsia"/>
          <w:sz w:val="24"/>
          <w:szCs w:val="24"/>
        </w:rPr>
        <w:t>坚持公有制为主体、多种所有制经济共同发展，按劳分</w:t>
      </w:r>
      <w:r>
        <w:rPr>
          <w:rFonts w:ascii="楷体" w:eastAsia="楷体" w:hAnsi="楷体" w:cs="楷体" w:hint="eastAsia"/>
          <w:sz w:val="24"/>
          <w:szCs w:val="24"/>
        </w:rPr>
        <w:lastRenderedPageBreak/>
        <w:t>配为主体、多种分配方式并存，社会主义市场经济制度</w:t>
      </w:r>
      <w:r>
        <w:rPr>
          <w:rFonts w:ascii="楷体" w:eastAsia="楷体" w:hAnsi="楷体" w:cs="楷体" w:hint="eastAsia"/>
          <w:b/>
          <w:bCs/>
          <w:sz w:val="24"/>
          <w:szCs w:val="24"/>
        </w:rPr>
        <w:t>是我国的基本经济制度；</w:t>
      </w:r>
      <w:r>
        <w:rPr>
          <w:rFonts w:ascii="楷体" w:eastAsia="楷体" w:hAnsi="楷体" w:cs="楷体" w:hint="eastAsia"/>
          <w:sz w:val="24"/>
          <w:szCs w:val="24"/>
        </w:rPr>
        <w:t>中国共产党领导的多党合作和政治协商制度、民族区域自治制度、基层群众自治制度</w:t>
      </w:r>
      <w:r>
        <w:rPr>
          <w:rFonts w:ascii="楷体" w:eastAsia="楷体" w:hAnsi="楷体" w:cs="楷体" w:hint="eastAsia"/>
          <w:b/>
          <w:bCs/>
          <w:sz w:val="24"/>
          <w:szCs w:val="24"/>
        </w:rPr>
        <w:t>是基本政治制度；人民代表大会制度</w:t>
      </w:r>
      <w:r>
        <w:rPr>
          <w:rFonts w:ascii="楷体" w:eastAsia="楷体" w:hAnsi="楷体" w:cs="楷体" w:hint="eastAsia"/>
          <w:sz w:val="24"/>
          <w:szCs w:val="24"/>
        </w:rPr>
        <w:t>是我国的根本政治制度</w:t>
      </w:r>
      <w:r>
        <w:rPr>
          <w:rFonts w:ascii="楷体" w:eastAsia="楷体" w:hAnsi="楷体" w:cs="楷体" w:hint="eastAsia"/>
          <w:b/>
          <w:bCs/>
          <w:sz w:val="24"/>
          <w:szCs w:val="24"/>
        </w:rPr>
        <w:t>，全国人民代表大会</w:t>
      </w:r>
      <w:r>
        <w:rPr>
          <w:rFonts w:ascii="楷体" w:eastAsia="楷体" w:hAnsi="楷体" w:cs="楷体" w:hint="eastAsia"/>
          <w:sz w:val="24"/>
          <w:szCs w:val="24"/>
        </w:rPr>
        <w:t>是最高国家权力机关</w:t>
      </w:r>
      <w:r>
        <w:rPr>
          <w:rFonts w:ascii="楷体" w:eastAsia="楷体" w:hAnsi="楷体" w:cs="楷体" w:hint="eastAsia"/>
          <w:b/>
          <w:bCs/>
          <w:sz w:val="24"/>
          <w:szCs w:val="24"/>
        </w:rPr>
        <w:t>，人民代表大会</w:t>
      </w:r>
      <w:r>
        <w:rPr>
          <w:rFonts w:ascii="楷体" w:eastAsia="楷体" w:hAnsi="楷体" w:cs="楷体" w:hint="eastAsia"/>
          <w:sz w:val="24"/>
          <w:szCs w:val="24"/>
        </w:rPr>
        <w:t>是国家权力机关</w:t>
      </w:r>
      <w:r>
        <w:rPr>
          <w:rFonts w:ascii="楷体" w:eastAsia="楷体" w:hAnsi="楷体" w:cs="楷体" w:hint="eastAsia"/>
          <w:b/>
          <w:bCs/>
          <w:sz w:val="24"/>
          <w:szCs w:val="24"/>
        </w:rPr>
        <w:t>，人大代表</w:t>
      </w:r>
      <w:r>
        <w:rPr>
          <w:rFonts w:ascii="楷体" w:eastAsia="楷体" w:hAnsi="楷体" w:cs="楷体" w:hint="eastAsia"/>
          <w:sz w:val="24"/>
          <w:szCs w:val="24"/>
        </w:rPr>
        <w:t>会代表人民参加行使国家权力</w:t>
      </w:r>
      <w:r>
        <w:rPr>
          <w:rFonts w:ascii="楷体" w:eastAsia="楷体" w:hAnsi="楷体" w:cs="楷体" w:hint="eastAsia"/>
          <w:b/>
          <w:bCs/>
          <w:sz w:val="24"/>
          <w:szCs w:val="24"/>
        </w:rPr>
        <w:t>，人民</w:t>
      </w:r>
      <w:r>
        <w:rPr>
          <w:rFonts w:ascii="楷体" w:eastAsia="楷体" w:hAnsi="楷体" w:cs="楷体" w:hint="eastAsia"/>
          <w:sz w:val="24"/>
          <w:szCs w:val="24"/>
        </w:rPr>
        <w:t>是国家的主人</w:t>
      </w:r>
    </w:p>
    <w:p w:rsidR="00A72E98" w:rsidRDefault="00D16D69" w:rsidP="00FF0932">
      <w:pPr>
        <w:pStyle w:val="ab"/>
        <w:numPr>
          <w:ilvl w:val="0"/>
          <w:numId w:val="4"/>
        </w:numPr>
        <w:spacing w:line="360" w:lineRule="auto"/>
        <w:ind w:firstLineChars="0"/>
        <w:rPr>
          <w:rFonts w:ascii="楷体" w:eastAsia="楷体" w:hAnsi="楷体" w:cs="楷体"/>
          <w:b/>
          <w:bCs/>
          <w:sz w:val="24"/>
          <w:szCs w:val="24"/>
        </w:rPr>
      </w:pPr>
      <w:r>
        <w:rPr>
          <w:rFonts w:ascii="楷体" w:eastAsia="楷体" w:hAnsi="楷体" w:cs="楷体" w:hint="eastAsia"/>
          <w:b/>
          <w:bCs/>
          <w:sz w:val="24"/>
          <w:szCs w:val="24"/>
        </w:rPr>
        <w:t>★尊重和保障人权</w:t>
      </w:r>
      <w:r>
        <w:rPr>
          <w:rFonts w:ascii="楷体" w:eastAsia="楷体" w:hAnsi="楷体" w:cs="楷体" w:hint="eastAsia"/>
          <w:sz w:val="24"/>
          <w:szCs w:val="24"/>
        </w:rPr>
        <w:t>是我国的宪法原则</w:t>
      </w:r>
      <w:r>
        <w:rPr>
          <w:rFonts w:ascii="楷体" w:eastAsia="楷体" w:hAnsi="楷体" w:cs="楷体" w:hint="eastAsia"/>
          <w:b/>
          <w:bCs/>
          <w:sz w:val="24"/>
          <w:szCs w:val="24"/>
        </w:rPr>
        <w:t>，国家一切权力属于人民</w:t>
      </w:r>
      <w:r>
        <w:rPr>
          <w:rFonts w:ascii="楷体" w:eastAsia="楷体" w:hAnsi="楷体" w:cs="楷体" w:hint="eastAsia"/>
          <w:sz w:val="24"/>
          <w:szCs w:val="24"/>
        </w:rPr>
        <w:t>是宪法的基本原则</w:t>
      </w:r>
    </w:p>
    <w:p w:rsidR="00A72E98" w:rsidRDefault="00D16D69" w:rsidP="00FF0932">
      <w:pPr>
        <w:pStyle w:val="ab"/>
        <w:numPr>
          <w:ilvl w:val="0"/>
          <w:numId w:val="4"/>
        </w:numPr>
        <w:spacing w:line="360" w:lineRule="auto"/>
        <w:ind w:firstLineChars="0"/>
        <w:rPr>
          <w:rFonts w:ascii="楷体" w:eastAsia="楷体" w:hAnsi="楷体" w:cs="楷体"/>
          <w:sz w:val="24"/>
          <w:szCs w:val="24"/>
        </w:rPr>
      </w:pPr>
      <w:r>
        <w:rPr>
          <w:rFonts w:ascii="楷体" w:eastAsia="楷体" w:hAnsi="楷体" w:cs="楷体" w:hint="eastAsia"/>
          <w:b/>
          <w:bCs/>
          <w:sz w:val="24"/>
          <w:szCs w:val="24"/>
        </w:rPr>
        <w:t>★★我国宪法的地位：党的主张和人民意志的统一</w:t>
      </w:r>
      <w:r>
        <w:rPr>
          <w:rFonts w:ascii="楷体" w:eastAsia="楷体" w:hAnsi="楷体" w:cs="楷体" w:hint="eastAsia"/>
          <w:sz w:val="24"/>
          <w:szCs w:val="24"/>
        </w:rPr>
        <w:t>、公民权利的保障书、治国安邦的总章程；</w:t>
      </w:r>
      <w:r>
        <w:rPr>
          <w:rFonts w:ascii="楷体" w:eastAsia="楷体" w:hAnsi="楷体" w:cs="楷体" w:hint="eastAsia"/>
          <w:b/>
          <w:bCs/>
          <w:sz w:val="24"/>
          <w:szCs w:val="24"/>
        </w:rPr>
        <w:t>具有至高无上的权威，是一切组织和个人的根本活动准则</w:t>
      </w:r>
      <w:r>
        <w:rPr>
          <w:rFonts w:ascii="楷体" w:eastAsia="楷体" w:hAnsi="楷体" w:cs="楷体" w:hint="eastAsia"/>
          <w:sz w:val="24"/>
          <w:szCs w:val="24"/>
        </w:rPr>
        <w:t>；</w:t>
      </w:r>
      <w:r>
        <w:rPr>
          <w:rFonts w:ascii="楷体" w:eastAsia="楷体" w:hAnsi="楷体" w:cs="楷体" w:hint="eastAsia"/>
          <w:b/>
          <w:bCs/>
          <w:sz w:val="24"/>
          <w:szCs w:val="24"/>
        </w:rPr>
        <w:t>是国家的根本法</w:t>
      </w:r>
      <w:r>
        <w:rPr>
          <w:rFonts w:ascii="楷体" w:eastAsia="楷体" w:hAnsi="楷体" w:cs="楷体" w:hint="eastAsia"/>
          <w:sz w:val="24"/>
          <w:szCs w:val="24"/>
        </w:rPr>
        <w:t>，在国家法律体系中具有最高的法律地位、法律权威和法律效力；</w:t>
      </w:r>
      <w:r>
        <w:rPr>
          <w:rFonts w:ascii="楷体" w:eastAsia="楷体" w:hAnsi="楷体" w:cs="楷体" w:hint="eastAsia"/>
          <w:b/>
          <w:bCs/>
          <w:sz w:val="24"/>
          <w:szCs w:val="24"/>
        </w:rPr>
        <w:t>宪法是国家法制统一的基础</w:t>
      </w:r>
    </w:p>
    <w:p w:rsidR="00A72E98" w:rsidRDefault="00D16D69" w:rsidP="00FF0932">
      <w:pPr>
        <w:pStyle w:val="ab"/>
        <w:numPr>
          <w:ilvl w:val="0"/>
          <w:numId w:val="4"/>
        </w:numPr>
        <w:spacing w:line="360" w:lineRule="auto"/>
        <w:ind w:firstLineChars="0"/>
        <w:rPr>
          <w:rFonts w:ascii="楷体" w:eastAsia="楷体" w:hAnsi="楷体" w:cs="楷体"/>
          <w:sz w:val="24"/>
          <w:szCs w:val="24"/>
        </w:rPr>
      </w:pPr>
      <w:r>
        <w:rPr>
          <w:rFonts w:ascii="楷体" w:eastAsia="楷体" w:hAnsi="楷体" w:cs="楷体" w:hint="eastAsia"/>
          <w:b/>
          <w:bCs/>
          <w:sz w:val="24"/>
          <w:szCs w:val="24"/>
        </w:rPr>
        <w:t>★有关宪法的做法</w:t>
      </w:r>
      <w:r>
        <w:rPr>
          <w:rFonts w:ascii="楷体" w:eastAsia="楷体" w:hAnsi="楷体" w:cs="楷体" w:hint="eastAsia"/>
          <w:sz w:val="24"/>
          <w:szCs w:val="24"/>
        </w:rPr>
        <w:t>：一切组织和个人都必须</w:t>
      </w:r>
      <w:r>
        <w:rPr>
          <w:rFonts w:ascii="楷体" w:eastAsia="楷体" w:hAnsi="楷体" w:cs="楷体" w:hint="eastAsia"/>
          <w:b/>
          <w:bCs/>
          <w:sz w:val="24"/>
          <w:szCs w:val="24"/>
        </w:rPr>
        <w:t>维护宪法权威、保障宪法实施</w:t>
      </w:r>
      <w:r>
        <w:rPr>
          <w:rFonts w:ascii="楷体" w:eastAsia="楷体" w:hAnsi="楷体" w:cs="楷体" w:hint="eastAsia"/>
          <w:sz w:val="24"/>
          <w:szCs w:val="24"/>
        </w:rPr>
        <w:t>；依照宪法和法律</w:t>
      </w:r>
      <w:r>
        <w:rPr>
          <w:rFonts w:ascii="楷体" w:eastAsia="楷体" w:hAnsi="楷体" w:cs="楷体" w:hint="eastAsia"/>
          <w:b/>
          <w:bCs/>
          <w:sz w:val="24"/>
          <w:szCs w:val="24"/>
        </w:rPr>
        <w:t>行使权利或权力，履行义务或职责</w:t>
      </w:r>
      <w:r>
        <w:rPr>
          <w:rFonts w:ascii="楷体" w:eastAsia="楷体" w:hAnsi="楷体" w:cs="楷体" w:hint="eastAsia"/>
          <w:sz w:val="24"/>
          <w:szCs w:val="24"/>
        </w:rPr>
        <w:t>；任何人都</w:t>
      </w:r>
      <w:r>
        <w:rPr>
          <w:rFonts w:ascii="楷体" w:eastAsia="楷体" w:hAnsi="楷体" w:cs="楷体" w:hint="eastAsia"/>
          <w:b/>
          <w:bCs/>
          <w:sz w:val="24"/>
          <w:szCs w:val="24"/>
        </w:rPr>
        <w:t>不得有超越宪法和法律的特权</w:t>
      </w:r>
      <w:r>
        <w:rPr>
          <w:rFonts w:ascii="楷体" w:eastAsia="楷体" w:hAnsi="楷体" w:cs="楷体" w:hint="eastAsia"/>
          <w:sz w:val="24"/>
          <w:szCs w:val="24"/>
        </w:rPr>
        <w:t>，一切违反宪法和法律的行为都必须予以追究</w:t>
      </w:r>
    </w:p>
    <w:p w:rsidR="00A72E98" w:rsidRDefault="00D16D69" w:rsidP="00FF0932">
      <w:pPr>
        <w:pStyle w:val="ab"/>
        <w:numPr>
          <w:ilvl w:val="0"/>
          <w:numId w:val="4"/>
        </w:numPr>
        <w:spacing w:line="360" w:lineRule="auto"/>
        <w:ind w:firstLineChars="0"/>
        <w:rPr>
          <w:rFonts w:ascii="楷体" w:eastAsia="楷体" w:hAnsi="楷体" w:cs="楷体"/>
          <w:b/>
          <w:bCs/>
          <w:sz w:val="24"/>
          <w:szCs w:val="24"/>
        </w:rPr>
      </w:pPr>
      <w:r>
        <w:rPr>
          <w:rFonts w:ascii="楷体" w:eastAsia="楷体" w:hAnsi="楷体" w:cs="楷体" w:hint="eastAsia"/>
          <w:b/>
          <w:bCs/>
          <w:sz w:val="24"/>
          <w:szCs w:val="24"/>
        </w:rPr>
        <w:t>公民的基本权利和义务</w:t>
      </w:r>
      <w:r>
        <w:rPr>
          <w:rFonts w:ascii="楷体" w:eastAsia="楷体" w:hAnsi="楷体" w:cs="楷体" w:hint="eastAsia"/>
          <w:sz w:val="24"/>
          <w:szCs w:val="24"/>
        </w:rPr>
        <w:t>是宪法的核心内容；</w:t>
      </w:r>
      <w:r>
        <w:rPr>
          <w:rFonts w:ascii="楷体" w:eastAsia="楷体" w:hAnsi="楷体" w:cs="楷体" w:hint="eastAsia"/>
          <w:b/>
          <w:bCs/>
          <w:sz w:val="24"/>
          <w:szCs w:val="24"/>
        </w:rPr>
        <w:t>确认并保障公民基本权利实现</w:t>
      </w:r>
      <w:r>
        <w:rPr>
          <w:rFonts w:ascii="楷体" w:eastAsia="楷体" w:hAnsi="楷体" w:cs="楷体" w:hint="eastAsia"/>
          <w:sz w:val="24"/>
          <w:szCs w:val="24"/>
        </w:rPr>
        <w:t>是宪法的核心价值；</w:t>
      </w:r>
      <w:r>
        <w:rPr>
          <w:rFonts w:ascii="楷体" w:eastAsia="楷体" w:hAnsi="楷体" w:cs="楷体" w:hint="eastAsia"/>
          <w:b/>
          <w:bCs/>
          <w:sz w:val="24"/>
          <w:szCs w:val="24"/>
        </w:rPr>
        <w:t>规范国家权力运行以保障公民权利</w:t>
      </w:r>
      <w:r>
        <w:rPr>
          <w:rFonts w:ascii="楷体" w:eastAsia="楷体" w:hAnsi="楷体" w:cs="楷体" w:hint="eastAsia"/>
          <w:sz w:val="24"/>
          <w:szCs w:val="24"/>
        </w:rPr>
        <w:t>是宪法的核心价值追求</w:t>
      </w:r>
    </w:p>
    <w:p w:rsidR="00A72E98" w:rsidRDefault="00D16D69" w:rsidP="00FF0932">
      <w:pPr>
        <w:pStyle w:val="ab"/>
        <w:numPr>
          <w:ilvl w:val="0"/>
          <w:numId w:val="4"/>
        </w:numPr>
        <w:spacing w:line="360" w:lineRule="auto"/>
        <w:ind w:firstLineChars="0"/>
        <w:rPr>
          <w:rFonts w:ascii="楷体" w:eastAsia="楷体" w:hAnsi="楷体" w:cs="楷体"/>
          <w:sz w:val="24"/>
          <w:szCs w:val="24"/>
        </w:rPr>
      </w:pPr>
      <w:r>
        <w:rPr>
          <w:rFonts w:ascii="楷体" w:eastAsia="楷体" w:hAnsi="楷体" w:cs="楷体" w:hint="eastAsia"/>
          <w:b/>
          <w:bCs/>
          <w:sz w:val="24"/>
          <w:szCs w:val="24"/>
        </w:rPr>
        <w:t>★</w:t>
      </w:r>
      <w:r>
        <w:rPr>
          <w:rFonts w:ascii="楷体" w:eastAsia="楷体" w:hAnsi="楷体" w:cs="楷体" w:hint="eastAsia"/>
          <w:sz w:val="24"/>
          <w:szCs w:val="24"/>
        </w:rPr>
        <w:t>实行</w:t>
      </w:r>
      <w:r>
        <w:rPr>
          <w:rFonts w:ascii="楷体" w:eastAsia="楷体" w:hAnsi="楷体" w:cs="楷体" w:hint="eastAsia"/>
          <w:b/>
          <w:bCs/>
          <w:sz w:val="24"/>
          <w:szCs w:val="24"/>
        </w:rPr>
        <w:t>基层群众自治制度</w:t>
      </w:r>
      <w:r>
        <w:rPr>
          <w:rFonts w:ascii="楷体" w:eastAsia="楷体" w:hAnsi="楷体" w:cs="楷体" w:hint="eastAsia"/>
          <w:sz w:val="24"/>
          <w:szCs w:val="24"/>
        </w:rPr>
        <w:t>有利于人民</w:t>
      </w:r>
      <w:r>
        <w:rPr>
          <w:rFonts w:ascii="楷体" w:eastAsia="楷体" w:hAnsi="楷体" w:cs="楷体" w:hint="eastAsia"/>
          <w:b/>
          <w:bCs/>
          <w:sz w:val="24"/>
          <w:szCs w:val="24"/>
        </w:rPr>
        <w:t>直接</w:t>
      </w:r>
      <w:r>
        <w:rPr>
          <w:rFonts w:ascii="楷体" w:eastAsia="楷体" w:hAnsi="楷体" w:cs="楷体" w:hint="eastAsia"/>
          <w:sz w:val="24"/>
          <w:szCs w:val="24"/>
        </w:rPr>
        <w:t>行使民主权利；</w:t>
      </w:r>
      <w:r>
        <w:rPr>
          <w:rFonts w:ascii="楷体" w:eastAsia="楷体" w:hAnsi="楷体" w:cs="楷体" w:hint="eastAsia"/>
          <w:b/>
          <w:bCs/>
          <w:sz w:val="24"/>
          <w:szCs w:val="24"/>
        </w:rPr>
        <w:t>人民间接管理国家事务、行使国家权力</w:t>
      </w:r>
    </w:p>
    <w:p w:rsidR="00A72E98" w:rsidRDefault="00D16D69" w:rsidP="00FF0932">
      <w:pPr>
        <w:pStyle w:val="ab"/>
        <w:numPr>
          <w:ilvl w:val="0"/>
          <w:numId w:val="4"/>
        </w:numPr>
        <w:spacing w:line="360" w:lineRule="auto"/>
        <w:ind w:firstLineChars="0"/>
        <w:rPr>
          <w:rFonts w:ascii="楷体" w:eastAsia="楷体" w:hAnsi="楷体" w:cs="楷体"/>
          <w:sz w:val="24"/>
          <w:szCs w:val="24"/>
        </w:rPr>
      </w:pPr>
      <w:r>
        <w:rPr>
          <w:rFonts w:ascii="楷体" w:eastAsia="楷体" w:hAnsi="楷体" w:cs="楷体" w:hint="eastAsia"/>
          <w:b/>
          <w:bCs/>
          <w:sz w:val="24"/>
          <w:szCs w:val="24"/>
        </w:rPr>
        <w:t>权力是把双刃剑：</w:t>
      </w:r>
      <w:r>
        <w:rPr>
          <w:rFonts w:ascii="楷体" w:eastAsia="楷体" w:hAnsi="楷体" w:cs="楷体" w:hint="eastAsia"/>
          <w:sz w:val="24"/>
          <w:szCs w:val="24"/>
        </w:rPr>
        <w:t>运用得好，可以造福于民；如果被滥用，则会滋生腐败，贻害无穷</w:t>
      </w:r>
    </w:p>
    <w:p w:rsidR="00A72E98" w:rsidRDefault="00D16D69" w:rsidP="00FF0932">
      <w:pPr>
        <w:pStyle w:val="ab"/>
        <w:numPr>
          <w:ilvl w:val="0"/>
          <w:numId w:val="4"/>
        </w:numPr>
        <w:spacing w:line="360" w:lineRule="auto"/>
        <w:ind w:firstLineChars="0"/>
        <w:rPr>
          <w:rFonts w:ascii="楷体" w:eastAsia="楷体" w:hAnsi="楷体" w:cs="楷体"/>
          <w:b/>
          <w:bCs/>
          <w:sz w:val="24"/>
          <w:szCs w:val="24"/>
        </w:rPr>
      </w:pPr>
      <w:r>
        <w:rPr>
          <w:rFonts w:ascii="楷体" w:eastAsia="楷体" w:hAnsi="楷体" w:cs="楷体" w:hint="eastAsia"/>
          <w:b/>
          <w:bCs/>
          <w:sz w:val="24"/>
          <w:szCs w:val="24"/>
        </w:rPr>
        <w:t>★权力</w:t>
      </w:r>
      <w:r>
        <w:rPr>
          <w:rFonts w:ascii="楷体" w:eastAsia="楷体" w:hAnsi="楷体" w:cs="楷体" w:hint="eastAsia"/>
          <w:sz w:val="24"/>
          <w:szCs w:val="24"/>
        </w:rPr>
        <w:t>：必须在宪法和法律限定的范围内行使，</w:t>
      </w:r>
      <w:r>
        <w:rPr>
          <w:rFonts w:ascii="楷体" w:eastAsia="楷体" w:hAnsi="楷体" w:cs="楷体" w:hint="eastAsia"/>
          <w:b/>
          <w:bCs/>
          <w:sz w:val="24"/>
          <w:szCs w:val="24"/>
        </w:rPr>
        <w:t>做到法无授权不可为，法定职责必须为</w:t>
      </w:r>
      <w:r>
        <w:rPr>
          <w:rFonts w:ascii="楷体" w:eastAsia="楷体" w:hAnsi="楷体" w:cs="楷体" w:hint="eastAsia"/>
          <w:sz w:val="24"/>
          <w:szCs w:val="24"/>
        </w:rPr>
        <w:t>；必须严格</w:t>
      </w:r>
      <w:r>
        <w:rPr>
          <w:rFonts w:ascii="楷体" w:eastAsia="楷体" w:hAnsi="楷体" w:cs="楷体" w:hint="eastAsia"/>
          <w:b/>
          <w:bCs/>
          <w:sz w:val="24"/>
          <w:szCs w:val="24"/>
        </w:rPr>
        <w:t>按照法定的途径和方式行使</w:t>
      </w:r>
      <w:r>
        <w:rPr>
          <w:rFonts w:ascii="楷体" w:eastAsia="楷体" w:hAnsi="楷体" w:cs="楷体" w:hint="eastAsia"/>
          <w:sz w:val="24"/>
          <w:szCs w:val="24"/>
        </w:rPr>
        <w:t>；要</w:t>
      </w:r>
      <w:r>
        <w:rPr>
          <w:rFonts w:ascii="楷体" w:eastAsia="楷体" w:hAnsi="楷体" w:cs="楷体" w:hint="eastAsia"/>
          <w:b/>
          <w:bCs/>
          <w:sz w:val="24"/>
          <w:szCs w:val="24"/>
        </w:rPr>
        <w:t>加强对权力运行的制约和监督</w:t>
      </w:r>
      <w:r>
        <w:rPr>
          <w:rFonts w:ascii="楷体" w:eastAsia="楷体" w:hAnsi="楷体" w:cs="楷体" w:hint="eastAsia"/>
          <w:sz w:val="24"/>
          <w:szCs w:val="24"/>
        </w:rPr>
        <w:t>，把权力关进制度的笼子里</w:t>
      </w:r>
    </w:p>
    <w:p w:rsidR="00A72E98" w:rsidRDefault="00D16D69" w:rsidP="00FF0932">
      <w:pPr>
        <w:pStyle w:val="ab"/>
        <w:numPr>
          <w:ilvl w:val="0"/>
          <w:numId w:val="4"/>
        </w:numPr>
        <w:spacing w:line="360" w:lineRule="auto"/>
        <w:ind w:firstLineChars="0"/>
        <w:rPr>
          <w:rFonts w:ascii="楷体" w:eastAsia="楷体" w:hAnsi="楷体" w:cs="楷体"/>
          <w:b/>
          <w:bCs/>
          <w:sz w:val="24"/>
          <w:szCs w:val="24"/>
        </w:rPr>
      </w:pPr>
      <w:r>
        <w:rPr>
          <w:rFonts w:ascii="楷体" w:eastAsia="楷体" w:hAnsi="楷体" w:cs="楷体" w:hint="eastAsia"/>
          <w:b/>
          <w:bCs/>
          <w:sz w:val="24"/>
          <w:szCs w:val="24"/>
        </w:rPr>
        <w:t>加强宪法监督：</w:t>
      </w:r>
      <w:r>
        <w:rPr>
          <w:rFonts w:ascii="楷体" w:eastAsia="楷体" w:hAnsi="楷体" w:cs="楷体" w:hint="eastAsia"/>
          <w:sz w:val="24"/>
          <w:szCs w:val="24"/>
        </w:rPr>
        <w:t>完善全国人大及其常委会宪法监督制度，</w:t>
      </w:r>
      <w:r>
        <w:rPr>
          <w:rFonts w:ascii="楷体" w:eastAsia="楷体" w:hAnsi="楷体" w:cs="楷体" w:hint="eastAsia"/>
          <w:b/>
          <w:bCs/>
          <w:sz w:val="24"/>
          <w:szCs w:val="24"/>
        </w:rPr>
        <w:t>加强对公职人员的监督</w:t>
      </w:r>
      <w:r>
        <w:rPr>
          <w:rFonts w:ascii="楷体" w:eastAsia="楷体" w:hAnsi="楷体" w:cs="楷体" w:hint="eastAsia"/>
          <w:sz w:val="24"/>
          <w:szCs w:val="24"/>
        </w:rPr>
        <w:t>；健全宪法解释程序机制，</w:t>
      </w:r>
      <w:r>
        <w:rPr>
          <w:rFonts w:ascii="楷体" w:eastAsia="楷体" w:hAnsi="楷体" w:cs="楷体" w:hint="eastAsia"/>
          <w:b/>
          <w:bCs/>
          <w:sz w:val="24"/>
          <w:szCs w:val="24"/>
        </w:rPr>
        <w:t>推进合宪性审查工作</w:t>
      </w:r>
      <w:r>
        <w:rPr>
          <w:rFonts w:ascii="楷体" w:eastAsia="楷体" w:hAnsi="楷体" w:cs="楷体" w:hint="eastAsia"/>
          <w:sz w:val="24"/>
          <w:szCs w:val="24"/>
        </w:rPr>
        <w:t>，维护宪法权威；</w:t>
      </w:r>
      <w:r>
        <w:rPr>
          <w:rFonts w:ascii="楷体" w:eastAsia="楷体" w:hAnsi="楷体" w:cs="楷体" w:hint="eastAsia"/>
          <w:b/>
          <w:bCs/>
          <w:sz w:val="24"/>
          <w:szCs w:val="24"/>
        </w:rPr>
        <w:t>对各种违反宪法的行为都必须予以追究和纠正</w:t>
      </w:r>
    </w:p>
    <w:p w:rsidR="00A72E98" w:rsidRDefault="00D16D69" w:rsidP="00FF0932">
      <w:pPr>
        <w:pStyle w:val="ab"/>
        <w:numPr>
          <w:ilvl w:val="0"/>
          <w:numId w:val="4"/>
        </w:numPr>
        <w:spacing w:line="360" w:lineRule="auto"/>
        <w:ind w:firstLineChars="0"/>
        <w:rPr>
          <w:rFonts w:ascii="楷体" w:eastAsia="楷体" w:hAnsi="楷体" w:cs="楷体"/>
          <w:b/>
          <w:bCs/>
          <w:sz w:val="24"/>
          <w:szCs w:val="24"/>
        </w:rPr>
      </w:pPr>
      <w:r>
        <w:rPr>
          <w:rFonts w:ascii="楷体" w:eastAsia="楷体" w:hAnsi="楷体" w:cs="楷体" w:hint="eastAsia"/>
          <w:b/>
          <w:bCs/>
          <w:sz w:val="24"/>
          <w:szCs w:val="24"/>
        </w:rPr>
        <w:t>★选举权和被选举权</w:t>
      </w:r>
      <w:r>
        <w:rPr>
          <w:rFonts w:ascii="楷体" w:eastAsia="楷体" w:hAnsi="楷体" w:cs="楷体" w:hint="eastAsia"/>
          <w:sz w:val="24"/>
          <w:szCs w:val="24"/>
        </w:rPr>
        <w:t>是公民管理社会和国家的基础；</w:t>
      </w:r>
      <w:r>
        <w:rPr>
          <w:rFonts w:ascii="楷体" w:eastAsia="楷体" w:hAnsi="楷体" w:cs="楷体" w:hint="eastAsia"/>
          <w:b/>
          <w:bCs/>
          <w:sz w:val="24"/>
          <w:szCs w:val="24"/>
        </w:rPr>
        <w:t>劳动权</w:t>
      </w:r>
      <w:r>
        <w:rPr>
          <w:rFonts w:ascii="楷体" w:eastAsia="楷体" w:hAnsi="楷体" w:cs="楷体" w:hint="eastAsia"/>
          <w:sz w:val="24"/>
          <w:szCs w:val="24"/>
        </w:rPr>
        <w:t>是公民赖以生存的基础；</w:t>
      </w:r>
      <w:r>
        <w:rPr>
          <w:rFonts w:ascii="楷体" w:eastAsia="楷体" w:hAnsi="楷体" w:cs="楷体" w:hint="eastAsia"/>
          <w:b/>
          <w:bCs/>
          <w:sz w:val="24"/>
          <w:szCs w:val="24"/>
        </w:rPr>
        <w:t>人身自由</w:t>
      </w:r>
      <w:r>
        <w:rPr>
          <w:rFonts w:ascii="楷体" w:eastAsia="楷体" w:hAnsi="楷体" w:cs="楷体" w:hint="eastAsia"/>
          <w:sz w:val="24"/>
          <w:szCs w:val="24"/>
        </w:rPr>
        <w:t>是公民最基本最重要的权利；</w:t>
      </w:r>
      <w:r>
        <w:rPr>
          <w:rFonts w:ascii="楷体" w:eastAsia="楷体" w:hAnsi="楷体" w:cs="楷体" w:hint="eastAsia"/>
          <w:b/>
          <w:bCs/>
          <w:sz w:val="24"/>
          <w:szCs w:val="24"/>
        </w:rPr>
        <w:t>生命健康权</w:t>
      </w:r>
      <w:r>
        <w:rPr>
          <w:rFonts w:ascii="楷体" w:eastAsia="楷体" w:hAnsi="楷体" w:cs="楷体" w:hint="eastAsia"/>
          <w:sz w:val="24"/>
          <w:szCs w:val="24"/>
        </w:rPr>
        <w:t>是最根本的人身权利；</w:t>
      </w:r>
      <w:r>
        <w:rPr>
          <w:rFonts w:ascii="楷体" w:eastAsia="楷体" w:hAnsi="楷体" w:cs="楷体" w:hint="eastAsia"/>
          <w:b/>
          <w:bCs/>
          <w:sz w:val="24"/>
          <w:szCs w:val="24"/>
        </w:rPr>
        <w:t>生存发展权</w:t>
      </w:r>
      <w:r>
        <w:rPr>
          <w:rFonts w:ascii="楷体" w:eastAsia="楷体" w:hAnsi="楷体" w:cs="楷体" w:hint="eastAsia"/>
          <w:sz w:val="24"/>
          <w:szCs w:val="24"/>
        </w:rPr>
        <w:t>是首个基本人权</w:t>
      </w:r>
    </w:p>
    <w:p w:rsidR="00A72E98" w:rsidRDefault="00D16D69" w:rsidP="00FF0932">
      <w:pPr>
        <w:pStyle w:val="ab"/>
        <w:numPr>
          <w:ilvl w:val="0"/>
          <w:numId w:val="4"/>
        </w:numPr>
        <w:spacing w:line="360" w:lineRule="auto"/>
        <w:ind w:firstLineChars="0"/>
        <w:rPr>
          <w:rFonts w:ascii="楷体" w:eastAsia="楷体" w:hAnsi="楷体" w:cs="楷体"/>
          <w:b/>
          <w:bCs/>
          <w:sz w:val="24"/>
          <w:szCs w:val="24"/>
        </w:rPr>
      </w:pPr>
      <w:r>
        <w:rPr>
          <w:rFonts w:ascii="楷体" w:eastAsia="楷体" w:hAnsi="楷体" w:cs="楷体" w:hint="eastAsia"/>
          <w:b/>
          <w:bCs/>
          <w:sz w:val="24"/>
          <w:szCs w:val="24"/>
        </w:rPr>
        <w:t>★公民基本权利：【</w:t>
      </w:r>
      <w:r>
        <w:rPr>
          <w:rFonts w:ascii="楷体" w:eastAsia="楷体" w:hAnsi="楷体" w:cs="楷体" w:hint="eastAsia"/>
          <w:sz w:val="24"/>
          <w:szCs w:val="24"/>
        </w:rPr>
        <w:t>政治权利】：</w:t>
      </w:r>
      <w:r>
        <w:rPr>
          <w:rFonts w:ascii="楷体" w:eastAsia="楷体" w:hAnsi="楷体" w:cs="楷体" w:hint="eastAsia"/>
          <w:b/>
          <w:bCs/>
          <w:sz w:val="24"/>
          <w:szCs w:val="24"/>
        </w:rPr>
        <w:t>选举权和被选举权、政治自由、监督权</w:t>
      </w:r>
      <w:r>
        <w:rPr>
          <w:rFonts w:ascii="楷体" w:eastAsia="楷体" w:hAnsi="楷体" w:cs="楷体" w:hint="eastAsia"/>
          <w:sz w:val="24"/>
          <w:szCs w:val="24"/>
        </w:rPr>
        <w:t>（批评权、建议权、申诉权、控告权、检举权）；【人身自由】：</w:t>
      </w:r>
      <w:r>
        <w:rPr>
          <w:rFonts w:ascii="楷体" w:eastAsia="楷体" w:hAnsi="楷体" w:cs="楷体" w:hint="eastAsia"/>
          <w:b/>
          <w:bCs/>
          <w:sz w:val="24"/>
          <w:szCs w:val="24"/>
        </w:rPr>
        <w:t>人身自由不受侵犯、人格尊严不受侵犯</w:t>
      </w:r>
      <w:r>
        <w:rPr>
          <w:rFonts w:ascii="楷体" w:eastAsia="楷体" w:hAnsi="楷体" w:cs="楷体" w:hint="eastAsia"/>
          <w:sz w:val="24"/>
          <w:szCs w:val="24"/>
        </w:rPr>
        <w:t>（名誉权、荣誉权、肖像权、姓名权、隐私权）、</w:t>
      </w:r>
      <w:r>
        <w:rPr>
          <w:rFonts w:ascii="楷体" w:eastAsia="楷体" w:hAnsi="楷体" w:cs="楷体" w:hint="eastAsia"/>
          <w:b/>
          <w:bCs/>
          <w:sz w:val="24"/>
          <w:szCs w:val="24"/>
        </w:rPr>
        <w:t>住宅不受侵犯</w:t>
      </w:r>
      <w:r>
        <w:rPr>
          <w:rFonts w:ascii="楷体" w:eastAsia="楷体" w:hAnsi="楷体" w:cs="楷体" w:hint="eastAsia"/>
          <w:sz w:val="24"/>
          <w:szCs w:val="24"/>
        </w:rPr>
        <w:t>、</w:t>
      </w:r>
      <w:r>
        <w:rPr>
          <w:rFonts w:ascii="楷体" w:eastAsia="楷体" w:hAnsi="楷体" w:cs="楷体" w:hint="eastAsia"/>
          <w:b/>
          <w:bCs/>
          <w:sz w:val="24"/>
          <w:szCs w:val="24"/>
        </w:rPr>
        <w:t>通信自由和通信秘密受法律保</w:t>
      </w:r>
      <w:r>
        <w:rPr>
          <w:rFonts w:ascii="楷体" w:eastAsia="楷体" w:hAnsi="楷体" w:cs="楷体" w:hint="eastAsia"/>
          <w:b/>
          <w:bCs/>
          <w:sz w:val="24"/>
          <w:szCs w:val="24"/>
        </w:rPr>
        <w:lastRenderedPageBreak/>
        <w:t>护</w:t>
      </w:r>
      <w:r>
        <w:rPr>
          <w:rFonts w:ascii="楷体" w:eastAsia="楷体" w:hAnsi="楷体" w:cs="楷体" w:hint="eastAsia"/>
          <w:sz w:val="24"/>
          <w:szCs w:val="24"/>
        </w:rPr>
        <w:t>；【社会经济权利】：</w:t>
      </w:r>
      <w:r>
        <w:rPr>
          <w:rFonts w:ascii="楷体" w:eastAsia="楷体" w:hAnsi="楷体" w:cs="楷体" w:hint="eastAsia"/>
          <w:b/>
          <w:bCs/>
          <w:sz w:val="24"/>
          <w:szCs w:val="24"/>
        </w:rPr>
        <w:t>财产权、劳动权、物质帮助权</w:t>
      </w:r>
      <w:r>
        <w:rPr>
          <w:rFonts w:ascii="楷体" w:eastAsia="楷体" w:hAnsi="楷体" w:cs="楷体" w:hint="eastAsia"/>
          <w:sz w:val="24"/>
          <w:szCs w:val="24"/>
        </w:rPr>
        <w:t>；【文化教育权利】：</w:t>
      </w:r>
      <w:r>
        <w:rPr>
          <w:rFonts w:ascii="楷体" w:eastAsia="楷体" w:hAnsi="楷体" w:cs="楷体" w:hint="eastAsia"/>
          <w:b/>
          <w:bCs/>
          <w:sz w:val="24"/>
          <w:szCs w:val="24"/>
        </w:rPr>
        <w:t>受教育权、文化权利</w:t>
      </w:r>
      <w:r>
        <w:rPr>
          <w:rFonts w:ascii="楷体" w:eastAsia="楷体" w:hAnsi="楷体" w:cs="楷体" w:hint="eastAsia"/>
          <w:sz w:val="24"/>
          <w:szCs w:val="24"/>
        </w:rPr>
        <w:t>；【其他权利】：平等权，宗教信仰自由</w:t>
      </w:r>
    </w:p>
    <w:p w:rsidR="00A72E98" w:rsidRDefault="00D16D69" w:rsidP="00FF0932">
      <w:pPr>
        <w:pStyle w:val="ab"/>
        <w:numPr>
          <w:ilvl w:val="0"/>
          <w:numId w:val="4"/>
        </w:numPr>
        <w:spacing w:line="360" w:lineRule="auto"/>
        <w:ind w:firstLineChars="0"/>
        <w:rPr>
          <w:rFonts w:ascii="楷体" w:eastAsia="楷体" w:hAnsi="楷体" w:cs="楷体"/>
          <w:b/>
          <w:bCs/>
          <w:sz w:val="24"/>
          <w:szCs w:val="24"/>
        </w:rPr>
      </w:pPr>
      <w:r>
        <w:rPr>
          <w:rFonts w:ascii="楷体" w:eastAsia="楷体" w:hAnsi="楷体" w:cs="楷体" w:hint="eastAsia"/>
          <w:b/>
          <w:bCs/>
          <w:sz w:val="24"/>
          <w:szCs w:val="24"/>
        </w:rPr>
        <w:t>★公民基本义务：遵守宪法和法律、维护国家利益、依法服兵役、依法纳税</w:t>
      </w:r>
      <w:r>
        <w:rPr>
          <w:rFonts w:ascii="楷体" w:eastAsia="楷体" w:hAnsi="楷体" w:cs="楷体" w:hint="eastAsia"/>
          <w:sz w:val="24"/>
          <w:szCs w:val="24"/>
        </w:rPr>
        <w:t>；其他义务（</w:t>
      </w:r>
      <w:r>
        <w:rPr>
          <w:rFonts w:ascii="楷体" w:eastAsia="楷体" w:hAnsi="楷体" w:cs="楷体" w:hint="eastAsia"/>
          <w:b/>
          <w:bCs/>
          <w:sz w:val="24"/>
          <w:szCs w:val="24"/>
        </w:rPr>
        <w:t>劳动、受教育的义务</w:t>
      </w:r>
      <w:r>
        <w:rPr>
          <w:rFonts w:ascii="楷体" w:eastAsia="楷体" w:hAnsi="楷体" w:cs="楷体" w:hint="eastAsia"/>
          <w:sz w:val="24"/>
          <w:szCs w:val="24"/>
        </w:rPr>
        <w:t>、夫妻双方实行计划生育的义务、父母抚养教育未成年子女的义务和成年子女赡养扶助父母的义务）</w:t>
      </w:r>
    </w:p>
    <w:p w:rsidR="00A72E98" w:rsidRDefault="00D16D69" w:rsidP="00FF0932">
      <w:pPr>
        <w:pStyle w:val="ab"/>
        <w:numPr>
          <w:ilvl w:val="0"/>
          <w:numId w:val="4"/>
        </w:numPr>
        <w:spacing w:line="360" w:lineRule="auto"/>
        <w:ind w:firstLineChars="0"/>
        <w:rPr>
          <w:rFonts w:ascii="楷体" w:eastAsia="楷体" w:hAnsi="楷体" w:cs="楷体"/>
          <w:b/>
          <w:bCs/>
          <w:sz w:val="24"/>
          <w:szCs w:val="24"/>
        </w:rPr>
      </w:pPr>
      <w:r>
        <w:rPr>
          <w:rFonts w:ascii="楷体" w:eastAsia="楷体" w:hAnsi="楷体" w:cs="楷体" w:hint="eastAsia"/>
          <w:b/>
          <w:bCs/>
          <w:sz w:val="24"/>
          <w:szCs w:val="24"/>
        </w:rPr>
        <w:t>★公民依法维权的方式：和解、调解、仲裁、诉讼（</w:t>
      </w:r>
      <w:r>
        <w:rPr>
          <w:rFonts w:ascii="楷体" w:eastAsia="楷体" w:hAnsi="楷体" w:cs="楷体" w:hint="eastAsia"/>
          <w:sz w:val="24"/>
          <w:szCs w:val="24"/>
        </w:rPr>
        <w:t>公诉是人民检察院的职权）</w:t>
      </w:r>
    </w:p>
    <w:p w:rsidR="00A72E98" w:rsidRDefault="00D16D69" w:rsidP="00FF0932">
      <w:pPr>
        <w:pStyle w:val="ab"/>
        <w:numPr>
          <w:ilvl w:val="0"/>
          <w:numId w:val="4"/>
        </w:numPr>
        <w:spacing w:line="360" w:lineRule="auto"/>
        <w:ind w:firstLineChars="0"/>
        <w:rPr>
          <w:rFonts w:ascii="楷体" w:eastAsia="楷体" w:hAnsi="楷体" w:cs="楷体"/>
          <w:b/>
          <w:bCs/>
          <w:sz w:val="24"/>
          <w:szCs w:val="24"/>
        </w:rPr>
      </w:pPr>
      <w:r>
        <w:rPr>
          <w:rFonts w:ascii="楷体" w:eastAsia="楷体" w:hAnsi="楷体" w:cs="楷体" w:hint="eastAsia"/>
          <w:b/>
          <w:bCs/>
          <w:sz w:val="24"/>
          <w:szCs w:val="24"/>
        </w:rPr>
        <w:t>★对待权利与义务：坚持权利和义务相统一</w:t>
      </w:r>
      <w:r>
        <w:rPr>
          <w:rFonts w:ascii="楷体" w:eastAsia="楷体" w:hAnsi="楷体" w:cs="楷体" w:hint="eastAsia"/>
          <w:sz w:val="24"/>
          <w:szCs w:val="24"/>
        </w:rPr>
        <w:t>（既不能只享受权利而不承担义务，也不应只承担义务而不享受权利）；要增强权利意识，</w:t>
      </w:r>
      <w:r>
        <w:rPr>
          <w:rFonts w:ascii="楷体" w:eastAsia="楷体" w:hAnsi="楷体" w:cs="楷体" w:hint="eastAsia"/>
          <w:b/>
          <w:bCs/>
          <w:sz w:val="24"/>
          <w:szCs w:val="24"/>
        </w:rPr>
        <w:t>依法行使权利</w:t>
      </w:r>
      <w:r>
        <w:rPr>
          <w:rFonts w:ascii="楷体" w:eastAsia="楷体" w:hAnsi="楷体" w:cs="楷体" w:hint="eastAsia"/>
          <w:sz w:val="24"/>
          <w:szCs w:val="24"/>
        </w:rPr>
        <w:t>，增强义务观念，自觉</w:t>
      </w:r>
      <w:r>
        <w:rPr>
          <w:rFonts w:ascii="楷体" w:eastAsia="楷体" w:hAnsi="楷体" w:cs="楷体" w:hint="eastAsia"/>
          <w:b/>
          <w:bCs/>
          <w:sz w:val="24"/>
          <w:szCs w:val="24"/>
        </w:rPr>
        <w:t>履行法定的义务</w:t>
      </w:r>
    </w:p>
    <w:p w:rsidR="00A72E98" w:rsidRDefault="00D16D69" w:rsidP="00FF0932">
      <w:pPr>
        <w:pStyle w:val="ab"/>
        <w:numPr>
          <w:ilvl w:val="0"/>
          <w:numId w:val="4"/>
        </w:numPr>
        <w:spacing w:line="360" w:lineRule="auto"/>
        <w:ind w:firstLineChars="0"/>
        <w:rPr>
          <w:rFonts w:ascii="楷体" w:eastAsia="楷体" w:hAnsi="楷体" w:cs="楷体"/>
          <w:sz w:val="24"/>
          <w:szCs w:val="24"/>
        </w:rPr>
      </w:pPr>
      <w:r>
        <w:rPr>
          <w:rFonts w:ascii="楷体" w:eastAsia="楷体" w:hAnsi="楷体" w:cs="楷体" w:hint="eastAsia"/>
          <w:b/>
          <w:bCs/>
          <w:sz w:val="24"/>
          <w:szCs w:val="24"/>
        </w:rPr>
        <w:t>始终代表最广大人民根本利益、保证人民当家作主、体现人民共同意志、维护人民合法权益</w:t>
      </w:r>
      <w:r>
        <w:rPr>
          <w:rFonts w:ascii="楷体" w:eastAsia="楷体" w:hAnsi="楷体" w:cs="楷体" w:hint="eastAsia"/>
          <w:sz w:val="24"/>
          <w:szCs w:val="24"/>
        </w:rPr>
        <w:t>，是我国国家制度和国家治理体系的本质属性，也是我国国家制度和国家治理体系有效运行、充满活力的根本所在</w:t>
      </w:r>
    </w:p>
    <w:p w:rsidR="00A72E98" w:rsidRDefault="00D16D69" w:rsidP="00FF0932">
      <w:pPr>
        <w:pStyle w:val="ab"/>
        <w:numPr>
          <w:ilvl w:val="0"/>
          <w:numId w:val="4"/>
        </w:numPr>
        <w:spacing w:line="360" w:lineRule="auto"/>
        <w:ind w:firstLineChars="0"/>
        <w:rPr>
          <w:rFonts w:ascii="楷体" w:eastAsia="楷体" w:hAnsi="楷体" w:cs="楷体"/>
          <w:sz w:val="24"/>
          <w:szCs w:val="24"/>
        </w:rPr>
      </w:pPr>
      <w:r>
        <w:rPr>
          <w:rFonts w:ascii="楷体" w:eastAsia="楷体" w:hAnsi="楷体" w:cs="楷体" w:hint="eastAsia"/>
          <w:b/>
          <w:bCs/>
          <w:sz w:val="24"/>
          <w:szCs w:val="24"/>
        </w:rPr>
        <w:t>★</w:t>
      </w:r>
      <w:r>
        <w:rPr>
          <w:rFonts w:ascii="楷体" w:eastAsia="楷体" w:hAnsi="楷体" w:cs="楷体" w:hint="eastAsia"/>
          <w:sz w:val="24"/>
          <w:szCs w:val="24"/>
        </w:rPr>
        <w:t>在我国，</w:t>
      </w:r>
      <w:r>
        <w:rPr>
          <w:rFonts w:ascii="楷体" w:eastAsia="楷体" w:hAnsi="楷体" w:cs="楷体" w:hint="eastAsia"/>
          <w:b/>
          <w:bCs/>
          <w:sz w:val="24"/>
          <w:szCs w:val="24"/>
        </w:rPr>
        <w:t>公有制经济与非公有制经济</w:t>
      </w:r>
      <w:r>
        <w:rPr>
          <w:rFonts w:ascii="楷体" w:eastAsia="楷体" w:hAnsi="楷体" w:cs="楷体" w:hint="eastAsia"/>
          <w:sz w:val="24"/>
          <w:szCs w:val="24"/>
        </w:rPr>
        <w:t>都是社会主义市场经济的</w:t>
      </w:r>
      <w:r>
        <w:rPr>
          <w:rFonts w:ascii="楷体" w:eastAsia="楷体" w:hAnsi="楷体" w:cs="楷体" w:hint="eastAsia"/>
          <w:b/>
          <w:bCs/>
          <w:sz w:val="24"/>
          <w:szCs w:val="24"/>
        </w:rPr>
        <w:t>重要组成部分</w:t>
      </w:r>
      <w:r>
        <w:rPr>
          <w:rFonts w:ascii="楷体" w:eastAsia="楷体" w:hAnsi="楷体" w:cs="楷体" w:hint="eastAsia"/>
          <w:sz w:val="24"/>
          <w:szCs w:val="24"/>
        </w:rPr>
        <w:t>，</w:t>
      </w:r>
      <w:r>
        <w:rPr>
          <w:rFonts w:ascii="楷体" w:eastAsia="楷体" w:hAnsi="楷体" w:cs="楷体" w:hint="eastAsia"/>
          <w:b/>
          <w:bCs/>
          <w:sz w:val="24"/>
          <w:szCs w:val="24"/>
        </w:rPr>
        <w:t>都是我国经济社会发展的重要基础（</w:t>
      </w:r>
      <w:r>
        <w:rPr>
          <w:rFonts w:ascii="楷体" w:eastAsia="楷体" w:hAnsi="楷体" w:cs="楷体" w:hint="eastAsia"/>
          <w:sz w:val="24"/>
          <w:szCs w:val="24"/>
        </w:rPr>
        <w:t>只有公有制经济是社会主义经济制度的基础）</w:t>
      </w:r>
    </w:p>
    <w:p w:rsidR="00A72E98" w:rsidRDefault="00D16D69" w:rsidP="00FF0932">
      <w:pPr>
        <w:pStyle w:val="ab"/>
        <w:numPr>
          <w:ilvl w:val="0"/>
          <w:numId w:val="4"/>
        </w:numPr>
        <w:spacing w:line="360" w:lineRule="auto"/>
        <w:ind w:firstLineChars="0"/>
        <w:rPr>
          <w:rFonts w:ascii="楷体" w:eastAsia="楷体" w:hAnsi="楷体" w:cs="楷体"/>
          <w:sz w:val="24"/>
          <w:szCs w:val="24"/>
        </w:rPr>
      </w:pPr>
      <w:r>
        <w:rPr>
          <w:rFonts w:ascii="楷体" w:eastAsia="楷体" w:hAnsi="楷体" w:cs="楷体" w:hint="eastAsia"/>
          <w:sz w:val="24"/>
          <w:szCs w:val="24"/>
        </w:rPr>
        <w:t>坚持公有制为主体、多种所有制经济共同发展，</w:t>
      </w:r>
      <w:r>
        <w:rPr>
          <w:rFonts w:ascii="楷体" w:eastAsia="楷体" w:hAnsi="楷体" w:cs="楷体" w:hint="eastAsia"/>
          <w:b/>
          <w:bCs/>
          <w:sz w:val="24"/>
          <w:szCs w:val="24"/>
        </w:rPr>
        <w:t>促进了生产力的发展、综合国力的增强和人民生活水平的提高</w:t>
      </w:r>
      <w:r>
        <w:rPr>
          <w:rFonts w:ascii="楷体" w:eastAsia="楷体" w:hAnsi="楷体" w:cs="楷体" w:hint="eastAsia"/>
          <w:sz w:val="24"/>
          <w:szCs w:val="24"/>
        </w:rPr>
        <w:t>，为人民当家作主奠定了坚实的物质基础；</w:t>
      </w:r>
      <w:r>
        <w:rPr>
          <w:rFonts w:ascii="楷体" w:eastAsia="楷体" w:hAnsi="楷体" w:cs="楷体" w:hint="eastAsia"/>
          <w:b/>
          <w:bCs/>
          <w:sz w:val="24"/>
          <w:szCs w:val="24"/>
        </w:rPr>
        <w:t>非公有制经济</w:t>
      </w:r>
      <w:r>
        <w:rPr>
          <w:rFonts w:ascii="楷体" w:eastAsia="楷体" w:hAnsi="楷体" w:cs="楷体" w:hint="eastAsia"/>
          <w:sz w:val="24"/>
          <w:szCs w:val="24"/>
        </w:rPr>
        <w:t>在支撑经济增长、</w:t>
      </w:r>
      <w:r>
        <w:rPr>
          <w:rFonts w:ascii="楷体" w:eastAsia="楷体" w:hAnsi="楷体" w:cs="楷体" w:hint="eastAsia"/>
          <w:b/>
          <w:bCs/>
          <w:sz w:val="24"/>
          <w:szCs w:val="24"/>
        </w:rPr>
        <w:t>促进大众创业和万众创新</w:t>
      </w:r>
      <w:r>
        <w:rPr>
          <w:rFonts w:ascii="楷体" w:eastAsia="楷体" w:hAnsi="楷体" w:cs="楷体" w:hint="eastAsia"/>
          <w:sz w:val="24"/>
          <w:szCs w:val="24"/>
        </w:rPr>
        <w:t>等方面发挥着重要作用。</w:t>
      </w:r>
    </w:p>
    <w:p w:rsidR="00A72E98" w:rsidRDefault="00D16D69" w:rsidP="00FF0932">
      <w:pPr>
        <w:pStyle w:val="ab"/>
        <w:numPr>
          <w:ilvl w:val="0"/>
          <w:numId w:val="4"/>
        </w:numPr>
        <w:spacing w:line="360" w:lineRule="auto"/>
        <w:ind w:firstLineChars="0"/>
        <w:rPr>
          <w:rFonts w:ascii="楷体" w:eastAsia="楷体" w:hAnsi="楷体" w:cs="楷体"/>
          <w:sz w:val="24"/>
          <w:szCs w:val="24"/>
        </w:rPr>
      </w:pPr>
      <w:r>
        <w:rPr>
          <w:rFonts w:ascii="楷体" w:eastAsia="楷体" w:hAnsi="楷体" w:cs="楷体" w:hint="eastAsia"/>
          <w:b/>
          <w:bCs/>
          <w:sz w:val="24"/>
          <w:szCs w:val="24"/>
        </w:rPr>
        <w:t>公有制经济包括国有经济（国企、央企）、集体经济（村、镇、乡办企业）</w:t>
      </w:r>
      <w:r>
        <w:rPr>
          <w:rFonts w:ascii="楷体" w:eastAsia="楷体" w:hAnsi="楷体" w:cs="楷体" w:hint="eastAsia"/>
          <w:sz w:val="24"/>
          <w:szCs w:val="24"/>
        </w:rPr>
        <w:t>、混合所有制经济中的国有成分和集体成分（tip:共同富裕是集体经济的作用）</w:t>
      </w:r>
    </w:p>
    <w:p w:rsidR="00A72E98" w:rsidRDefault="00D16D69" w:rsidP="00FF0932">
      <w:pPr>
        <w:pStyle w:val="ab"/>
        <w:numPr>
          <w:ilvl w:val="0"/>
          <w:numId w:val="4"/>
        </w:numPr>
        <w:spacing w:line="360" w:lineRule="auto"/>
        <w:ind w:firstLineChars="0"/>
        <w:rPr>
          <w:rFonts w:ascii="楷体" w:eastAsia="楷体" w:hAnsi="楷体" w:cs="楷体"/>
          <w:sz w:val="24"/>
          <w:szCs w:val="24"/>
        </w:rPr>
      </w:pPr>
      <w:r>
        <w:rPr>
          <w:rFonts w:ascii="楷体" w:eastAsia="楷体" w:hAnsi="楷体" w:cs="楷体" w:hint="eastAsia"/>
          <w:b/>
          <w:bCs/>
          <w:sz w:val="24"/>
          <w:szCs w:val="24"/>
        </w:rPr>
        <w:t>★国有经济是国民经济的主导力量</w:t>
      </w:r>
      <w:r>
        <w:rPr>
          <w:rFonts w:ascii="楷体" w:eastAsia="楷体" w:hAnsi="楷体" w:cs="楷体" w:hint="eastAsia"/>
          <w:sz w:val="24"/>
          <w:szCs w:val="24"/>
        </w:rPr>
        <w:t>；国有经济的生产资料属于</w:t>
      </w:r>
      <w:r>
        <w:rPr>
          <w:rFonts w:ascii="楷体" w:eastAsia="楷体" w:hAnsi="楷体" w:cs="楷体" w:hint="eastAsia"/>
          <w:b/>
          <w:bCs/>
          <w:sz w:val="24"/>
          <w:szCs w:val="24"/>
        </w:rPr>
        <w:t>全体人民共同所有</w:t>
      </w:r>
      <w:r>
        <w:rPr>
          <w:rFonts w:ascii="楷体" w:eastAsia="楷体" w:hAnsi="楷体" w:cs="楷体" w:hint="eastAsia"/>
          <w:sz w:val="24"/>
          <w:szCs w:val="24"/>
        </w:rPr>
        <w:t>，集体经济的生产资料属于一部分劳动者共同所有（</w:t>
      </w:r>
      <w:r>
        <w:rPr>
          <w:rFonts w:ascii="楷体" w:eastAsia="楷体" w:hAnsi="楷体" w:cs="楷体" w:hint="eastAsia"/>
          <w:b/>
          <w:bCs/>
          <w:sz w:val="24"/>
          <w:szCs w:val="24"/>
        </w:rPr>
        <w:t>公有制是主体，国有经济是主导力量</w:t>
      </w:r>
      <w:r>
        <w:rPr>
          <w:rFonts w:ascii="楷体" w:eastAsia="楷体" w:hAnsi="楷体" w:cs="楷体" w:hint="eastAsia"/>
          <w:sz w:val="24"/>
          <w:szCs w:val="24"/>
        </w:rPr>
        <w:t>）</w:t>
      </w:r>
    </w:p>
    <w:p w:rsidR="00A72E98" w:rsidRDefault="00D16D69" w:rsidP="00FF0932">
      <w:pPr>
        <w:pStyle w:val="ab"/>
        <w:numPr>
          <w:ilvl w:val="0"/>
          <w:numId w:val="4"/>
        </w:numPr>
        <w:spacing w:line="360" w:lineRule="auto"/>
        <w:ind w:firstLineChars="0"/>
        <w:rPr>
          <w:rFonts w:ascii="楷体" w:eastAsia="楷体" w:hAnsi="楷体" w:cs="楷体"/>
          <w:sz w:val="24"/>
          <w:szCs w:val="24"/>
        </w:rPr>
      </w:pPr>
      <w:r>
        <w:rPr>
          <w:rFonts w:ascii="楷体" w:eastAsia="楷体" w:hAnsi="楷体" w:cs="楷体" w:hint="eastAsia"/>
          <w:b/>
          <w:bCs/>
          <w:sz w:val="24"/>
          <w:szCs w:val="24"/>
        </w:rPr>
        <w:t>非公有制经济</w:t>
      </w:r>
      <w:r>
        <w:rPr>
          <w:rFonts w:ascii="楷体" w:eastAsia="楷体" w:hAnsi="楷体" w:cs="楷体" w:hint="eastAsia"/>
          <w:sz w:val="24"/>
          <w:szCs w:val="24"/>
        </w:rPr>
        <w:t>（微小企业、阿里巴巴、华为）包括</w:t>
      </w:r>
      <w:r>
        <w:rPr>
          <w:rFonts w:ascii="楷体" w:eastAsia="楷体" w:hAnsi="楷体" w:cs="楷体" w:hint="eastAsia"/>
          <w:b/>
          <w:bCs/>
          <w:sz w:val="24"/>
          <w:szCs w:val="24"/>
        </w:rPr>
        <w:t>个体经济</w:t>
      </w:r>
      <w:r>
        <w:rPr>
          <w:rFonts w:ascii="楷体" w:eastAsia="楷体" w:hAnsi="楷体" w:cs="楷体" w:hint="eastAsia"/>
          <w:sz w:val="24"/>
          <w:szCs w:val="24"/>
        </w:rPr>
        <w:t>（家庭...）、</w:t>
      </w:r>
      <w:r>
        <w:rPr>
          <w:rFonts w:ascii="楷体" w:eastAsia="楷体" w:hAnsi="楷体" w:cs="楷体" w:hint="eastAsia"/>
          <w:b/>
          <w:bCs/>
          <w:sz w:val="24"/>
          <w:szCs w:val="24"/>
        </w:rPr>
        <w:t>私营经济</w:t>
      </w:r>
      <w:r>
        <w:rPr>
          <w:rFonts w:ascii="楷体" w:eastAsia="楷体" w:hAnsi="楷体" w:cs="楷体" w:hint="eastAsia"/>
          <w:sz w:val="24"/>
          <w:szCs w:val="24"/>
        </w:rPr>
        <w:t>(有雇佣关系...)、港澳台投资经济、外商投资经济</w:t>
      </w:r>
    </w:p>
    <w:p w:rsidR="00A72E98" w:rsidRDefault="00D16D69" w:rsidP="00FF0932">
      <w:pPr>
        <w:pStyle w:val="ab"/>
        <w:numPr>
          <w:ilvl w:val="0"/>
          <w:numId w:val="4"/>
        </w:numPr>
        <w:spacing w:line="360" w:lineRule="auto"/>
        <w:ind w:firstLineChars="0"/>
        <w:rPr>
          <w:rFonts w:ascii="楷体" w:eastAsia="楷体" w:hAnsi="楷体" w:cs="楷体"/>
          <w:b/>
          <w:bCs/>
          <w:sz w:val="24"/>
          <w:szCs w:val="24"/>
        </w:rPr>
      </w:pPr>
      <w:r>
        <w:rPr>
          <w:rFonts w:ascii="楷体" w:eastAsia="楷体" w:hAnsi="楷体" w:cs="楷体" w:hint="eastAsia"/>
          <w:b/>
          <w:bCs/>
          <w:sz w:val="24"/>
          <w:szCs w:val="24"/>
        </w:rPr>
        <w:t>★必须毫不动摇巩固和发展公有制经济，毫不动摇鼓励、支持、引导非公有制经济</w:t>
      </w:r>
    </w:p>
    <w:p w:rsidR="00A72E98" w:rsidRDefault="00D16D69" w:rsidP="00FF0932">
      <w:pPr>
        <w:pStyle w:val="ab"/>
        <w:numPr>
          <w:ilvl w:val="0"/>
          <w:numId w:val="4"/>
        </w:numPr>
        <w:spacing w:line="360" w:lineRule="auto"/>
        <w:ind w:firstLineChars="0"/>
        <w:rPr>
          <w:rFonts w:ascii="楷体" w:eastAsia="楷体" w:hAnsi="楷体" w:cs="楷体"/>
          <w:sz w:val="24"/>
          <w:szCs w:val="24"/>
        </w:rPr>
      </w:pPr>
      <w:r>
        <w:rPr>
          <w:rFonts w:ascii="楷体" w:eastAsia="楷体" w:hAnsi="楷体" w:cs="楷体" w:hint="eastAsia"/>
          <w:b/>
          <w:bCs/>
          <w:sz w:val="24"/>
          <w:szCs w:val="24"/>
        </w:rPr>
        <w:t>按劳分配是由生产资料公有制决定的</w:t>
      </w:r>
      <w:r>
        <w:rPr>
          <w:rFonts w:ascii="楷体" w:eastAsia="楷体" w:hAnsi="楷体" w:cs="楷体" w:hint="eastAsia"/>
          <w:sz w:val="24"/>
          <w:szCs w:val="24"/>
        </w:rPr>
        <w:t>；</w:t>
      </w:r>
      <w:r>
        <w:rPr>
          <w:rFonts w:ascii="楷体" w:eastAsia="楷体" w:hAnsi="楷体" w:cs="楷体" w:hint="eastAsia"/>
          <w:b/>
          <w:bCs/>
          <w:sz w:val="24"/>
          <w:szCs w:val="24"/>
        </w:rPr>
        <w:t>多劳多得，少劳少得</w:t>
      </w:r>
    </w:p>
    <w:p w:rsidR="00A72E98" w:rsidRDefault="00D16D69" w:rsidP="00FF0932">
      <w:pPr>
        <w:pStyle w:val="ab"/>
        <w:numPr>
          <w:ilvl w:val="0"/>
          <w:numId w:val="4"/>
        </w:numPr>
        <w:spacing w:line="360" w:lineRule="auto"/>
        <w:ind w:firstLineChars="0"/>
        <w:rPr>
          <w:rFonts w:ascii="楷体" w:eastAsia="楷体" w:hAnsi="楷体" w:cs="楷体"/>
          <w:sz w:val="24"/>
          <w:szCs w:val="24"/>
        </w:rPr>
      </w:pPr>
      <w:r>
        <w:rPr>
          <w:rFonts w:ascii="楷体" w:eastAsia="楷体" w:hAnsi="楷体" w:cs="楷体" w:hint="eastAsia"/>
          <w:b/>
          <w:bCs/>
          <w:sz w:val="24"/>
          <w:szCs w:val="24"/>
        </w:rPr>
        <w:t>★按劳分配只存在于公有制经济中</w:t>
      </w:r>
      <w:r>
        <w:rPr>
          <w:rFonts w:ascii="楷体" w:eastAsia="楷体" w:hAnsi="楷体" w:cs="楷体" w:hint="eastAsia"/>
          <w:sz w:val="24"/>
          <w:szCs w:val="24"/>
        </w:rPr>
        <w:t>，但公有制经济中的分配方式并非都是按劳分配；</w:t>
      </w:r>
      <w:r>
        <w:rPr>
          <w:rFonts w:ascii="楷体" w:eastAsia="楷体" w:hAnsi="楷体" w:cs="楷体" w:hint="eastAsia"/>
          <w:b/>
          <w:bCs/>
          <w:sz w:val="24"/>
          <w:szCs w:val="24"/>
        </w:rPr>
        <w:t>多种分配方式主要存在于非公有制经济中</w:t>
      </w:r>
      <w:r>
        <w:rPr>
          <w:rFonts w:ascii="楷体" w:eastAsia="楷体" w:hAnsi="楷体" w:cs="楷体" w:hint="eastAsia"/>
          <w:sz w:val="24"/>
          <w:szCs w:val="24"/>
        </w:rPr>
        <w:t>（按生产要素决定）</w:t>
      </w:r>
    </w:p>
    <w:p w:rsidR="00A72E98" w:rsidRDefault="00D16D69" w:rsidP="00FF0932">
      <w:pPr>
        <w:pStyle w:val="ab"/>
        <w:numPr>
          <w:ilvl w:val="0"/>
          <w:numId w:val="4"/>
        </w:numPr>
        <w:spacing w:line="360" w:lineRule="auto"/>
        <w:ind w:firstLineChars="0"/>
        <w:rPr>
          <w:rFonts w:ascii="楷体" w:eastAsia="楷体" w:hAnsi="楷体" w:cs="楷体"/>
          <w:b/>
          <w:bCs/>
          <w:sz w:val="24"/>
          <w:szCs w:val="24"/>
        </w:rPr>
      </w:pPr>
      <w:r>
        <w:rPr>
          <w:rFonts w:ascii="楷体" w:eastAsia="楷体" w:hAnsi="楷体" w:cs="楷体" w:hint="eastAsia"/>
          <w:b/>
          <w:bCs/>
          <w:sz w:val="24"/>
          <w:szCs w:val="24"/>
        </w:rPr>
        <w:t>★</w:t>
      </w:r>
      <w:r>
        <w:rPr>
          <w:rFonts w:ascii="楷体" w:eastAsia="楷体" w:hAnsi="楷体" w:cs="楷体" w:hint="eastAsia"/>
          <w:sz w:val="24"/>
          <w:szCs w:val="24"/>
        </w:rPr>
        <w:t>市场经济体制是</w:t>
      </w:r>
      <w:r>
        <w:rPr>
          <w:rFonts w:ascii="楷体" w:eastAsia="楷体" w:hAnsi="楷体" w:cs="楷体" w:hint="eastAsia"/>
          <w:b/>
          <w:bCs/>
          <w:sz w:val="24"/>
          <w:szCs w:val="24"/>
        </w:rPr>
        <w:t>市场在资源配置中起决定性作用</w:t>
      </w:r>
      <w:r>
        <w:rPr>
          <w:rFonts w:ascii="楷体" w:eastAsia="楷体" w:hAnsi="楷体" w:cs="楷体" w:hint="eastAsia"/>
          <w:sz w:val="24"/>
          <w:szCs w:val="24"/>
        </w:rPr>
        <w:t>的经济体制；</w:t>
      </w:r>
      <w:r>
        <w:rPr>
          <w:rFonts w:ascii="楷体" w:eastAsia="楷体" w:hAnsi="楷体" w:cs="楷体" w:hint="eastAsia"/>
          <w:b/>
          <w:bCs/>
          <w:sz w:val="24"/>
          <w:szCs w:val="24"/>
        </w:rPr>
        <w:t>市场机制就像一只“看不见的手”，</w:t>
      </w:r>
    </w:p>
    <w:p w:rsidR="00A72E98" w:rsidRDefault="00D16D69" w:rsidP="00FF0932">
      <w:pPr>
        <w:pStyle w:val="ab"/>
        <w:numPr>
          <w:ilvl w:val="0"/>
          <w:numId w:val="4"/>
        </w:numPr>
        <w:spacing w:line="360" w:lineRule="auto"/>
        <w:ind w:firstLineChars="0"/>
        <w:rPr>
          <w:rFonts w:ascii="楷体" w:eastAsia="楷体" w:hAnsi="楷体" w:cs="楷体"/>
          <w:sz w:val="24"/>
          <w:szCs w:val="24"/>
        </w:rPr>
      </w:pPr>
      <w:r>
        <w:rPr>
          <w:rFonts w:ascii="楷体" w:eastAsia="楷体" w:hAnsi="楷体" w:cs="楷体" w:hint="eastAsia"/>
          <w:sz w:val="24"/>
          <w:szCs w:val="24"/>
        </w:rPr>
        <w:lastRenderedPageBreak/>
        <w:t>我国社会主义市场经济体制</w:t>
      </w:r>
      <w:r>
        <w:rPr>
          <w:rFonts w:ascii="楷体" w:eastAsia="楷体" w:hAnsi="楷体" w:cs="楷体" w:hint="eastAsia"/>
          <w:b/>
          <w:bCs/>
          <w:sz w:val="24"/>
          <w:szCs w:val="24"/>
        </w:rPr>
        <w:t>把社会主义制度制度和市场经济有机结合起来</w:t>
      </w:r>
      <w:r>
        <w:rPr>
          <w:rFonts w:ascii="楷体" w:eastAsia="楷体" w:hAnsi="楷体" w:cs="楷体" w:hint="eastAsia"/>
          <w:sz w:val="24"/>
          <w:szCs w:val="24"/>
        </w:rPr>
        <w:t>，充分发挥市场在资源配置中的决定性作用；更好发挥</w:t>
      </w:r>
      <w:r>
        <w:rPr>
          <w:rFonts w:ascii="楷体" w:eastAsia="楷体" w:hAnsi="楷体" w:cs="楷体" w:hint="eastAsia"/>
          <w:b/>
          <w:bCs/>
          <w:sz w:val="24"/>
          <w:szCs w:val="24"/>
        </w:rPr>
        <w:t>政府作用（进行科学宏观调控）</w:t>
      </w:r>
      <w:r>
        <w:rPr>
          <w:rFonts w:ascii="楷体" w:eastAsia="楷体" w:hAnsi="楷体" w:cs="楷体" w:hint="eastAsia"/>
          <w:sz w:val="24"/>
          <w:szCs w:val="24"/>
        </w:rPr>
        <w:t>，</w:t>
      </w:r>
      <w:r>
        <w:rPr>
          <w:rFonts w:ascii="楷体" w:eastAsia="楷体" w:hAnsi="楷体" w:cs="楷体" w:hint="eastAsia"/>
          <w:b/>
          <w:bCs/>
          <w:sz w:val="24"/>
          <w:szCs w:val="24"/>
        </w:rPr>
        <w:t>激发各类市场主体的活力</w:t>
      </w:r>
      <w:r>
        <w:rPr>
          <w:rFonts w:ascii="楷体" w:eastAsia="楷体" w:hAnsi="楷体" w:cs="楷体" w:hint="eastAsia"/>
          <w:sz w:val="24"/>
          <w:szCs w:val="24"/>
        </w:rPr>
        <w:t>，为人民对美好生活的需求提供保障</w:t>
      </w:r>
    </w:p>
    <w:p w:rsidR="00A72E98" w:rsidRDefault="00D16D69" w:rsidP="00FF0932">
      <w:pPr>
        <w:pStyle w:val="ab"/>
        <w:numPr>
          <w:ilvl w:val="0"/>
          <w:numId w:val="4"/>
        </w:numPr>
        <w:spacing w:line="360" w:lineRule="auto"/>
        <w:ind w:firstLineChars="0"/>
        <w:rPr>
          <w:rFonts w:ascii="楷体" w:eastAsia="楷体" w:hAnsi="楷体" w:cs="楷体"/>
          <w:sz w:val="24"/>
          <w:szCs w:val="24"/>
        </w:rPr>
      </w:pPr>
      <w:r>
        <w:rPr>
          <w:rFonts w:ascii="楷体" w:eastAsia="楷体" w:hAnsi="楷体" w:cs="楷体" w:hint="eastAsia"/>
          <w:b/>
          <w:bCs/>
          <w:sz w:val="24"/>
          <w:szCs w:val="24"/>
        </w:rPr>
        <w:t>★最高权力机关、最高立法机关都是全国人民代表大会</w:t>
      </w:r>
      <w:r>
        <w:rPr>
          <w:rFonts w:ascii="楷体" w:eastAsia="楷体" w:hAnsi="楷体" w:cs="楷体" w:hint="eastAsia"/>
          <w:sz w:val="24"/>
          <w:szCs w:val="24"/>
        </w:rPr>
        <w:t>，</w:t>
      </w:r>
      <w:r>
        <w:rPr>
          <w:rFonts w:ascii="楷体" w:eastAsia="楷体" w:hAnsi="楷体" w:cs="楷体" w:hint="eastAsia"/>
          <w:b/>
          <w:bCs/>
          <w:sz w:val="24"/>
          <w:szCs w:val="24"/>
        </w:rPr>
        <w:t>人民代表大会是国家的权力机关（</w:t>
      </w:r>
      <w:r>
        <w:rPr>
          <w:rFonts w:ascii="楷体" w:eastAsia="楷体" w:hAnsi="楷体" w:cs="楷体" w:hint="eastAsia"/>
          <w:sz w:val="24"/>
          <w:szCs w:val="24"/>
        </w:rPr>
        <w:t>立法权、决定权、任免权、监督权），</w:t>
      </w:r>
      <w:r>
        <w:rPr>
          <w:rFonts w:ascii="楷体" w:eastAsia="楷体" w:hAnsi="楷体" w:cs="楷体" w:hint="eastAsia"/>
          <w:b/>
          <w:bCs/>
          <w:sz w:val="24"/>
          <w:szCs w:val="24"/>
        </w:rPr>
        <w:t>全国人民代表大会及其常务委员会是立法机关</w:t>
      </w:r>
    </w:p>
    <w:p w:rsidR="00A72E98" w:rsidRDefault="00D16D69" w:rsidP="00FF0932">
      <w:pPr>
        <w:pStyle w:val="ab"/>
        <w:numPr>
          <w:ilvl w:val="0"/>
          <w:numId w:val="4"/>
        </w:numPr>
        <w:spacing w:line="360" w:lineRule="auto"/>
        <w:ind w:firstLineChars="0"/>
        <w:rPr>
          <w:rFonts w:ascii="楷体" w:eastAsia="楷体" w:hAnsi="楷体" w:cs="楷体"/>
          <w:sz w:val="24"/>
          <w:szCs w:val="24"/>
        </w:rPr>
      </w:pPr>
      <w:r>
        <w:rPr>
          <w:rFonts w:ascii="楷体" w:eastAsia="楷体" w:hAnsi="楷体" w:cs="楷体" w:hint="eastAsia"/>
          <w:b/>
          <w:bCs/>
          <w:sz w:val="24"/>
          <w:szCs w:val="24"/>
        </w:rPr>
        <w:t>★中华人民共和国主席也是一个国家机关（</w:t>
      </w:r>
      <w:r>
        <w:rPr>
          <w:rFonts w:ascii="楷体" w:eastAsia="楷体" w:hAnsi="楷体" w:cs="楷体" w:hint="eastAsia"/>
          <w:sz w:val="24"/>
          <w:szCs w:val="24"/>
        </w:rPr>
        <w:t>可以公布法律、发布命令；具有任免权，外事权，授予荣誉权）；主席由全国人民代表大会选举（要求年满45周岁、有选举权和被选举权的中华人民共和国公民）；每届任期同全国人民代表大会每届任期相同（五年一届）</w:t>
      </w:r>
    </w:p>
    <w:p w:rsidR="00A72E98" w:rsidRDefault="00D16D69" w:rsidP="00FF0932">
      <w:pPr>
        <w:pStyle w:val="ab"/>
        <w:numPr>
          <w:ilvl w:val="0"/>
          <w:numId w:val="4"/>
        </w:numPr>
        <w:spacing w:line="360" w:lineRule="auto"/>
        <w:ind w:firstLineChars="0"/>
        <w:rPr>
          <w:rFonts w:ascii="楷体" w:eastAsia="楷体" w:hAnsi="楷体" w:cs="楷体"/>
          <w:sz w:val="24"/>
          <w:szCs w:val="24"/>
        </w:rPr>
      </w:pPr>
      <w:r>
        <w:rPr>
          <w:rFonts w:ascii="楷体" w:eastAsia="楷体" w:hAnsi="楷体" w:cs="楷体" w:hint="eastAsia"/>
          <w:b/>
          <w:bCs/>
          <w:sz w:val="24"/>
          <w:szCs w:val="24"/>
        </w:rPr>
        <w:t>★最高行政机关是国务院（中央人民政府）</w:t>
      </w:r>
      <w:r>
        <w:rPr>
          <w:rFonts w:ascii="楷体" w:eastAsia="楷体" w:hAnsi="楷体" w:cs="楷体" w:hint="eastAsia"/>
          <w:sz w:val="24"/>
          <w:szCs w:val="24"/>
        </w:rPr>
        <w:t>；</w:t>
      </w:r>
      <w:r>
        <w:rPr>
          <w:rFonts w:ascii="楷体" w:eastAsia="楷体" w:hAnsi="楷体" w:cs="楷体" w:hint="eastAsia"/>
          <w:b/>
          <w:bCs/>
          <w:sz w:val="24"/>
          <w:szCs w:val="24"/>
        </w:rPr>
        <w:t>人民政府是我国的行政机关（也是国家权力机关的执行机关）</w:t>
      </w:r>
      <w:r>
        <w:rPr>
          <w:rFonts w:ascii="楷体" w:eastAsia="楷体" w:hAnsi="楷体" w:cs="楷体" w:hint="eastAsia"/>
          <w:sz w:val="24"/>
          <w:szCs w:val="24"/>
        </w:rPr>
        <w:t>；行政机关必须全心全意为人民服务，努力建设人民满意的服务型政府</w:t>
      </w:r>
    </w:p>
    <w:p w:rsidR="00A72E98" w:rsidRDefault="00D16D69" w:rsidP="00FF0932">
      <w:pPr>
        <w:pStyle w:val="ab"/>
        <w:numPr>
          <w:ilvl w:val="0"/>
          <w:numId w:val="4"/>
        </w:numPr>
        <w:spacing w:line="360" w:lineRule="auto"/>
        <w:ind w:firstLineChars="0"/>
        <w:rPr>
          <w:rFonts w:ascii="楷体" w:eastAsia="楷体" w:hAnsi="楷体" w:cs="楷体"/>
          <w:sz w:val="24"/>
          <w:szCs w:val="24"/>
        </w:rPr>
      </w:pPr>
      <w:r>
        <w:rPr>
          <w:rFonts w:ascii="楷体" w:eastAsia="楷体" w:hAnsi="楷体" w:cs="楷体" w:hint="eastAsia"/>
          <w:b/>
          <w:bCs/>
          <w:sz w:val="24"/>
          <w:szCs w:val="24"/>
        </w:rPr>
        <w:t>★最高监察机关是国家监察委员会</w:t>
      </w:r>
      <w:r>
        <w:rPr>
          <w:rFonts w:ascii="楷体" w:eastAsia="楷体" w:hAnsi="楷体" w:cs="楷体" w:hint="eastAsia"/>
          <w:sz w:val="24"/>
          <w:szCs w:val="24"/>
        </w:rPr>
        <w:t>，</w:t>
      </w:r>
      <w:r>
        <w:rPr>
          <w:rFonts w:ascii="楷体" w:eastAsia="楷体" w:hAnsi="楷体" w:cs="楷体" w:hint="eastAsia"/>
          <w:b/>
          <w:bCs/>
          <w:sz w:val="24"/>
          <w:szCs w:val="24"/>
        </w:rPr>
        <w:t>监察委员会是我国的监察机关（行使国家监察职能的专责机关）</w:t>
      </w:r>
      <w:r>
        <w:rPr>
          <w:rFonts w:ascii="楷体" w:eastAsia="楷体" w:hAnsi="楷体" w:cs="楷体" w:hint="eastAsia"/>
          <w:sz w:val="24"/>
          <w:szCs w:val="24"/>
        </w:rPr>
        <w:t>，对所有行使公权力的公职人员进行监察；依法</w:t>
      </w:r>
      <w:r>
        <w:rPr>
          <w:rFonts w:ascii="楷体" w:eastAsia="楷体" w:hAnsi="楷体" w:cs="楷体" w:hint="eastAsia"/>
          <w:b/>
          <w:bCs/>
          <w:sz w:val="24"/>
          <w:szCs w:val="24"/>
        </w:rPr>
        <w:t>独立行使监察权时不受干涉</w:t>
      </w:r>
      <w:r>
        <w:rPr>
          <w:rFonts w:ascii="楷体" w:eastAsia="楷体" w:hAnsi="楷体" w:cs="楷体" w:hint="eastAsia"/>
          <w:sz w:val="24"/>
          <w:szCs w:val="24"/>
        </w:rPr>
        <w:t>；职责有监督职责、调查职责、处置职责（监督是首要职责，调查是经常性工作）</w:t>
      </w:r>
    </w:p>
    <w:p w:rsidR="00A72E98" w:rsidRDefault="00D16D69" w:rsidP="00FF0932">
      <w:pPr>
        <w:pStyle w:val="ab"/>
        <w:numPr>
          <w:ilvl w:val="0"/>
          <w:numId w:val="4"/>
        </w:numPr>
        <w:spacing w:line="360" w:lineRule="auto"/>
        <w:ind w:firstLineChars="0"/>
        <w:rPr>
          <w:rFonts w:ascii="楷体" w:eastAsia="楷体" w:hAnsi="楷体" w:cs="楷体"/>
          <w:sz w:val="24"/>
          <w:szCs w:val="24"/>
        </w:rPr>
      </w:pPr>
      <w:r>
        <w:rPr>
          <w:rFonts w:ascii="楷体" w:eastAsia="楷体" w:hAnsi="楷体" w:cs="楷体" w:hint="eastAsia"/>
          <w:b/>
          <w:bCs/>
          <w:sz w:val="24"/>
          <w:szCs w:val="24"/>
        </w:rPr>
        <w:t>★最高审判机关是最高人民法院</w:t>
      </w:r>
      <w:r>
        <w:rPr>
          <w:rFonts w:ascii="楷体" w:eastAsia="楷体" w:hAnsi="楷体" w:cs="楷体" w:hint="eastAsia"/>
          <w:sz w:val="24"/>
          <w:szCs w:val="24"/>
        </w:rPr>
        <w:t>，</w:t>
      </w:r>
      <w:r>
        <w:rPr>
          <w:rFonts w:ascii="楷体" w:eastAsia="楷体" w:hAnsi="楷体" w:cs="楷体" w:hint="eastAsia"/>
          <w:b/>
          <w:bCs/>
          <w:sz w:val="24"/>
          <w:szCs w:val="24"/>
        </w:rPr>
        <w:t>人民法院是国家的审判机关</w:t>
      </w:r>
      <w:r>
        <w:rPr>
          <w:rFonts w:ascii="楷体" w:eastAsia="楷体" w:hAnsi="楷体" w:cs="楷体" w:hint="eastAsia"/>
          <w:sz w:val="24"/>
          <w:szCs w:val="24"/>
        </w:rPr>
        <w:t>；司法活动中必须坚持以事实为依据、以法律为准绳；依法</w:t>
      </w:r>
      <w:r>
        <w:rPr>
          <w:rFonts w:ascii="楷体" w:eastAsia="楷体" w:hAnsi="楷体" w:cs="楷体" w:hint="eastAsia"/>
          <w:b/>
          <w:bCs/>
          <w:sz w:val="24"/>
          <w:szCs w:val="24"/>
        </w:rPr>
        <w:t>独立行使审判权时不受干涉</w:t>
      </w:r>
      <w:r>
        <w:rPr>
          <w:rFonts w:ascii="楷体" w:eastAsia="楷体" w:hAnsi="楷体" w:cs="楷体" w:hint="eastAsia"/>
          <w:sz w:val="24"/>
          <w:szCs w:val="24"/>
        </w:rPr>
        <w:t>；人民法院的基本职权是审理刑事、民事和行政案件，解决民事和行政争议</w:t>
      </w:r>
    </w:p>
    <w:p w:rsidR="00A72E98" w:rsidRDefault="00D16D69" w:rsidP="00FF0932">
      <w:pPr>
        <w:pStyle w:val="ab"/>
        <w:numPr>
          <w:ilvl w:val="0"/>
          <w:numId w:val="4"/>
        </w:numPr>
        <w:spacing w:line="360" w:lineRule="auto"/>
        <w:ind w:firstLineChars="0"/>
        <w:rPr>
          <w:rFonts w:ascii="楷体" w:eastAsia="楷体" w:hAnsi="楷体" w:cs="楷体"/>
          <w:b/>
          <w:bCs/>
          <w:sz w:val="24"/>
          <w:szCs w:val="24"/>
        </w:rPr>
      </w:pPr>
      <w:r>
        <w:rPr>
          <w:rFonts w:ascii="楷体" w:eastAsia="楷体" w:hAnsi="楷体" w:cs="楷体" w:hint="eastAsia"/>
          <w:b/>
          <w:bCs/>
          <w:sz w:val="24"/>
          <w:szCs w:val="24"/>
        </w:rPr>
        <w:t>★最高检察机关是最高人民检察院</w:t>
      </w:r>
      <w:r>
        <w:rPr>
          <w:rFonts w:ascii="楷体" w:eastAsia="楷体" w:hAnsi="楷体" w:cs="楷体" w:hint="eastAsia"/>
          <w:sz w:val="24"/>
          <w:szCs w:val="24"/>
        </w:rPr>
        <w:t>，</w:t>
      </w:r>
      <w:r>
        <w:rPr>
          <w:rFonts w:ascii="楷体" w:eastAsia="楷体" w:hAnsi="楷体" w:cs="楷体" w:hint="eastAsia"/>
          <w:b/>
          <w:bCs/>
          <w:sz w:val="24"/>
          <w:szCs w:val="24"/>
        </w:rPr>
        <w:t>人民检察院是国家的法律监督机关</w:t>
      </w:r>
      <w:r>
        <w:rPr>
          <w:rFonts w:ascii="楷体" w:eastAsia="楷体" w:hAnsi="楷体" w:cs="楷体" w:hint="eastAsia"/>
          <w:sz w:val="24"/>
          <w:szCs w:val="24"/>
        </w:rPr>
        <w:t>；依法律</w:t>
      </w:r>
      <w:r>
        <w:rPr>
          <w:rFonts w:ascii="楷体" w:eastAsia="楷体" w:hAnsi="楷体" w:cs="楷体" w:hint="eastAsia"/>
          <w:b/>
          <w:bCs/>
          <w:sz w:val="24"/>
          <w:szCs w:val="24"/>
        </w:rPr>
        <w:t>独立行使检察权时不受干涉</w:t>
      </w:r>
      <w:r>
        <w:rPr>
          <w:rFonts w:ascii="楷体" w:eastAsia="楷体" w:hAnsi="楷体" w:cs="楷体" w:hint="eastAsia"/>
          <w:sz w:val="24"/>
          <w:szCs w:val="24"/>
        </w:rPr>
        <w:t>，各级人民检察院的工作人员必须忠实于事实真相、法律、社会主义事业</w:t>
      </w:r>
    </w:p>
    <w:p w:rsidR="00A72E98" w:rsidRDefault="00D16D69" w:rsidP="00FF0932">
      <w:pPr>
        <w:pStyle w:val="ab"/>
        <w:numPr>
          <w:ilvl w:val="0"/>
          <w:numId w:val="4"/>
        </w:numPr>
        <w:spacing w:line="360" w:lineRule="auto"/>
        <w:ind w:firstLineChars="0"/>
        <w:rPr>
          <w:rFonts w:ascii="楷体" w:eastAsia="楷体" w:hAnsi="楷体" w:cs="楷体"/>
          <w:b/>
          <w:bCs/>
          <w:sz w:val="24"/>
          <w:szCs w:val="24"/>
        </w:rPr>
      </w:pPr>
      <w:r>
        <w:rPr>
          <w:rFonts w:ascii="楷体" w:eastAsia="楷体" w:hAnsi="楷体" w:cs="楷体" w:hint="eastAsia"/>
          <w:b/>
          <w:bCs/>
          <w:sz w:val="24"/>
          <w:szCs w:val="24"/>
        </w:rPr>
        <w:t>人民法院和人民检察院统称为司法机关</w:t>
      </w:r>
    </w:p>
    <w:p w:rsidR="00A72E98" w:rsidRDefault="00D16D69" w:rsidP="00FF0932">
      <w:pPr>
        <w:pStyle w:val="ab"/>
        <w:numPr>
          <w:ilvl w:val="0"/>
          <w:numId w:val="4"/>
        </w:numPr>
        <w:spacing w:line="360" w:lineRule="auto"/>
        <w:ind w:firstLineChars="0"/>
        <w:rPr>
          <w:rFonts w:ascii="楷体" w:eastAsia="楷体" w:hAnsi="楷体" w:cs="楷体"/>
          <w:b/>
          <w:bCs/>
          <w:sz w:val="24"/>
          <w:szCs w:val="24"/>
        </w:rPr>
      </w:pPr>
      <w:r>
        <w:rPr>
          <w:rFonts w:ascii="楷体" w:eastAsia="楷体" w:hAnsi="楷体" w:cs="楷体" w:hint="eastAsia"/>
          <w:b/>
          <w:bCs/>
          <w:sz w:val="24"/>
          <w:szCs w:val="24"/>
        </w:rPr>
        <w:t>★</w:t>
      </w:r>
      <w:r>
        <w:rPr>
          <w:rFonts w:ascii="楷体" w:eastAsia="楷体" w:hAnsi="楷体" w:cs="楷体" w:hint="eastAsia"/>
          <w:sz w:val="24"/>
          <w:szCs w:val="24"/>
        </w:rPr>
        <w:t>自由、平等、公正、法治是社会层面的价值取向；我们应该</w:t>
      </w:r>
      <w:r>
        <w:rPr>
          <w:rFonts w:ascii="楷体" w:eastAsia="楷体" w:hAnsi="楷体" w:cs="楷体" w:hint="eastAsia"/>
          <w:b/>
          <w:bCs/>
          <w:sz w:val="24"/>
          <w:szCs w:val="24"/>
        </w:rPr>
        <w:t>崇尚法治精神、珍视自由、践行平等、坚守公平、守护正义</w:t>
      </w:r>
    </w:p>
    <w:p w:rsidR="00A72E98" w:rsidRDefault="00D16D69" w:rsidP="00FF0932">
      <w:pPr>
        <w:pStyle w:val="ab"/>
        <w:numPr>
          <w:ilvl w:val="0"/>
          <w:numId w:val="4"/>
        </w:numPr>
        <w:spacing w:line="360" w:lineRule="auto"/>
        <w:ind w:firstLineChars="0"/>
        <w:rPr>
          <w:rFonts w:ascii="楷体" w:eastAsia="楷体" w:hAnsi="楷体" w:cs="楷体"/>
          <w:b/>
          <w:bCs/>
          <w:sz w:val="24"/>
          <w:szCs w:val="24"/>
        </w:rPr>
      </w:pPr>
      <w:r>
        <w:rPr>
          <w:rFonts w:ascii="楷体" w:eastAsia="楷体" w:hAnsi="楷体" w:cs="楷体" w:hint="eastAsia"/>
          <w:sz w:val="24"/>
          <w:szCs w:val="24"/>
        </w:rPr>
        <w:t>公平是社会稳定和进步的重要基础、是个人生存和发展的重要保障</w:t>
      </w:r>
    </w:p>
    <w:p w:rsidR="00A72E98" w:rsidRDefault="00D16D69" w:rsidP="00FF0932">
      <w:pPr>
        <w:pStyle w:val="ab"/>
        <w:numPr>
          <w:ilvl w:val="0"/>
          <w:numId w:val="4"/>
        </w:numPr>
        <w:spacing w:line="360" w:lineRule="auto"/>
        <w:ind w:firstLineChars="0"/>
        <w:rPr>
          <w:rFonts w:ascii="楷体" w:eastAsia="楷体" w:hAnsi="楷体" w:cs="楷体"/>
          <w:b/>
          <w:bCs/>
          <w:sz w:val="24"/>
          <w:szCs w:val="24"/>
        </w:rPr>
      </w:pPr>
      <w:r>
        <w:rPr>
          <w:rFonts w:ascii="楷体" w:eastAsia="楷体" w:hAnsi="楷体" w:cs="楷体" w:hint="eastAsia"/>
          <w:b/>
          <w:bCs/>
          <w:sz w:val="24"/>
          <w:szCs w:val="24"/>
        </w:rPr>
        <w:t>珍视自由；我们珍惜宪法和法律赋予我们的权利</w:t>
      </w:r>
      <w:r>
        <w:rPr>
          <w:rFonts w:ascii="楷体" w:eastAsia="楷体" w:hAnsi="楷体" w:cs="楷体" w:hint="eastAsia"/>
          <w:sz w:val="24"/>
          <w:szCs w:val="24"/>
        </w:rPr>
        <w:t>（正确认识权利的价值，积极行使和维护自己的正当权利）；依法行使权利...</w:t>
      </w:r>
    </w:p>
    <w:p w:rsidR="00A72E98" w:rsidRDefault="00D16D69" w:rsidP="00FF0932">
      <w:pPr>
        <w:pStyle w:val="ab"/>
        <w:numPr>
          <w:ilvl w:val="0"/>
          <w:numId w:val="4"/>
        </w:numPr>
        <w:spacing w:line="360" w:lineRule="auto"/>
        <w:ind w:firstLineChars="0"/>
        <w:rPr>
          <w:rFonts w:ascii="楷体" w:eastAsia="楷体" w:hAnsi="楷体" w:cs="楷体"/>
          <w:b/>
          <w:bCs/>
          <w:sz w:val="24"/>
          <w:szCs w:val="24"/>
        </w:rPr>
      </w:pPr>
      <w:r>
        <w:rPr>
          <w:rFonts w:ascii="楷体" w:eastAsia="楷体" w:hAnsi="楷体" w:cs="楷体" w:hint="eastAsia"/>
          <w:b/>
          <w:bCs/>
          <w:sz w:val="24"/>
          <w:szCs w:val="24"/>
        </w:rPr>
        <w:t>★诉讼</w:t>
      </w:r>
      <w:r>
        <w:rPr>
          <w:rFonts w:ascii="楷体" w:eastAsia="楷体" w:hAnsi="楷体" w:cs="楷体" w:hint="eastAsia"/>
          <w:sz w:val="24"/>
          <w:szCs w:val="24"/>
        </w:rPr>
        <w:t>是是维护合法权益的最后屏障；</w:t>
      </w:r>
      <w:r>
        <w:rPr>
          <w:rFonts w:ascii="楷体" w:eastAsia="楷体" w:hAnsi="楷体" w:cs="楷体" w:hint="eastAsia"/>
          <w:b/>
          <w:bCs/>
          <w:sz w:val="24"/>
          <w:szCs w:val="24"/>
        </w:rPr>
        <w:t>司法</w:t>
      </w:r>
      <w:r>
        <w:rPr>
          <w:rFonts w:ascii="楷体" w:eastAsia="楷体" w:hAnsi="楷体" w:cs="楷体" w:hint="eastAsia"/>
          <w:sz w:val="24"/>
          <w:szCs w:val="24"/>
        </w:rPr>
        <w:t>是捍卫社会公平正义的最后一道防线</w:t>
      </w:r>
    </w:p>
    <w:p w:rsidR="00A72E98" w:rsidRDefault="00D16D69" w:rsidP="00FF0932">
      <w:pPr>
        <w:pStyle w:val="ab"/>
        <w:spacing w:line="360" w:lineRule="auto"/>
        <w:ind w:firstLineChars="0" w:firstLine="0"/>
        <w:rPr>
          <w:rFonts w:ascii="黑体" w:eastAsia="黑体" w:hAnsi="黑体" w:cs="黑体"/>
          <w:sz w:val="24"/>
          <w:szCs w:val="24"/>
        </w:rPr>
      </w:pPr>
      <w:r>
        <w:rPr>
          <w:rFonts w:ascii="楷体" w:eastAsia="楷体" w:hAnsi="楷体" w:cs="楷体" w:hint="eastAsia"/>
          <w:sz w:val="24"/>
          <w:szCs w:val="24"/>
        </w:rPr>
        <w:t xml:space="preserve">                  </w:t>
      </w:r>
      <w:r>
        <w:rPr>
          <w:rFonts w:ascii="黑体" w:eastAsia="黑体" w:hAnsi="黑体" w:cs="黑体" w:hint="eastAsia"/>
          <w:sz w:val="24"/>
          <w:szCs w:val="24"/>
        </w:rPr>
        <w:t>九上核心必背句</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1</w:t>
      </w:r>
      <w:r>
        <w:rPr>
          <w:rFonts w:ascii="楷体" w:eastAsia="楷体" w:hAnsi="楷体" w:cs="楷体" w:hint="eastAsia"/>
          <w:sz w:val="24"/>
          <w:szCs w:val="24"/>
        </w:rPr>
        <w:t>.</w:t>
      </w:r>
      <w:r>
        <w:rPr>
          <w:rFonts w:ascii="楷体" w:eastAsia="楷体" w:hAnsi="楷体" w:cs="楷体"/>
          <w:b/>
          <w:bCs/>
          <w:sz w:val="24"/>
          <w:szCs w:val="24"/>
        </w:rPr>
        <w:t>强国富民</w:t>
      </w:r>
      <w:r>
        <w:rPr>
          <w:rFonts w:ascii="楷体" w:eastAsia="楷体" w:hAnsi="楷体" w:cs="楷体"/>
          <w:sz w:val="24"/>
          <w:szCs w:val="24"/>
        </w:rPr>
        <w:t>成为一百多年来中华民族矢志不渝的奋斗目标。</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2</w:t>
      </w:r>
      <w:r>
        <w:rPr>
          <w:rFonts w:ascii="楷体" w:eastAsia="楷体" w:hAnsi="楷体" w:cs="楷体" w:hint="eastAsia"/>
          <w:sz w:val="24"/>
          <w:szCs w:val="24"/>
        </w:rPr>
        <w:t>.</w:t>
      </w:r>
      <w:r>
        <w:rPr>
          <w:rFonts w:ascii="楷体" w:eastAsia="楷体" w:hAnsi="楷体" w:cs="楷体"/>
          <w:sz w:val="24"/>
          <w:szCs w:val="24"/>
        </w:rPr>
        <w:t>坚持</w:t>
      </w:r>
      <w:r>
        <w:rPr>
          <w:rFonts w:ascii="楷体" w:eastAsia="楷体" w:hAnsi="楷体" w:cs="楷体"/>
          <w:b/>
          <w:bCs/>
          <w:sz w:val="24"/>
          <w:szCs w:val="24"/>
        </w:rPr>
        <w:t>改革开放</w:t>
      </w:r>
      <w:r>
        <w:rPr>
          <w:rFonts w:ascii="楷体" w:eastAsia="楷体" w:hAnsi="楷体" w:cs="楷体"/>
          <w:sz w:val="24"/>
          <w:szCs w:val="24"/>
        </w:rPr>
        <w:t>，是我们的强国之路，改革开放是决定当代中国命运的关键一招，也是决定实</w:t>
      </w:r>
      <w:r>
        <w:rPr>
          <w:rFonts w:ascii="楷体" w:eastAsia="楷体" w:hAnsi="楷体" w:cs="楷体"/>
          <w:sz w:val="24"/>
          <w:szCs w:val="24"/>
        </w:rPr>
        <w:lastRenderedPageBreak/>
        <w:t>现中华民族伟大复兴的关键一招。（改变中国，影响世界）</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3</w:t>
      </w:r>
      <w:r>
        <w:rPr>
          <w:rFonts w:ascii="楷体" w:eastAsia="楷体" w:hAnsi="楷体" w:cs="楷体" w:hint="eastAsia"/>
          <w:sz w:val="24"/>
          <w:szCs w:val="24"/>
        </w:rPr>
        <w:t>.</w:t>
      </w:r>
      <w:r>
        <w:rPr>
          <w:rFonts w:ascii="楷体" w:eastAsia="楷体" w:hAnsi="楷体" w:cs="楷体"/>
          <w:sz w:val="24"/>
          <w:szCs w:val="24"/>
        </w:rPr>
        <w:t>为中国人民谋幸福、为中华民族谋复兴，是中国共产党人的初心和使命，也是改革开放的初心和使命。</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4</w:t>
      </w:r>
      <w:r>
        <w:rPr>
          <w:rFonts w:ascii="楷体" w:eastAsia="楷体" w:hAnsi="楷体" w:cs="楷体" w:hint="eastAsia"/>
          <w:sz w:val="24"/>
          <w:szCs w:val="24"/>
        </w:rPr>
        <w:t>.</w:t>
      </w:r>
      <w:r>
        <w:rPr>
          <w:rFonts w:ascii="楷体" w:eastAsia="楷体" w:hAnsi="楷体" w:cs="楷体"/>
          <w:sz w:val="24"/>
          <w:szCs w:val="24"/>
        </w:rPr>
        <w:t>中国特色社会主义的</w:t>
      </w:r>
      <w:r>
        <w:rPr>
          <w:rFonts w:ascii="楷体" w:eastAsia="楷体" w:hAnsi="楷体" w:cs="楷体"/>
          <w:b/>
          <w:bCs/>
          <w:sz w:val="24"/>
          <w:szCs w:val="24"/>
        </w:rPr>
        <w:t>根本原则</w:t>
      </w:r>
      <w:r>
        <w:rPr>
          <w:rFonts w:ascii="楷体" w:eastAsia="楷体" w:hAnsi="楷体" w:cs="楷体"/>
          <w:sz w:val="24"/>
          <w:szCs w:val="24"/>
        </w:rPr>
        <w:t>是共同富裕。</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5</w:t>
      </w:r>
      <w:r>
        <w:rPr>
          <w:rFonts w:ascii="楷体" w:eastAsia="楷体" w:hAnsi="楷体" w:cs="楷体" w:hint="eastAsia"/>
          <w:sz w:val="24"/>
          <w:szCs w:val="24"/>
        </w:rPr>
        <w:t>.</w:t>
      </w:r>
      <w:r>
        <w:rPr>
          <w:rFonts w:ascii="楷体" w:eastAsia="楷体" w:hAnsi="楷体" w:cs="楷体"/>
          <w:sz w:val="24"/>
          <w:szCs w:val="24"/>
        </w:rPr>
        <w:t>人民对美好生活的向往，就是党的</w:t>
      </w:r>
      <w:r>
        <w:rPr>
          <w:rFonts w:ascii="楷体" w:eastAsia="楷体" w:hAnsi="楷体" w:cs="楷体"/>
          <w:b/>
          <w:bCs/>
          <w:sz w:val="24"/>
          <w:szCs w:val="24"/>
        </w:rPr>
        <w:t>奋斗目标</w:t>
      </w:r>
      <w:r>
        <w:rPr>
          <w:rFonts w:ascii="楷体" w:eastAsia="楷体" w:hAnsi="楷体" w:cs="楷体"/>
          <w:sz w:val="24"/>
          <w:szCs w:val="24"/>
        </w:rPr>
        <w:t>。</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6</w:t>
      </w:r>
      <w:r>
        <w:rPr>
          <w:rFonts w:ascii="楷体" w:eastAsia="楷体" w:hAnsi="楷体" w:cs="楷体" w:hint="eastAsia"/>
          <w:sz w:val="24"/>
          <w:szCs w:val="24"/>
        </w:rPr>
        <w:t>.</w:t>
      </w:r>
      <w:r>
        <w:rPr>
          <w:rFonts w:ascii="楷体" w:eastAsia="楷体" w:hAnsi="楷体" w:cs="楷体"/>
          <w:sz w:val="24"/>
          <w:szCs w:val="24"/>
        </w:rPr>
        <w:t xml:space="preserve"> 发展的</w:t>
      </w:r>
      <w:r>
        <w:rPr>
          <w:rFonts w:ascii="楷体" w:eastAsia="楷体" w:hAnsi="楷体" w:cs="楷体"/>
          <w:b/>
          <w:bCs/>
          <w:sz w:val="24"/>
          <w:szCs w:val="24"/>
        </w:rPr>
        <w:t>根本目的</w:t>
      </w:r>
      <w:r>
        <w:rPr>
          <w:rFonts w:ascii="楷体" w:eastAsia="楷体" w:hAnsi="楷体" w:cs="楷体"/>
          <w:sz w:val="24"/>
          <w:szCs w:val="24"/>
        </w:rPr>
        <w:t>就是增进民生福祉。</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7</w:t>
      </w:r>
      <w:r>
        <w:rPr>
          <w:rFonts w:ascii="楷体" w:eastAsia="楷体" w:hAnsi="楷体" w:cs="楷体" w:hint="eastAsia"/>
          <w:sz w:val="24"/>
          <w:szCs w:val="24"/>
        </w:rPr>
        <w:t>.</w:t>
      </w:r>
      <w:r>
        <w:rPr>
          <w:rFonts w:ascii="楷体" w:eastAsia="楷体" w:hAnsi="楷体" w:cs="楷体"/>
          <w:sz w:val="24"/>
          <w:szCs w:val="24"/>
        </w:rPr>
        <w:t>党和政府坚持以人民为中心的发展思想，强调人人参与、人人尽力、人人享有，让人民群众共享发展成果。(做法)</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8</w:t>
      </w:r>
      <w:r>
        <w:rPr>
          <w:rFonts w:ascii="楷体" w:eastAsia="楷体" w:hAnsi="楷体" w:cs="楷体" w:hint="eastAsia"/>
          <w:sz w:val="24"/>
          <w:szCs w:val="24"/>
        </w:rPr>
        <w:t>.</w:t>
      </w:r>
      <w:r>
        <w:rPr>
          <w:rFonts w:ascii="楷体" w:eastAsia="楷体" w:hAnsi="楷体" w:cs="楷体"/>
          <w:sz w:val="24"/>
          <w:szCs w:val="24"/>
        </w:rPr>
        <w:t>生活处处有创新，创新让生活更美好。</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9</w:t>
      </w:r>
      <w:r>
        <w:rPr>
          <w:rFonts w:ascii="楷体" w:eastAsia="楷体" w:hAnsi="楷体" w:cs="楷体" w:hint="eastAsia"/>
          <w:sz w:val="24"/>
          <w:szCs w:val="24"/>
        </w:rPr>
        <w:t>.</w:t>
      </w:r>
      <w:r>
        <w:rPr>
          <w:rFonts w:ascii="楷体" w:eastAsia="楷体" w:hAnsi="楷体" w:cs="楷体"/>
          <w:b/>
          <w:bCs/>
          <w:sz w:val="24"/>
          <w:szCs w:val="24"/>
        </w:rPr>
        <w:t>创新</w:t>
      </w:r>
      <w:r>
        <w:rPr>
          <w:rFonts w:ascii="楷体" w:eastAsia="楷体" w:hAnsi="楷体" w:cs="楷体"/>
          <w:sz w:val="24"/>
          <w:szCs w:val="24"/>
        </w:rPr>
        <w:t>是引领发展的第一动力。创新驱动是国家命运所系。(地位)</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10</w:t>
      </w:r>
      <w:r>
        <w:rPr>
          <w:rFonts w:ascii="楷体" w:eastAsia="楷体" w:hAnsi="楷体" w:cs="楷体" w:hint="eastAsia"/>
          <w:sz w:val="24"/>
          <w:szCs w:val="24"/>
        </w:rPr>
        <w:t>.</w:t>
      </w:r>
      <w:r>
        <w:rPr>
          <w:rFonts w:ascii="楷体" w:eastAsia="楷体" w:hAnsi="楷体" w:cs="楷体"/>
          <w:b/>
          <w:bCs/>
          <w:sz w:val="24"/>
          <w:szCs w:val="24"/>
        </w:rPr>
        <w:t>创新</w:t>
      </w:r>
      <w:r>
        <w:rPr>
          <w:rFonts w:ascii="楷体" w:eastAsia="楷体" w:hAnsi="楷体" w:cs="楷体"/>
          <w:sz w:val="24"/>
          <w:szCs w:val="24"/>
        </w:rPr>
        <w:t>是一个民族进步的灵魂，是一个国家兴旺发达的不竭源泉，也是中华民族最鲜明的民族禀赋。( 地位)</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11</w:t>
      </w:r>
      <w:r>
        <w:rPr>
          <w:rFonts w:ascii="楷体" w:eastAsia="楷体" w:hAnsi="楷体" w:cs="楷体" w:hint="eastAsia"/>
          <w:sz w:val="24"/>
          <w:szCs w:val="24"/>
        </w:rPr>
        <w:t>.</w:t>
      </w:r>
      <w:r>
        <w:rPr>
          <w:rFonts w:ascii="楷体" w:eastAsia="楷体" w:hAnsi="楷体" w:cs="楷体"/>
          <w:sz w:val="24"/>
          <w:szCs w:val="24"/>
        </w:rPr>
        <w:t>创新已经成为世界主要国家发展战略的重心。在激烈的国际竞争中，唯创新者进，唯创新者强，唯创新者胜。(引擎作用)</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12</w:t>
      </w:r>
      <w:r>
        <w:rPr>
          <w:rFonts w:ascii="楷体" w:eastAsia="楷体" w:hAnsi="楷体" w:cs="楷体" w:hint="eastAsia"/>
          <w:sz w:val="24"/>
          <w:szCs w:val="24"/>
        </w:rPr>
        <w:t>.</w:t>
      </w:r>
      <w:r>
        <w:rPr>
          <w:rFonts w:ascii="楷体" w:eastAsia="楷体" w:hAnsi="楷体" w:cs="楷体"/>
          <w:sz w:val="24"/>
          <w:szCs w:val="24"/>
        </w:rPr>
        <w:t>建设创新型国家必须落实科教兴国战略、人才强国战略，将科技和教育摆在经济社会发展的重要位置，把经济建设重心转移到依靠科技进步和提高劳动者素质的轨道上来，加速实现国家的繁荣昌盛。(做法)</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13</w:t>
      </w:r>
      <w:r>
        <w:rPr>
          <w:rFonts w:ascii="楷体" w:eastAsia="楷体" w:hAnsi="楷体" w:cs="楷体" w:hint="eastAsia"/>
          <w:sz w:val="24"/>
          <w:szCs w:val="24"/>
        </w:rPr>
        <w:t>.</w:t>
      </w:r>
      <w:r>
        <w:rPr>
          <w:rFonts w:ascii="楷体" w:eastAsia="楷体" w:hAnsi="楷体" w:cs="楷体"/>
          <w:sz w:val="24"/>
          <w:szCs w:val="24"/>
        </w:rPr>
        <w:t>教育是民族振兴、社会进步的基石，是提高国民素质、培养创新型人才、促进人的全面发展的根本途径。(重要性)</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14</w:t>
      </w:r>
      <w:r>
        <w:rPr>
          <w:rFonts w:ascii="楷体" w:eastAsia="楷体" w:hAnsi="楷体" w:cs="楷体" w:hint="eastAsia"/>
          <w:sz w:val="24"/>
          <w:szCs w:val="24"/>
        </w:rPr>
        <w:t>.</w:t>
      </w:r>
      <w:r>
        <w:rPr>
          <w:rFonts w:ascii="楷体" w:eastAsia="楷体" w:hAnsi="楷体" w:cs="楷体"/>
          <w:sz w:val="24"/>
          <w:szCs w:val="24"/>
        </w:rPr>
        <w:t>企业是创新的重要力量，提升创新能力是企业持续发展之基，市场制胜之道。</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15</w:t>
      </w:r>
      <w:r>
        <w:rPr>
          <w:rFonts w:ascii="楷体" w:eastAsia="楷体" w:hAnsi="楷体" w:cs="楷体" w:hint="eastAsia"/>
          <w:sz w:val="24"/>
          <w:szCs w:val="24"/>
        </w:rPr>
        <w:t>.</w:t>
      </w:r>
      <w:r>
        <w:rPr>
          <w:rFonts w:ascii="楷体" w:eastAsia="楷体" w:hAnsi="楷体" w:cs="楷体"/>
          <w:b/>
          <w:bCs/>
          <w:sz w:val="24"/>
          <w:szCs w:val="24"/>
        </w:rPr>
        <w:t>社会主义民主</w:t>
      </w:r>
      <w:r>
        <w:rPr>
          <w:rFonts w:ascii="楷体" w:eastAsia="楷体" w:hAnsi="楷体" w:cs="楷体"/>
          <w:sz w:val="24"/>
          <w:szCs w:val="24"/>
        </w:rPr>
        <w:t>的本质就是人民当家作主，社会主义民主的目的就是保障最广大人民的利益。</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16</w:t>
      </w:r>
      <w:r>
        <w:rPr>
          <w:rFonts w:ascii="楷体" w:eastAsia="楷体" w:hAnsi="楷体" w:cs="楷体" w:hint="eastAsia"/>
          <w:sz w:val="24"/>
          <w:szCs w:val="24"/>
        </w:rPr>
        <w:t>.</w:t>
      </w:r>
      <w:r>
        <w:rPr>
          <w:rFonts w:ascii="楷体" w:eastAsia="楷体" w:hAnsi="楷体" w:cs="楷体"/>
          <w:sz w:val="24"/>
          <w:szCs w:val="24"/>
        </w:rPr>
        <w:t>我国社会主义民主是维护人民根本利益的最广泛、最真实、最管用的民主。(特征)</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17</w:t>
      </w:r>
      <w:r>
        <w:rPr>
          <w:rFonts w:ascii="楷体" w:eastAsia="楷体" w:hAnsi="楷体" w:cs="楷体" w:hint="eastAsia"/>
          <w:sz w:val="24"/>
          <w:szCs w:val="24"/>
        </w:rPr>
        <w:t>.</w:t>
      </w:r>
      <w:r>
        <w:rPr>
          <w:rFonts w:ascii="楷体" w:eastAsia="楷体" w:hAnsi="楷体" w:cs="楷体"/>
          <w:sz w:val="24"/>
          <w:szCs w:val="24"/>
        </w:rPr>
        <w:t>人民民主的真谛：有事好商量，众人的事情由众人商量。</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18</w:t>
      </w:r>
      <w:r>
        <w:rPr>
          <w:rFonts w:ascii="楷体" w:eastAsia="楷体" w:hAnsi="楷体" w:cs="楷体" w:hint="eastAsia"/>
          <w:sz w:val="24"/>
          <w:szCs w:val="24"/>
        </w:rPr>
        <w:t>.</w:t>
      </w:r>
      <w:r>
        <w:rPr>
          <w:rFonts w:ascii="楷体" w:eastAsia="楷体" w:hAnsi="楷体" w:cs="楷体"/>
          <w:sz w:val="24"/>
          <w:szCs w:val="24"/>
        </w:rPr>
        <w:t>公民行使民主权利的三种形式：民主选举、民主决策、民主监督。</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19</w:t>
      </w:r>
      <w:r>
        <w:rPr>
          <w:rFonts w:ascii="楷体" w:eastAsia="楷体" w:hAnsi="楷体" w:cs="楷体" w:hint="eastAsia"/>
          <w:sz w:val="24"/>
          <w:szCs w:val="24"/>
        </w:rPr>
        <w:t>.</w:t>
      </w:r>
      <w:r>
        <w:rPr>
          <w:rFonts w:ascii="楷体" w:eastAsia="楷体" w:hAnsi="楷体" w:cs="楷体"/>
          <w:b/>
          <w:bCs/>
          <w:sz w:val="24"/>
          <w:szCs w:val="24"/>
        </w:rPr>
        <w:t>全面依法治国</w:t>
      </w:r>
      <w:r>
        <w:rPr>
          <w:rFonts w:ascii="楷体" w:eastAsia="楷体" w:hAnsi="楷体" w:cs="楷体"/>
          <w:sz w:val="24"/>
          <w:szCs w:val="24"/>
        </w:rPr>
        <w:t>是中国特色社会主义的本质要求和重要保障。(重要性)</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20</w:t>
      </w:r>
      <w:r>
        <w:rPr>
          <w:rFonts w:ascii="楷体" w:eastAsia="楷体" w:hAnsi="楷体" w:cs="楷体" w:hint="eastAsia"/>
          <w:sz w:val="24"/>
          <w:szCs w:val="24"/>
        </w:rPr>
        <w:t>.</w:t>
      </w:r>
      <w:r>
        <w:rPr>
          <w:rFonts w:ascii="楷体" w:eastAsia="楷体" w:hAnsi="楷体" w:cs="楷体"/>
          <w:sz w:val="24"/>
          <w:szCs w:val="24"/>
        </w:rPr>
        <w:t>全面推进依法治国的总目标：建设中国特色社会主义法治体系，建设社会主义法治国家。(总目标)</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21</w:t>
      </w:r>
      <w:r>
        <w:rPr>
          <w:rFonts w:ascii="楷体" w:eastAsia="楷体" w:hAnsi="楷体" w:cs="楷体" w:hint="eastAsia"/>
          <w:sz w:val="24"/>
          <w:szCs w:val="24"/>
        </w:rPr>
        <w:t>.</w:t>
      </w:r>
      <w:r>
        <w:rPr>
          <w:rFonts w:ascii="楷体" w:eastAsia="楷体" w:hAnsi="楷体" w:cs="楷体"/>
          <w:sz w:val="24"/>
          <w:szCs w:val="24"/>
        </w:rPr>
        <w:t>全面依法治国必须坚持厉行法治，推进科学立法、严格执法、公正司法、全民守法。(要求)</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22</w:t>
      </w:r>
      <w:r>
        <w:rPr>
          <w:rFonts w:ascii="楷体" w:eastAsia="楷体" w:hAnsi="楷体" w:cs="楷体" w:hint="eastAsia"/>
          <w:sz w:val="24"/>
          <w:szCs w:val="24"/>
        </w:rPr>
        <w:t>.</w:t>
      </w:r>
      <w:r>
        <w:rPr>
          <w:rFonts w:ascii="楷体" w:eastAsia="楷体" w:hAnsi="楷体" w:cs="楷体"/>
          <w:sz w:val="24"/>
          <w:szCs w:val="24"/>
        </w:rPr>
        <w:t>国家和社会治理需要法律和道德共同发挥作用，既重视发挥法律的规范作用，又重视发挥</w:t>
      </w:r>
      <w:r>
        <w:rPr>
          <w:rFonts w:ascii="楷体" w:eastAsia="楷体" w:hAnsi="楷体" w:cs="楷体"/>
          <w:sz w:val="24"/>
          <w:szCs w:val="24"/>
        </w:rPr>
        <w:lastRenderedPageBreak/>
        <w:t>道德的教化作用。</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23</w:t>
      </w:r>
      <w:r>
        <w:rPr>
          <w:rFonts w:ascii="楷体" w:eastAsia="楷体" w:hAnsi="楷体" w:cs="楷体" w:hint="eastAsia"/>
          <w:sz w:val="24"/>
          <w:szCs w:val="24"/>
        </w:rPr>
        <w:t>.</w:t>
      </w:r>
      <w:r>
        <w:rPr>
          <w:rFonts w:ascii="楷体" w:eastAsia="楷体" w:hAnsi="楷体" w:cs="楷体"/>
          <w:b/>
          <w:bCs/>
          <w:sz w:val="24"/>
          <w:szCs w:val="24"/>
        </w:rPr>
        <w:t>中华文化</w:t>
      </w:r>
      <w:r>
        <w:rPr>
          <w:rFonts w:ascii="楷体" w:eastAsia="楷体" w:hAnsi="楷体" w:cs="楷体"/>
          <w:sz w:val="24"/>
          <w:szCs w:val="24"/>
        </w:rPr>
        <w:t>源远流长、博大精深。(特点)</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24</w:t>
      </w:r>
      <w:r>
        <w:rPr>
          <w:rFonts w:ascii="楷体" w:eastAsia="楷体" w:hAnsi="楷体" w:cs="楷体" w:hint="eastAsia"/>
          <w:sz w:val="24"/>
          <w:szCs w:val="24"/>
        </w:rPr>
        <w:t>.</w:t>
      </w:r>
      <w:r>
        <w:rPr>
          <w:rFonts w:ascii="楷体" w:eastAsia="楷体" w:hAnsi="楷体" w:cs="楷体"/>
          <w:sz w:val="24"/>
          <w:szCs w:val="24"/>
        </w:rPr>
        <w:t>中华文化积淀着中华民族最深层的精神追求,代表着中华民族独特的精神标识，为中华民族的伟大复兴提供精神动力。 (重要性)</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25</w:t>
      </w:r>
      <w:r>
        <w:rPr>
          <w:rFonts w:ascii="楷体" w:eastAsia="楷体" w:hAnsi="楷体" w:cs="楷体" w:hint="eastAsia"/>
          <w:sz w:val="24"/>
          <w:szCs w:val="24"/>
        </w:rPr>
        <w:t>.</w:t>
      </w:r>
      <w:r>
        <w:rPr>
          <w:rFonts w:ascii="楷体" w:eastAsia="楷体" w:hAnsi="楷体" w:cs="楷体"/>
          <w:sz w:val="24"/>
          <w:szCs w:val="24"/>
        </w:rPr>
        <w:t>坚定文化自信，事关国运兴衰、文化安全和民族精神的传承发展。</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26</w:t>
      </w:r>
      <w:r>
        <w:rPr>
          <w:rFonts w:ascii="楷体" w:eastAsia="楷体" w:hAnsi="楷体" w:cs="楷体" w:hint="eastAsia"/>
          <w:sz w:val="24"/>
          <w:szCs w:val="24"/>
        </w:rPr>
        <w:t>.</w:t>
      </w:r>
      <w:r>
        <w:rPr>
          <w:rFonts w:ascii="楷体" w:eastAsia="楷体" w:hAnsi="楷体" w:cs="楷体"/>
          <w:sz w:val="24"/>
          <w:szCs w:val="24"/>
        </w:rPr>
        <w:t>中华民族形成了以爱国主义为核心的团结统一、爱好和平、勤劳勇敢、自强不息的伟大民族精神。( 内涵)</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27</w:t>
      </w:r>
      <w:r>
        <w:rPr>
          <w:rFonts w:ascii="楷体" w:eastAsia="楷体" w:hAnsi="楷体" w:cs="楷体" w:hint="eastAsia"/>
          <w:sz w:val="24"/>
          <w:szCs w:val="24"/>
        </w:rPr>
        <w:t>.</w:t>
      </w:r>
      <w:r>
        <w:rPr>
          <w:rFonts w:ascii="楷体" w:eastAsia="楷体" w:hAnsi="楷体" w:cs="楷体"/>
          <w:b/>
          <w:bCs/>
          <w:sz w:val="24"/>
          <w:szCs w:val="24"/>
        </w:rPr>
        <w:t>伟大民族精神</w:t>
      </w:r>
      <w:r>
        <w:rPr>
          <w:rFonts w:ascii="楷体" w:eastAsia="楷体" w:hAnsi="楷体" w:cs="楷体"/>
          <w:sz w:val="24"/>
          <w:szCs w:val="24"/>
        </w:rPr>
        <w:t>始终是中华民族生生不息、发展壮大的强大精神支柱，是维系我国各族人民世世代代团结奋斗的牢固精神纽带，是激励中华儿女为实现中国梦而奋斗的不竭精神动力。(重要性)</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28</w:t>
      </w:r>
      <w:r>
        <w:rPr>
          <w:rFonts w:ascii="楷体" w:eastAsia="楷体" w:hAnsi="楷体" w:cs="楷体" w:hint="eastAsia"/>
          <w:sz w:val="24"/>
          <w:szCs w:val="24"/>
        </w:rPr>
        <w:t>.</w:t>
      </w:r>
      <w:r>
        <w:rPr>
          <w:rFonts w:ascii="楷体" w:eastAsia="楷体" w:hAnsi="楷体" w:cs="楷体"/>
          <w:b/>
          <w:bCs/>
          <w:sz w:val="24"/>
          <w:szCs w:val="24"/>
        </w:rPr>
        <w:t>社会主义核心价值观</w:t>
      </w:r>
      <w:r>
        <w:rPr>
          <w:rFonts w:ascii="楷体" w:eastAsia="楷体" w:hAnsi="楷体" w:cs="楷体"/>
          <w:sz w:val="24"/>
          <w:szCs w:val="24"/>
        </w:rPr>
        <w:t>的基本内容：富强、民主、文明、和谐是国家层面的价值目标，自由、平等、公正、法治是社会层面的价值取向，爱国、敬业、诚信、友善是公民个人层面的价值准则。</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29</w:t>
      </w:r>
      <w:r>
        <w:rPr>
          <w:rFonts w:ascii="楷体" w:eastAsia="楷体" w:hAnsi="楷体" w:cs="楷体" w:hint="eastAsia"/>
          <w:sz w:val="24"/>
          <w:szCs w:val="24"/>
        </w:rPr>
        <w:t>.</w:t>
      </w:r>
      <w:r>
        <w:rPr>
          <w:rFonts w:ascii="楷体" w:eastAsia="楷体" w:hAnsi="楷体" w:cs="楷体"/>
          <w:sz w:val="24"/>
          <w:szCs w:val="24"/>
        </w:rPr>
        <w:t>我国</w:t>
      </w:r>
      <w:r>
        <w:rPr>
          <w:rFonts w:ascii="楷体" w:eastAsia="楷体" w:hAnsi="楷体" w:cs="楷体"/>
          <w:b/>
          <w:bCs/>
          <w:sz w:val="24"/>
          <w:szCs w:val="24"/>
        </w:rPr>
        <w:t>人口</w:t>
      </w:r>
      <w:r>
        <w:rPr>
          <w:rFonts w:ascii="楷体" w:eastAsia="楷体" w:hAnsi="楷体" w:cs="楷体"/>
          <w:sz w:val="24"/>
          <w:szCs w:val="24"/>
        </w:rPr>
        <w:t>的基本特点:人口基数大，人口素质偏低；新的特点:人口增速趋缓、出生率低、老龄化加剧、男女性别比失衡、城乡分布不均衡、“独生子女社会问题凸显等。</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30</w:t>
      </w:r>
      <w:r>
        <w:rPr>
          <w:rFonts w:ascii="楷体" w:eastAsia="楷体" w:hAnsi="楷体" w:cs="楷体" w:hint="eastAsia"/>
          <w:sz w:val="24"/>
          <w:szCs w:val="24"/>
        </w:rPr>
        <w:t>.</w:t>
      </w:r>
      <w:r>
        <w:rPr>
          <w:rFonts w:ascii="楷体" w:eastAsia="楷体" w:hAnsi="楷体" w:cs="楷体"/>
          <w:sz w:val="24"/>
          <w:szCs w:val="24"/>
        </w:rPr>
        <w:t>我国</w:t>
      </w:r>
      <w:r>
        <w:rPr>
          <w:rFonts w:ascii="楷体" w:eastAsia="楷体" w:hAnsi="楷体" w:cs="楷体"/>
          <w:b/>
          <w:bCs/>
          <w:sz w:val="24"/>
          <w:szCs w:val="24"/>
        </w:rPr>
        <w:t>自然资源</w:t>
      </w:r>
      <w:r>
        <w:rPr>
          <w:rFonts w:ascii="楷体" w:eastAsia="楷体" w:hAnsi="楷体" w:cs="楷体"/>
          <w:sz w:val="24"/>
          <w:szCs w:val="24"/>
        </w:rPr>
        <w:t>丰富，总量大，种类多，但人均资源占有量少，开发难度大，总体上资源紧缺。</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31</w:t>
      </w:r>
      <w:r>
        <w:rPr>
          <w:rFonts w:ascii="楷体" w:eastAsia="楷体" w:hAnsi="楷体" w:cs="楷体" w:hint="eastAsia"/>
          <w:sz w:val="24"/>
          <w:szCs w:val="24"/>
        </w:rPr>
        <w:t>.</w:t>
      </w:r>
      <w:r>
        <w:rPr>
          <w:rFonts w:ascii="楷体" w:eastAsia="楷体" w:hAnsi="楷体" w:cs="楷体"/>
          <w:sz w:val="24"/>
          <w:szCs w:val="24"/>
        </w:rPr>
        <w:t>资源日益短缺，环境污染严重，生态系统退化，经济发展与资源、环境之间的矛盾日益突出,已经成为我国经济社会发展必须面对的严峻挑战。</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32</w:t>
      </w:r>
      <w:r>
        <w:rPr>
          <w:rFonts w:ascii="楷体" w:eastAsia="楷体" w:hAnsi="楷体" w:cs="楷体" w:hint="eastAsia"/>
          <w:sz w:val="24"/>
          <w:szCs w:val="24"/>
        </w:rPr>
        <w:t>.</w:t>
      </w:r>
      <w:r>
        <w:rPr>
          <w:rFonts w:ascii="楷体" w:eastAsia="楷体" w:hAnsi="楷体" w:cs="楷体"/>
          <w:sz w:val="24"/>
          <w:szCs w:val="24"/>
        </w:rPr>
        <w:t>坚持绿色发展，走生产发展、生活富裕、生态良好的文明发展道路，是我们的必然选择。</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33</w:t>
      </w:r>
      <w:r>
        <w:rPr>
          <w:rFonts w:ascii="楷体" w:eastAsia="楷体" w:hAnsi="楷体" w:cs="楷体" w:hint="eastAsia"/>
          <w:sz w:val="24"/>
          <w:szCs w:val="24"/>
        </w:rPr>
        <w:t>.</w:t>
      </w:r>
      <w:r>
        <w:rPr>
          <w:rFonts w:ascii="楷体" w:eastAsia="楷体" w:hAnsi="楷体" w:cs="楷体"/>
          <w:sz w:val="24"/>
          <w:szCs w:val="24"/>
        </w:rPr>
        <w:t>坚持人与自然和谐共生，要坚持节约资源和保护环境的基本国策，坚持创新、协调、绿色、开放、共享的发展理念，实现中华民族永续发展。(做法)</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34</w:t>
      </w:r>
      <w:r>
        <w:rPr>
          <w:rFonts w:ascii="楷体" w:eastAsia="楷体" w:hAnsi="楷体" w:cs="楷体" w:hint="eastAsia"/>
          <w:sz w:val="24"/>
          <w:szCs w:val="24"/>
        </w:rPr>
        <w:t>.</w:t>
      </w:r>
      <w:r>
        <w:rPr>
          <w:rFonts w:ascii="楷体" w:eastAsia="楷体" w:hAnsi="楷体" w:cs="楷体"/>
          <w:sz w:val="24"/>
          <w:szCs w:val="24"/>
        </w:rPr>
        <w:t>走绿色发展道路，要处理好经济发展与生态环境保护的关系。(做法)</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35</w:t>
      </w:r>
      <w:r>
        <w:rPr>
          <w:rFonts w:ascii="楷体" w:eastAsia="楷体" w:hAnsi="楷体" w:cs="楷体" w:hint="eastAsia"/>
          <w:sz w:val="24"/>
          <w:szCs w:val="24"/>
        </w:rPr>
        <w:t>.</w:t>
      </w:r>
      <w:r>
        <w:rPr>
          <w:rFonts w:ascii="楷体" w:eastAsia="楷体" w:hAnsi="楷体" w:cs="楷体"/>
          <w:sz w:val="24"/>
          <w:szCs w:val="24"/>
        </w:rPr>
        <w:t>保护环境就是保护生产力，改善生态环境就是发展生产力，绝不能以牺牲环境、浪费资源为代价，换取一时的经济增长。</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36</w:t>
      </w:r>
      <w:r>
        <w:rPr>
          <w:rFonts w:ascii="楷体" w:eastAsia="楷体" w:hAnsi="楷体" w:cs="楷体" w:hint="eastAsia"/>
          <w:sz w:val="24"/>
          <w:szCs w:val="24"/>
        </w:rPr>
        <w:t>.</w:t>
      </w:r>
      <w:r>
        <w:rPr>
          <w:rFonts w:ascii="楷体" w:eastAsia="楷体" w:hAnsi="楷体" w:cs="楷体"/>
          <w:sz w:val="24"/>
          <w:szCs w:val="24"/>
        </w:rPr>
        <w:t>绿水青山就是金山银山，我们既要绿水青山，也要金山银山。</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36</w:t>
      </w:r>
      <w:r>
        <w:rPr>
          <w:rFonts w:ascii="楷体" w:eastAsia="楷体" w:hAnsi="楷体" w:cs="楷体" w:hint="eastAsia"/>
          <w:sz w:val="24"/>
          <w:szCs w:val="24"/>
        </w:rPr>
        <w:t>.</w:t>
      </w:r>
      <w:r>
        <w:rPr>
          <w:rFonts w:ascii="楷体" w:eastAsia="楷体" w:hAnsi="楷体" w:cs="楷体"/>
          <w:sz w:val="24"/>
          <w:szCs w:val="24"/>
        </w:rPr>
        <w:t>社会主义</w:t>
      </w:r>
      <w:r>
        <w:rPr>
          <w:rFonts w:ascii="楷体" w:eastAsia="楷体" w:hAnsi="楷体" w:cs="楷体"/>
          <w:b/>
          <w:bCs/>
          <w:sz w:val="24"/>
          <w:szCs w:val="24"/>
        </w:rPr>
        <w:t>民族关系</w:t>
      </w:r>
      <w:r>
        <w:rPr>
          <w:rFonts w:ascii="楷体" w:eastAsia="楷体" w:hAnsi="楷体" w:cs="楷体"/>
          <w:sz w:val="24"/>
          <w:szCs w:val="24"/>
        </w:rPr>
        <w:t>:平等、团结、互助、和谐。</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37、处理民族关系的</w:t>
      </w:r>
      <w:r>
        <w:rPr>
          <w:rFonts w:ascii="楷体" w:eastAsia="楷体" w:hAnsi="楷体" w:cs="楷体" w:hint="eastAsia"/>
          <w:sz w:val="24"/>
          <w:szCs w:val="24"/>
        </w:rPr>
        <w:t>方针</w:t>
      </w:r>
      <w:r>
        <w:rPr>
          <w:rFonts w:ascii="楷体" w:eastAsia="楷体" w:hAnsi="楷体" w:cs="楷体"/>
          <w:sz w:val="24"/>
          <w:szCs w:val="24"/>
        </w:rPr>
        <w:t>:民族平等、民族团结和各民族共同繁荣。</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38</w:t>
      </w:r>
      <w:r>
        <w:rPr>
          <w:rFonts w:ascii="楷体" w:eastAsia="楷体" w:hAnsi="楷体" w:cs="楷体" w:hint="eastAsia"/>
          <w:sz w:val="24"/>
          <w:szCs w:val="24"/>
        </w:rPr>
        <w:t>.</w:t>
      </w:r>
      <w:r>
        <w:rPr>
          <w:rFonts w:ascii="楷体" w:eastAsia="楷体" w:hAnsi="楷体" w:cs="楷体"/>
          <w:sz w:val="24"/>
          <w:szCs w:val="24"/>
        </w:rPr>
        <w:t>加强和巩固民族团结，维护祖国统一，是中华民族的最高利益 。</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lastRenderedPageBreak/>
        <w:t>39</w:t>
      </w:r>
      <w:r>
        <w:rPr>
          <w:rFonts w:ascii="楷体" w:eastAsia="楷体" w:hAnsi="楷体" w:cs="楷体" w:hint="eastAsia"/>
          <w:sz w:val="24"/>
          <w:szCs w:val="24"/>
        </w:rPr>
        <w:t>.</w:t>
      </w:r>
      <w:r>
        <w:rPr>
          <w:rFonts w:ascii="楷体" w:eastAsia="楷体" w:hAnsi="楷体" w:cs="楷体"/>
          <w:sz w:val="24"/>
          <w:szCs w:val="24"/>
        </w:rPr>
        <w:t>维护和促进民族团结，是每一个公民的神圣职责和光荣义务。</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40</w:t>
      </w:r>
      <w:r>
        <w:rPr>
          <w:rFonts w:ascii="楷体" w:eastAsia="楷体" w:hAnsi="楷体" w:cs="楷体" w:hint="eastAsia"/>
          <w:sz w:val="24"/>
          <w:szCs w:val="24"/>
        </w:rPr>
        <w:t>.</w:t>
      </w:r>
      <w:r>
        <w:rPr>
          <w:rFonts w:ascii="楷体" w:eastAsia="楷体" w:hAnsi="楷体" w:cs="楷体"/>
          <w:sz w:val="24"/>
          <w:szCs w:val="24"/>
        </w:rPr>
        <w:t>维护国家统一，反对分裂，是爱国主义精神的具体体现，是每个公民义不容辞的责任。</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41</w:t>
      </w:r>
      <w:r>
        <w:rPr>
          <w:rFonts w:ascii="楷体" w:eastAsia="楷体" w:hAnsi="楷体" w:cs="楷体" w:hint="eastAsia"/>
          <w:sz w:val="24"/>
          <w:szCs w:val="24"/>
        </w:rPr>
        <w:t>.</w:t>
      </w:r>
      <w:r>
        <w:rPr>
          <w:rFonts w:ascii="楷体" w:eastAsia="楷体" w:hAnsi="楷体" w:cs="楷体"/>
          <w:sz w:val="24"/>
          <w:szCs w:val="24"/>
        </w:rPr>
        <w:t>“和平统一、一国两制”是解决</w:t>
      </w:r>
      <w:r>
        <w:rPr>
          <w:rFonts w:ascii="楷体" w:eastAsia="楷体" w:hAnsi="楷体" w:cs="楷体"/>
          <w:b/>
          <w:bCs/>
          <w:sz w:val="24"/>
          <w:szCs w:val="24"/>
        </w:rPr>
        <w:t>台湾问题</w:t>
      </w:r>
      <w:r>
        <w:rPr>
          <w:rFonts w:ascii="楷体" w:eastAsia="楷体" w:hAnsi="楷体" w:cs="楷体"/>
          <w:sz w:val="24"/>
          <w:szCs w:val="24"/>
        </w:rPr>
        <w:t>的基本方针，也是实现国家统一的最佳方式。</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42</w:t>
      </w:r>
      <w:r>
        <w:rPr>
          <w:rFonts w:ascii="楷体" w:eastAsia="楷体" w:hAnsi="楷体" w:cs="楷体" w:hint="eastAsia"/>
          <w:sz w:val="24"/>
          <w:szCs w:val="24"/>
        </w:rPr>
        <w:t>.</w:t>
      </w:r>
      <w:r>
        <w:rPr>
          <w:rFonts w:ascii="楷体" w:eastAsia="楷体" w:hAnsi="楷体" w:cs="楷体"/>
          <w:sz w:val="24"/>
          <w:szCs w:val="24"/>
        </w:rPr>
        <w:t>一个中国原则是两岸关系的政治基础。</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43</w:t>
      </w:r>
      <w:r>
        <w:rPr>
          <w:rFonts w:ascii="楷体" w:eastAsia="楷体" w:hAnsi="楷体" w:cs="楷体" w:hint="eastAsia"/>
          <w:sz w:val="24"/>
          <w:szCs w:val="24"/>
        </w:rPr>
        <w:t>.</w:t>
      </w:r>
      <w:r>
        <w:rPr>
          <w:rFonts w:ascii="楷体" w:eastAsia="楷体" w:hAnsi="楷体" w:cs="楷体"/>
          <w:sz w:val="24"/>
          <w:szCs w:val="24"/>
        </w:rPr>
        <w:t>实现</w:t>
      </w:r>
      <w:r>
        <w:rPr>
          <w:rFonts w:ascii="楷体" w:eastAsia="楷体" w:hAnsi="楷体" w:cs="楷体"/>
          <w:b/>
          <w:bCs/>
          <w:sz w:val="24"/>
          <w:szCs w:val="24"/>
        </w:rPr>
        <w:t>中国梦</w:t>
      </w:r>
      <w:r>
        <w:rPr>
          <w:rFonts w:ascii="楷体" w:eastAsia="楷体" w:hAnsi="楷体" w:cs="楷体"/>
          <w:sz w:val="24"/>
          <w:szCs w:val="24"/>
        </w:rPr>
        <w:t>，就是要实现国家富强、民族振兴、人民幸福。(内涵)</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44</w:t>
      </w:r>
      <w:r>
        <w:rPr>
          <w:rFonts w:ascii="楷体" w:eastAsia="楷体" w:hAnsi="楷体" w:cs="楷体" w:hint="eastAsia"/>
          <w:sz w:val="24"/>
          <w:szCs w:val="24"/>
        </w:rPr>
        <w:t>.</w:t>
      </w:r>
      <w:r>
        <w:rPr>
          <w:rFonts w:ascii="楷体" w:eastAsia="楷体" w:hAnsi="楷体" w:cs="楷体"/>
          <w:sz w:val="24"/>
          <w:szCs w:val="24"/>
        </w:rPr>
        <w:t>实现中华民族伟大复兴，体现了中华民族和中国人民的整体利益。是国家的梦、民族的梦，也是每个中国人的梦。</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45</w:t>
      </w:r>
      <w:r>
        <w:rPr>
          <w:rFonts w:ascii="楷体" w:eastAsia="楷体" w:hAnsi="楷体" w:cs="楷体" w:hint="eastAsia"/>
          <w:sz w:val="24"/>
          <w:szCs w:val="24"/>
        </w:rPr>
        <w:t>.</w:t>
      </w:r>
      <w:r>
        <w:rPr>
          <w:rFonts w:ascii="楷体" w:eastAsia="楷体" w:hAnsi="楷体" w:cs="楷体"/>
          <w:sz w:val="24"/>
          <w:szCs w:val="24"/>
        </w:rPr>
        <w:t>中国特色社会主义进入新时代，这是我国发展新的历史方位。</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46</w:t>
      </w:r>
      <w:r>
        <w:rPr>
          <w:rFonts w:ascii="楷体" w:eastAsia="楷体" w:hAnsi="楷体" w:cs="楷体" w:hint="eastAsia"/>
          <w:sz w:val="24"/>
          <w:szCs w:val="24"/>
        </w:rPr>
        <w:t>.</w:t>
      </w:r>
      <w:r>
        <w:rPr>
          <w:rFonts w:ascii="楷体" w:eastAsia="楷体" w:hAnsi="楷体" w:cs="楷体"/>
          <w:sz w:val="24"/>
          <w:szCs w:val="24"/>
        </w:rPr>
        <w:t>实现中国梦必须坚持党的领导，必须走中国道路，弘扬中国精神,凝聚中国力量。(做法)</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sz w:val="24"/>
          <w:szCs w:val="24"/>
        </w:rPr>
        <w:t>47</w:t>
      </w:r>
      <w:r>
        <w:rPr>
          <w:rFonts w:ascii="楷体" w:eastAsia="楷体" w:hAnsi="楷体" w:cs="楷体" w:hint="eastAsia"/>
          <w:sz w:val="24"/>
          <w:szCs w:val="24"/>
        </w:rPr>
        <w:t>.</w:t>
      </w:r>
      <w:r>
        <w:rPr>
          <w:rFonts w:ascii="楷体" w:eastAsia="楷体" w:hAnsi="楷体" w:cs="楷体"/>
          <w:sz w:val="24"/>
          <w:szCs w:val="24"/>
        </w:rPr>
        <w:t>自信的中国人对国家有认同、对文化有底气、对发展有信心。</w:t>
      </w:r>
    </w:p>
    <w:p w:rsidR="00A72E98" w:rsidRDefault="00D16D69" w:rsidP="00FF0932">
      <w:pPr>
        <w:pStyle w:val="ab"/>
        <w:spacing w:line="360" w:lineRule="auto"/>
        <w:ind w:firstLineChars="0" w:firstLine="0"/>
        <w:rPr>
          <w:rFonts w:ascii="黑体" w:eastAsia="黑体" w:hAnsi="黑体" w:cs="黑体"/>
          <w:sz w:val="24"/>
          <w:szCs w:val="24"/>
        </w:rPr>
      </w:pPr>
      <w:r>
        <w:rPr>
          <w:rFonts w:ascii="楷体" w:eastAsia="楷体" w:hAnsi="楷体" w:cs="楷体" w:hint="eastAsia"/>
          <w:sz w:val="24"/>
          <w:szCs w:val="24"/>
        </w:rPr>
        <w:t xml:space="preserve">                      </w:t>
      </w:r>
      <w:r>
        <w:rPr>
          <w:rFonts w:ascii="黑体" w:eastAsia="黑体" w:hAnsi="黑体" w:cs="黑体" w:hint="eastAsia"/>
          <w:sz w:val="24"/>
          <w:szCs w:val="24"/>
        </w:rPr>
        <w:t xml:space="preserve"> 九下核心必背句</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hint="eastAsia"/>
          <w:sz w:val="24"/>
          <w:szCs w:val="24"/>
        </w:rPr>
        <w:t>1.面对经济全球化，我们既要顺应历史潮流，保持积极开放的心态，主动参与竞争，也要居安思危，增强风险意识，注重国家经济安全，为应对各种困难和挑战做好充分准备。(做法)</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hint="eastAsia"/>
          <w:sz w:val="24"/>
          <w:szCs w:val="24"/>
        </w:rPr>
        <w:t>2.每个民族的文化都是独特的， 都有其存在的价值，都有值得尊重的经验和智慧。</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hint="eastAsia"/>
          <w:sz w:val="24"/>
          <w:szCs w:val="24"/>
        </w:rPr>
        <w:t>3.面对多样的文化，要正确认识文化差异，相互尊重，通过平等交流、对话达成彼此的理解和包容。(做法)</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hint="eastAsia"/>
          <w:sz w:val="24"/>
          <w:szCs w:val="24"/>
        </w:rPr>
        <w:t>4.当今世界，国际竞争的实质是以经济和科技实力为基础的综合国力的较量。</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hint="eastAsia"/>
          <w:sz w:val="24"/>
          <w:szCs w:val="24"/>
        </w:rPr>
        <w:t>5.我国高举和平、发展、合作、共赢的旗帜，为推动建设相互尊重、公平正义、合作共赢的新型国际关系作着不懈的努力。</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hint="eastAsia"/>
          <w:sz w:val="24"/>
          <w:szCs w:val="24"/>
        </w:rPr>
        <w:t>6.和平与发展是当今时代的主题。</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hint="eastAsia"/>
          <w:sz w:val="24"/>
          <w:szCs w:val="24"/>
        </w:rPr>
        <w:t>7.采取共同行动，承担共同责任，构建人类命运共同体，应成为各国解决全球性问题的必然选择。</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hint="eastAsia"/>
          <w:sz w:val="24"/>
          <w:szCs w:val="24"/>
        </w:rPr>
        <w:t>8.构建人类命运共同体，不仅需要世界各国的致行动， 而且需要各国人民间的相互信任、守望相助和共同担当。(做法)</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hint="eastAsia"/>
          <w:sz w:val="24"/>
          <w:szCs w:val="24"/>
        </w:rPr>
        <w:t>9.青少年要增强优患意识，树立全球观念，为构建人类命运共同体作贡献。(做法)</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hint="eastAsia"/>
          <w:sz w:val="24"/>
          <w:szCs w:val="24"/>
        </w:rPr>
        <w:t>10.作为一个负责任的大国，中国始终是世界和平的建设者、全球发展的贡献者、国际秩序的维护者，不断提高自身在国际上的影响力、感召力和塑造力，</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hint="eastAsia"/>
          <w:sz w:val="24"/>
          <w:szCs w:val="24"/>
        </w:rPr>
        <w:t>11.中国着眼于时代发展大势，遵循共商共建共享原则，为全球治理提出中国方案，贡献中国智慧。</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hint="eastAsia"/>
          <w:sz w:val="24"/>
          <w:szCs w:val="24"/>
        </w:rPr>
        <w:lastRenderedPageBreak/>
        <w:t>12.中国正为世界经济增长注人新的活力，日益成为世界经济发展的引擎与稳定器。</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hint="eastAsia"/>
          <w:sz w:val="24"/>
          <w:szCs w:val="24"/>
        </w:rPr>
        <w:t>13.学习和借鉴人类文明的一切优秀成果，坚持以我为主，兼收并蓄。(做法)</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hint="eastAsia"/>
          <w:sz w:val="24"/>
          <w:szCs w:val="24"/>
        </w:rPr>
        <w:t>14.面对机遇，我们要抓住机遇，勇于创新，审时度势，顺势面为，赢得主动，要有忧患意识。(做法)</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hint="eastAsia"/>
          <w:sz w:val="24"/>
          <w:szCs w:val="24"/>
        </w:rPr>
        <w:t>15.面对挑战，我们要增强信心，运用自身的智慧，将困难和挑战转化为发展的动力和契机，开创新的局面。(做法)</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hint="eastAsia"/>
          <w:sz w:val="24"/>
          <w:szCs w:val="24"/>
        </w:rPr>
        <w:t>16.中国在谋求自身发展的同时，一直坚持合作共赢的理念，主张在全球发展中要集思广益、各施所长、各尽所能，让发展的成果更多更公平地惠及各个国家。 17.个人的命运与国家的命运息息相关，个人的未来与民族的未来紧密相连。</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hint="eastAsia"/>
          <w:sz w:val="24"/>
          <w:szCs w:val="24"/>
        </w:rPr>
        <w:t>18.青年兴则国家兴，青年强则国家强。青年一代有理想，有本领、有担当，国家就有前途,民族就有希望。</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hint="eastAsia"/>
          <w:sz w:val="24"/>
          <w:szCs w:val="24"/>
        </w:rPr>
        <w:t>19.缓解考试压力的方法包括转移注意力、保持身体放松、自我暗示、保持适度紧张等。</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hint="eastAsia"/>
          <w:sz w:val="24"/>
          <w:szCs w:val="24"/>
        </w:rPr>
        <w:t>20.青少年必须树立终身学习的理念，养成主动学习、不断探索的习惯，增强自我更新、学以致用的能力。</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hint="eastAsia"/>
          <w:sz w:val="24"/>
          <w:szCs w:val="24"/>
        </w:rPr>
        <w:t>21.劳动创造价值，只有热爱本职工作、脚踏实地、勤勤息恳、刻苦钻研、精益求精、不断创新，才能成就一番事业，实现自己的人生价值。(做法)</w:t>
      </w:r>
    </w:p>
    <w:p w:rsidR="00A72E98" w:rsidRDefault="00D16D69" w:rsidP="00FF0932">
      <w:pPr>
        <w:pStyle w:val="ab"/>
        <w:spacing w:line="360" w:lineRule="auto"/>
        <w:ind w:firstLineChars="0" w:firstLine="0"/>
        <w:rPr>
          <w:rFonts w:ascii="黑体" w:eastAsia="黑体" w:hAnsi="黑体" w:cs="黑体"/>
          <w:sz w:val="24"/>
          <w:szCs w:val="24"/>
        </w:rPr>
      </w:pPr>
      <w:r>
        <w:rPr>
          <w:rFonts w:ascii="楷体" w:eastAsia="楷体" w:hAnsi="楷体" w:cs="楷体" w:hint="eastAsia"/>
          <w:sz w:val="24"/>
          <w:szCs w:val="24"/>
        </w:rPr>
        <w:t>22.进行职业选择要考虑自己的兴趣爱好；把握自己的个性特长；结合自己的能力和经验；提高自身素质，适应工作岗位的要求，满足国家与社会发展的需要。</w:t>
      </w:r>
    </w:p>
    <w:p w:rsidR="00A72E98" w:rsidRDefault="00D16D69" w:rsidP="00FF0932">
      <w:pPr>
        <w:spacing w:line="360" w:lineRule="auto"/>
        <w:rPr>
          <w:rFonts w:ascii="Times New Roman" w:eastAsia="楷体" w:hAnsi="Times New Roman"/>
          <w:b/>
          <w:color w:val="00B050"/>
          <w:kern w:val="0"/>
          <w:sz w:val="44"/>
          <w:szCs w:val="44"/>
        </w:rPr>
      </w:pPr>
      <w:r>
        <w:rPr>
          <w:rFonts w:ascii="Times New Roman" w:eastAsia="楷体" w:hAnsi="Times New Roman"/>
          <w:b/>
          <w:color w:val="00B050"/>
          <w:kern w:val="0"/>
          <w:sz w:val="36"/>
          <w:szCs w:val="36"/>
        </w:rPr>
        <w:t>【考前预测篇</w:t>
      </w:r>
      <w:r>
        <w:rPr>
          <w:rFonts w:ascii="Times New Roman" w:eastAsia="楷体" w:hAnsi="Times New Roman"/>
          <w:b/>
          <w:color w:val="00B050"/>
          <w:kern w:val="0"/>
          <w:sz w:val="36"/>
          <w:szCs w:val="36"/>
        </w:rPr>
        <w:t>2</w:t>
      </w:r>
      <w:r>
        <w:rPr>
          <w:rFonts w:ascii="Times New Roman" w:eastAsia="楷体" w:hAnsi="Times New Roman"/>
          <w:b/>
          <w:color w:val="00B050"/>
          <w:kern w:val="0"/>
          <w:sz w:val="36"/>
          <w:szCs w:val="36"/>
        </w:rPr>
        <w:t>】热点专题命题预测</w:t>
      </w:r>
    </w:p>
    <w:p w:rsidR="00A72E98" w:rsidRDefault="00D16D69" w:rsidP="00FF0932">
      <w:pPr>
        <w:spacing w:line="360" w:lineRule="auto"/>
        <w:rPr>
          <w:rFonts w:ascii="Times New Roman" w:eastAsia="新宋体" w:hAnsi="Times New Roman"/>
          <w:b/>
          <w:color w:val="FF0000"/>
          <w:sz w:val="24"/>
          <w:szCs w:val="24"/>
        </w:rPr>
      </w:pPr>
      <w:r>
        <w:rPr>
          <w:rFonts w:ascii="Times New Roman" w:eastAsia="新宋体" w:hAnsi="Times New Roman" w:hint="eastAsia"/>
          <w:b/>
          <w:color w:val="FF0000"/>
          <w:sz w:val="24"/>
          <w:szCs w:val="24"/>
        </w:rPr>
        <w:t>热点专题一、学习模范人物</w:t>
      </w:r>
      <w:r>
        <w:rPr>
          <w:rFonts w:ascii="Times New Roman" w:eastAsia="新宋体" w:hAnsi="Times New Roman" w:hint="eastAsia"/>
          <w:b/>
          <w:color w:val="FF0000"/>
          <w:sz w:val="24"/>
          <w:szCs w:val="24"/>
        </w:rPr>
        <w:t xml:space="preserve">  </w:t>
      </w:r>
      <w:r>
        <w:rPr>
          <w:rFonts w:ascii="Times New Roman" w:eastAsia="新宋体" w:hAnsi="Times New Roman" w:hint="eastAsia"/>
          <w:b/>
          <w:color w:val="FF0000"/>
          <w:sz w:val="24"/>
          <w:szCs w:val="24"/>
        </w:rPr>
        <w:t>平凡铸就伟大</w:t>
      </w:r>
    </w:p>
    <w:p w:rsidR="00A72E98" w:rsidRDefault="00D16D69" w:rsidP="00FF0932">
      <w:pPr>
        <w:spacing w:line="360" w:lineRule="auto"/>
        <w:rPr>
          <w:rFonts w:asciiTheme="minorEastAsia" w:hAnsiTheme="minorEastAsia"/>
          <w:b/>
          <w:bCs/>
          <w:color w:val="000000" w:themeColor="text1"/>
          <w:spacing w:val="8"/>
          <w:sz w:val="22"/>
        </w:rPr>
      </w:pPr>
      <w:r>
        <w:rPr>
          <w:rFonts w:asciiTheme="minorEastAsia" w:hAnsiTheme="minorEastAsia" w:hint="eastAsia"/>
          <w:b/>
          <w:bCs/>
          <w:color w:val="000000" w:themeColor="text1"/>
          <w:spacing w:val="8"/>
          <w:sz w:val="22"/>
        </w:rPr>
        <w:t>【是什么，说明了，体现了】</w:t>
      </w:r>
    </w:p>
    <w:p w:rsidR="00A72E98" w:rsidRDefault="00D16D69" w:rsidP="00FF0932">
      <w:pPr>
        <w:pStyle w:val="ab"/>
        <w:spacing w:line="360" w:lineRule="auto"/>
        <w:ind w:firstLineChars="0" w:firstLine="0"/>
        <w:rPr>
          <w:rFonts w:ascii="楷体" w:eastAsia="楷体" w:hAnsi="楷体" w:cs="楷体"/>
          <w:b/>
          <w:bCs/>
          <w:sz w:val="24"/>
          <w:szCs w:val="24"/>
        </w:rPr>
      </w:pPr>
      <w:r>
        <w:rPr>
          <w:rFonts w:ascii="楷体" w:eastAsia="楷体" w:hAnsi="楷体" w:cs="楷体" w:hint="eastAsia"/>
          <w:b/>
          <w:bCs/>
          <w:sz w:val="24"/>
          <w:szCs w:val="24"/>
        </w:rPr>
        <w:t>1.英雄模范人物身上有哪些品质值得我们学习?</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hint="eastAsia"/>
          <w:sz w:val="24"/>
          <w:szCs w:val="24"/>
        </w:rPr>
        <w:t>①自身方面：珍爱生命、自信自强、积极乐观、勇对挫折、勤奋好学、顽强拼搏。②对他人：关爱他人、乐于助人、与人为善、见义勇为、敢于承担责任、孝老爱亲。③对职业：爱岗敬业、无私奉献、开拓创新、艰苦奋斗、坚定的理想信念。④对国家和社会：热爱祖国、热心公益、无私奉献、服务社会。</w:t>
      </w:r>
    </w:p>
    <w:p w:rsidR="00A72E98" w:rsidRDefault="00D16D69" w:rsidP="00FF0932">
      <w:pPr>
        <w:pStyle w:val="ab"/>
        <w:spacing w:line="360" w:lineRule="auto"/>
        <w:ind w:firstLineChars="0" w:firstLine="0"/>
        <w:rPr>
          <w:rFonts w:ascii="楷体" w:eastAsia="楷体" w:hAnsi="楷体" w:cs="楷体"/>
          <w:b/>
          <w:bCs/>
          <w:sz w:val="24"/>
          <w:szCs w:val="24"/>
        </w:rPr>
      </w:pPr>
      <w:r>
        <w:rPr>
          <w:rFonts w:ascii="楷体" w:eastAsia="楷体" w:hAnsi="楷体" w:cs="楷体" w:hint="eastAsia"/>
          <w:b/>
          <w:bCs/>
          <w:sz w:val="24"/>
          <w:szCs w:val="24"/>
        </w:rPr>
        <w:t>2.党和政府关爱英雄模范、人们崇尚英雄模范人物、向模范人物学习，说明了什么?</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hint="eastAsia"/>
          <w:sz w:val="24"/>
          <w:szCs w:val="24"/>
        </w:rPr>
        <w:t>①党和政府高度重视弘扬社会正能量，重视社会主义精神文明建设。②党和政府坚持以人民为中心的发展思想，坚持以人为本，全心全意为人民服务。③民族精神、中华传统美德得到全社</w:t>
      </w:r>
      <w:r>
        <w:rPr>
          <w:rFonts w:ascii="楷体" w:eastAsia="楷体" w:hAnsi="楷体" w:cs="楷体" w:hint="eastAsia"/>
          <w:sz w:val="24"/>
          <w:szCs w:val="24"/>
        </w:rPr>
        <w:lastRenderedPageBreak/>
        <w:t>会的敬仰和弘扬，友善的社会主义核心价值观得到社会高度崇敬。</w:t>
      </w:r>
    </w:p>
    <w:p w:rsidR="00A72E98" w:rsidRDefault="00D16D69" w:rsidP="00FF0932">
      <w:pPr>
        <w:pStyle w:val="ab"/>
        <w:spacing w:line="360" w:lineRule="auto"/>
        <w:ind w:firstLineChars="0" w:firstLine="0"/>
        <w:rPr>
          <w:rFonts w:ascii="楷体" w:eastAsia="楷体" w:hAnsi="楷体" w:cs="楷体"/>
          <w:b/>
          <w:bCs/>
          <w:sz w:val="24"/>
          <w:szCs w:val="24"/>
        </w:rPr>
      </w:pPr>
      <w:r>
        <w:rPr>
          <w:rFonts w:ascii="楷体" w:eastAsia="楷体" w:hAnsi="楷体" w:cs="楷体" w:hint="eastAsia"/>
          <w:b/>
          <w:bCs/>
          <w:sz w:val="24"/>
          <w:szCs w:val="24"/>
        </w:rPr>
        <w:t>3.模范人物的先进事迹，体现了教材中的哪些观点？</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hint="eastAsia"/>
          <w:sz w:val="24"/>
          <w:szCs w:val="24"/>
        </w:rPr>
        <w:t>①生命是宝贵的，我们要珍爱生命。②生命的价值在于创造和奉献，我们要实现人生的意义，活出生命的精彩。③勇于承担社会责任，善待他人，关爱他人，服务他人和社会。④在生活中传承中华传统美德，培育和践行社会主义核心价值观。⑤劳动创造价值，只有热爱本职工作，脚踏实地、勤勤恳恳、刻苦钻研、精益求精、不断创新，才能成就一番事业，实现自己的人生价值。</w:t>
      </w:r>
    </w:p>
    <w:p w:rsidR="00A72E98" w:rsidRDefault="00D16D69" w:rsidP="00FF0932">
      <w:pPr>
        <w:pStyle w:val="ab"/>
        <w:spacing w:line="360" w:lineRule="auto"/>
        <w:ind w:firstLineChars="0" w:firstLine="0"/>
        <w:rPr>
          <w:rFonts w:asciiTheme="minorEastAsia" w:hAnsiTheme="minorEastAsia"/>
          <w:b/>
          <w:bCs/>
          <w:color w:val="000000" w:themeColor="text1"/>
          <w:spacing w:val="8"/>
          <w:sz w:val="22"/>
        </w:rPr>
      </w:pPr>
      <w:r>
        <w:rPr>
          <w:rFonts w:asciiTheme="minorEastAsia" w:hAnsiTheme="minorEastAsia" w:hint="eastAsia"/>
          <w:b/>
          <w:bCs/>
          <w:color w:val="000000" w:themeColor="text1"/>
          <w:spacing w:val="8"/>
          <w:sz w:val="22"/>
        </w:rPr>
        <w:t>【为什么，原因，意义】</w:t>
      </w:r>
    </w:p>
    <w:p w:rsidR="00A72E98" w:rsidRDefault="00D16D69" w:rsidP="00FF0932">
      <w:pPr>
        <w:pStyle w:val="ab"/>
        <w:spacing w:line="360" w:lineRule="auto"/>
        <w:ind w:firstLineChars="0" w:firstLine="0"/>
        <w:rPr>
          <w:rFonts w:ascii="楷体" w:eastAsia="楷体" w:hAnsi="楷体" w:cs="楷体"/>
          <w:b/>
          <w:bCs/>
          <w:sz w:val="24"/>
          <w:szCs w:val="24"/>
        </w:rPr>
      </w:pPr>
      <w:r>
        <w:rPr>
          <w:rFonts w:ascii="楷体" w:eastAsia="楷体" w:hAnsi="楷体" w:cs="楷体" w:hint="eastAsia"/>
          <w:b/>
          <w:bCs/>
          <w:sz w:val="24"/>
          <w:szCs w:val="24"/>
        </w:rPr>
        <w:t>1.我们被先进人物所感动的主要原因有哪些？</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hint="eastAsia"/>
          <w:sz w:val="24"/>
          <w:szCs w:val="24"/>
        </w:rPr>
        <w:t>①勇于承担社会责任，不言代价与回报的高尚品格令人感动。他们热心公益、无私奉献、服务社会、关爱他人，使我们的生活更安全、更温暖、更有希望。②他们从日常的点滴做起实现人生意义，体现生命价值的做法让人感动。生命的意义在于奉献，珍爱自己的、他人的生命，在不断的奉献中焕发生命光彩。③他们传递爱心，感召后人的亲社会示范效应令人感动。爱心群体不断壮大，公益事业蓬勃发展，使爱的暖流温暖了全社会，感动了你我他，社会更和谐有序。</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hint="eastAsia"/>
          <w:b/>
          <w:bCs/>
          <w:sz w:val="24"/>
          <w:szCs w:val="24"/>
        </w:rPr>
        <w:t>2.开展“向英雄致敬，向先锋学习，大力宣传弘扬英雄精神”有何意义？</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hint="eastAsia"/>
          <w:sz w:val="24"/>
          <w:szCs w:val="24"/>
        </w:rPr>
        <w:t>①有利于提高公民的思想道德素质，促进社会主义精神文明建设。②有利于弘扬社会正能量，弘扬助人为乐精神，践行友善的社会主义核心价值观。③有利于形成见义勇为、乐于助人的良好社会风尚，促进社会文明进步。④有利于弘扬真善美，传播正能量，为实现中华民族伟大复兴的中国梦凝聚起强大的精神力量和有力的道德支撑。</w:t>
      </w:r>
    </w:p>
    <w:p w:rsidR="00A72E98" w:rsidRDefault="00D16D69" w:rsidP="00FF0932">
      <w:pPr>
        <w:pStyle w:val="ab"/>
        <w:spacing w:line="360" w:lineRule="auto"/>
        <w:ind w:firstLineChars="0" w:firstLine="0"/>
        <w:rPr>
          <w:rFonts w:ascii="楷体" w:eastAsia="楷体" w:hAnsi="楷体" w:cs="楷体"/>
          <w:b/>
          <w:bCs/>
          <w:sz w:val="24"/>
          <w:szCs w:val="24"/>
        </w:rPr>
      </w:pPr>
      <w:r>
        <w:rPr>
          <w:rFonts w:ascii="楷体" w:eastAsia="楷体" w:hAnsi="楷体" w:cs="楷体" w:hint="eastAsia"/>
          <w:b/>
          <w:bCs/>
          <w:sz w:val="24"/>
          <w:szCs w:val="24"/>
        </w:rPr>
        <w:t>3.社会需要英雄，时代呼唤英雄，隆重悼念英雄，对社会发展会产生哪些影响?</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hint="eastAsia"/>
          <w:sz w:val="24"/>
          <w:szCs w:val="24"/>
        </w:rPr>
        <w:t>①英雄是一个国家民族的道德与智慧的象征，在社会大力弘扬英雄主义精神，有利于发挥典型人物示范引领作用，培育良好的社会风尚。②有利于继承和弘扬中华民族传统美德，形成强大的民族凝聚力，激发崇高道德力量，促进社会主义先进文化建设。</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hint="eastAsia"/>
          <w:sz w:val="24"/>
          <w:szCs w:val="24"/>
        </w:rPr>
        <w:t>③有利于倡导友善的社会主义核心价值观，加强精神文明建设，推动社会进步。</w:t>
      </w:r>
    </w:p>
    <w:p w:rsidR="00A72E98" w:rsidRDefault="00D16D69" w:rsidP="00FF0932">
      <w:pPr>
        <w:pStyle w:val="ab"/>
        <w:spacing w:line="360" w:lineRule="auto"/>
        <w:ind w:firstLineChars="0" w:firstLine="0"/>
        <w:rPr>
          <w:rFonts w:asciiTheme="minorEastAsia" w:hAnsiTheme="minorEastAsia"/>
          <w:b/>
          <w:bCs/>
          <w:color w:val="000000" w:themeColor="text1"/>
          <w:spacing w:val="8"/>
          <w:sz w:val="22"/>
        </w:rPr>
      </w:pPr>
      <w:r>
        <w:rPr>
          <w:rFonts w:asciiTheme="minorEastAsia" w:hAnsiTheme="minorEastAsia" w:hint="eastAsia"/>
          <w:b/>
          <w:bCs/>
          <w:color w:val="000000" w:themeColor="text1"/>
          <w:spacing w:val="8"/>
          <w:sz w:val="22"/>
        </w:rPr>
        <w:t>【做法，启示，建议】</w:t>
      </w:r>
    </w:p>
    <w:p w:rsidR="00A72E98" w:rsidRDefault="00D16D69" w:rsidP="00FF0932">
      <w:pPr>
        <w:pStyle w:val="ab"/>
        <w:spacing w:line="360" w:lineRule="auto"/>
        <w:ind w:firstLineChars="0" w:firstLine="0"/>
        <w:rPr>
          <w:rFonts w:ascii="楷体" w:eastAsia="楷体" w:hAnsi="楷体" w:cs="楷体"/>
          <w:b/>
          <w:bCs/>
          <w:sz w:val="24"/>
          <w:szCs w:val="24"/>
        </w:rPr>
      </w:pPr>
      <w:r>
        <w:rPr>
          <w:rFonts w:ascii="楷体" w:eastAsia="楷体" w:hAnsi="楷体" w:cs="楷体" w:hint="eastAsia"/>
          <w:b/>
          <w:bCs/>
          <w:sz w:val="24"/>
          <w:szCs w:val="24"/>
        </w:rPr>
        <w:t>1.从生命意义的角度，谈谈我们应如何向模范人物学习，做新时代的好少年?</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hint="eastAsia"/>
          <w:sz w:val="24"/>
          <w:szCs w:val="24"/>
        </w:rPr>
        <w:t>①积极承担起时代赋予我们的责任。②将个体生命和他人的、集体的、民族的、国家的甚至人类的命运联系在一起，让生命从平凡中闪耀出伟大。③关爱他人，服务社会，奉献社会。④从身边小事做起，让生命充盈起来，努力绽放生命光彩等。</w:t>
      </w:r>
    </w:p>
    <w:p w:rsidR="00A72E98" w:rsidRDefault="00D16D69" w:rsidP="00FF0932">
      <w:pPr>
        <w:pStyle w:val="ab"/>
        <w:spacing w:line="360" w:lineRule="auto"/>
        <w:ind w:firstLineChars="0" w:firstLine="0"/>
        <w:rPr>
          <w:rFonts w:ascii="楷体" w:eastAsia="楷体" w:hAnsi="楷体" w:cs="楷体"/>
          <w:b/>
          <w:bCs/>
          <w:sz w:val="24"/>
          <w:szCs w:val="24"/>
        </w:rPr>
      </w:pPr>
      <w:r>
        <w:rPr>
          <w:rFonts w:ascii="楷体" w:eastAsia="楷体" w:hAnsi="楷体" w:cs="楷体" w:hint="eastAsia"/>
          <w:b/>
          <w:bCs/>
          <w:sz w:val="24"/>
          <w:szCs w:val="24"/>
        </w:rPr>
        <w:lastRenderedPageBreak/>
        <w:t>2.我们应怎样向先进人物学习？</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hint="eastAsia"/>
          <w:sz w:val="24"/>
          <w:szCs w:val="24"/>
        </w:rPr>
        <w:t>①我们要热爱祖国，践行社会主义核心价值观，弘扬以爱国主义为核心的伟大民族精神，传承中华传统美德。②人生的价值在于创造和奉献，我们要从点滴小事做起，干好本职工作，在行动中实现人生的价值。③从自身做起，从点滴小事做起，积极承担社会责任，关爱他人，服务社会，奉献社会。④增强创新意识，培养创新能力，勇于创新，开拓进取，积极实践。⑤树立崇高远大理想，发扬艰苦奋斗精神。</w:t>
      </w:r>
    </w:p>
    <w:p w:rsidR="00A72E98" w:rsidRDefault="00D16D69" w:rsidP="00FF0932">
      <w:pPr>
        <w:pStyle w:val="ab"/>
        <w:spacing w:line="360" w:lineRule="auto"/>
        <w:ind w:firstLineChars="0" w:firstLine="0"/>
        <w:rPr>
          <w:rFonts w:ascii="楷体" w:eastAsia="楷体" w:hAnsi="楷体" w:cs="楷体"/>
          <w:b/>
          <w:bCs/>
          <w:sz w:val="24"/>
          <w:szCs w:val="24"/>
        </w:rPr>
      </w:pPr>
      <w:r>
        <w:rPr>
          <w:rFonts w:ascii="楷体" w:eastAsia="楷体" w:hAnsi="楷体" w:cs="楷体" w:hint="eastAsia"/>
          <w:b/>
          <w:bCs/>
          <w:sz w:val="24"/>
          <w:szCs w:val="24"/>
        </w:rPr>
        <w:t>3.谈谈这些榜样人物对我们的启示。</w:t>
      </w:r>
    </w:p>
    <w:p w:rsidR="00A72E98" w:rsidRDefault="00D16D69" w:rsidP="00FF0932">
      <w:pPr>
        <w:pStyle w:val="ab"/>
        <w:spacing w:line="360" w:lineRule="auto"/>
        <w:ind w:firstLineChars="0" w:firstLine="0"/>
        <w:rPr>
          <w:rFonts w:ascii="楷体" w:eastAsia="楷体" w:hAnsi="楷体" w:cs="楷体"/>
          <w:sz w:val="24"/>
          <w:szCs w:val="24"/>
        </w:rPr>
      </w:pPr>
      <w:r>
        <w:rPr>
          <w:rFonts w:ascii="楷体" w:eastAsia="楷体" w:hAnsi="楷体" w:cs="楷体" w:hint="eastAsia"/>
          <w:sz w:val="24"/>
          <w:szCs w:val="24"/>
        </w:rPr>
        <w:t>①树立远大的理想，全面提高自身素质，热爱祖国，报效祖国。②增强社会责任感，关心他人、服务社会。③践行社会主义核心价值观。④承担责任，不言代价与回报。⑤勇于面对困难，做生活的强者等。</w:t>
      </w:r>
    </w:p>
    <w:p w:rsidR="00A72E98" w:rsidRDefault="00D16D69" w:rsidP="00FF0932">
      <w:pPr>
        <w:pStyle w:val="ab"/>
        <w:spacing w:line="360" w:lineRule="auto"/>
        <w:ind w:firstLineChars="0" w:firstLine="0"/>
        <w:rPr>
          <w:rFonts w:ascii="Times New Roman" w:eastAsia="新宋体" w:hAnsi="Times New Roman"/>
          <w:b/>
          <w:color w:val="FF0000"/>
          <w:sz w:val="24"/>
          <w:szCs w:val="24"/>
        </w:rPr>
      </w:pPr>
      <w:r>
        <w:rPr>
          <w:rFonts w:ascii="Times New Roman" w:eastAsia="新宋体" w:hAnsi="Times New Roman" w:hint="eastAsia"/>
          <w:b/>
          <w:color w:val="FF0000"/>
          <w:sz w:val="24"/>
          <w:szCs w:val="24"/>
        </w:rPr>
        <w:t>热点专题二、保护未成年人健康成长</w:t>
      </w:r>
    </w:p>
    <w:p w:rsidR="00A72E98" w:rsidRDefault="00D16D69" w:rsidP="00FF0932">
      <w:pPr>
        <w:pStyle w:val="ab"/>
        <w:spacing w:line="360" w:lineRule="auto"/>
        <w:ind w:firstLineChars="0" w:firstLine="0"/>
        <w:rPr>
          <w:rFonts w:asciiTheme="minorEastAsia" w:hAnsiTheme="minorEastAsia"/>
          <w:b/>
          <w:bCs/>
          <w:color w:val="000000" w:themeColor="text1"/>
          <w:spacing w:val="8"/>
          <w:sz w:val="22"/>
        </w:rPr>
      </w:pPr>
      <w:r>
        <w:rPr>
          <w:rFonts w:asciiTheme="minorEastAsia" w:hAnsiTheme="minorEastAsia" w:hint="eastAsia"/>
          <w:b/>
          <w:bCs/>
          <w:color w:val="000000" w:themeColor="text1"/>
          <w:spacing w:val="8"/>
          <w:sz w:val="22"/>
        </w:rPr>
        <w:t>【为什么，原因，意义】</w:t>
      </w:r>
    </w:p>
    <w:p w:rsidR="00A72E98" w:rsidRDefault="00D16D69" w:rsidP="00FF0932">
      <w:pPr>
        <w:spacing w:line="360" w:lineRule="auto"/>
        <w:rPr>
          <w:rFonts w:ascii="楷体" w:eastAsia="楷体" w:hAnsi="楷体" w:cs="楷体"/>
          <w:b/>
          <w:bCs/>
          <w:sz w:val="24"/>
          <w:szCs w:val="24"/>
        </w:rPr>
      </w:pPr>
      <w:r>
        <w:rPr>
          <w:rFonts w:ascii="楷体" w:eastAsia="楷体" w:hAnsi="楷体" w:cs="楷体" w:hint="eastAsia"/>
          <w:b/>
          <w:bCs/>
          <w:sz w:val="24"/>
          <w:szCs w:val="24"/>
        </w:rPr>
        <w:t>1.为什么要开展“清朗·2022年暑期未成年人网络环境整治”专项行动？</w:t>
      </w:r>
    </w:p>
    <w:p w:rsidR="00A72E98" w:rsidRDefault="00D16D69" w:rsidP="00FF0932">
      <w:pPr>
        <w:spacing w:line="360" w:lineRule="auto"/>
        <w:rPr>
          <w:rFonts w:ascii="楷体" w:eastAsia="楷体" w:hAnsi="楷体" w:cs="楷体"/>
          <w:sz w:val="24"/>
          <w:szCs w:val="24"/>
        </w:rPr>
      </w:pPr>
      <w:r>
        <w:rPr>
          <w:rFonts w:ascii="楷体" w:eastAsia="楷体" w:hAnsi="楷体" w:cs="楷体" w:hint="eastAsia"/>
          <w:sz w:val="24"/>
          <w:szCs w:val="24"/>
        </w:rPr>
        <w:t>①有利于加强对未成年人的社会保护、网络保护、政府保护（或：未成年人的健康成长需要法律特殊保护)，保护未成年人健康成长。②有利于未成年人杜绝不良行为，预防违法犯罪。③有利于为未成年人营造健康清朗的网络空间，自觉抵制不良信息的污染。④有利于打击违法犯罪，保障未成年人的合法权益，防止未成年人受到不法侵害。⑤有利于未成年人理性参与网络生活，做负责的网络参与者。⑥有利于维护社会公平正义，弘扬社会主义核心价值观，营造良好的社会风气。</w:t>
      </w:r>
    </w:p>
    <w:p w:rsidR="00A72E98" w:rsidRDefault="00D16D69" w:rsidP="00FF0932">
      <w:pPr>
        <w:spacing w:line="360" w:lineRule="auto"/>
        <w:rPr>
          <w:rFonts w:ascii="楷体" w:eastAsia="楷体" w:hAnsi="楷体" w:cs="楷体"/>
          <w:b/>
          <w:bCs/>
          <w:sz w:val="24"/>
          <w:szCs w:val="24"/>
        </w:rPr>
      </w:pPr>
      <w:r>
        <w:rPr>
          <w:rFonts w:ascii="楷体" w:eastAsia="楷体" w:hAnsi="楷体" w:cs="楷体" w:hint="eastAsia"/>
          <w:b/>
          <w:bCs/>
          <w:sz w:val="24"/>
          <w:szCs w:val="24"/>
        </w:rPr>
        <w:t>2.《中华人民共和国未成年人保护法》为什么要专门设“网络保护”这一部分？</w:t>
      </w:r>
    </w:p>
    <w:p w:rsidR="00A72E98" w:rsidRDefault="00D16D69" w:rsidP="00FF0932">
      <w:pPr>
        <w:spacing w:line="360" w:lineRule="auto"/>
        <w:rPr>
          <w:rFonts w:ascii="楷体" w:eastAsia="楷体" w:hAnsi="楷体" w:cs="楷体"/>
          <w:sz w:val="24"/>
          <w:szCs w:val="24"/>
        </w:rPr>
      </w:pPr>
      <w:r>
        <w:rPr>
          <w:rFonts w:ascii="楷体" w:eastAsia="楷体" w:hAnsi="楷体" w:cs="楷体" w:hint="eastAsia"/>
          <w:sz w:val="24"/>
          <w:szCs w:val="24"/>
        </w:rPr>
        <w:t>①网络信息良莠不齐，网络上充斥着一些虚假的、不良的信息。②未成年人身心发育尚不成熟，自我保护能力较弱，辨别是非能力和自我控制能力不强，容易受到不良因素的影响和不法侵害，需要给予特殊的保护。③未成年人的生存和发展事关人类的未来，对未成年人给予特殊关爱和保护，已经成为人类的共识。④是提高青少年媒介素养，传播网络正能量的需要。⑤是为保障和引导未成年人安全、合理使用网络，为未成年人筑牢网络安全网的需要。</w:t>
      </w:r>
    </w:p>
    <w:p w:rsidR="00A72E98" w:rsidRDefault="00D16D69" w:rsidP="00FF0932">
      <w:pPr>
        <w:spacing w:line="360" w:lineRule="auto"/>
        <w:rPr>
          <w:rFonts w:ascii="楷体" w:eastAsia="楷体" w:hAnsi="楷体" w:cs="楷体"/>
          <w:b/>
          <w:bCs/>
          <w:sz w:val="24"/>
          <w:szCs w:val="24"/>
        </w:rPr>
      </w:pPr>
      <w:r>
        <w:rPr>
          <w:rFonts w:ascii="楷体" w:eastAsia="楷体" w:hAnsi="楷体" w:cs="楷体" w:hint="eastAsia"/>
          <w:b/>
          <w:bCs/>
          <w:sz w:val="24"/>
          <w:szCs w:val="24"/>
        </w:rPr>
        <w:t>3.举办大型公益节目《开学第一课》有哪些重要意义？</w:t>
      </w:r>
    </w:p>
    <w:p w:rsidR="00A72E98" w:rsidRDefault="00D16D69" w:rsidP="00FF0932">
      <w:pPr>
        <w:spacing w:line="360" w:lineRule="auto"/>
        <w:rPr>
          <w:rFonts w:ascii="楷体" w:eastAsia="楷体" w:hAnsi="楷体" w:cs="楷体"/>
          <w:sz w:val="24"/>
          <w:szCs w:val="24"/>
        </w:rPr>
      </w:pPr>
      <w:r>
        <w:rPr>
          <w:rFonts w:ascii="楷体" w:eastAsia="楷体" w:hAnsi="楷体" w:cs="楷体" w:hint="eastAsia"/>
          <w:sz w:val="24"/>
          <w:szCs w:val="24"/>
        </w:rPr>
        <w:t>①有利于激发中小学生强烈的爱国热情，树立正确的世界观、人生观和价值观。②有利于加强青少年的思想道德建设，培育和践行社会主义核心价值观。③有利于增强青少年的责任意识，培养亲社会的情感和行为。④有利于提高青少年的科学文化素养，激励青少年崇尚科学、探索</w:t>
      </w:r>
      <w:r>
        <w:rPr>
          <w:rFonts w:ascii="楷体" w:eastAsia="楷体" w:hAnsi="楷体" w:cs="楷体" w:hint="eastAsia"/>
          <w:sz w:val="24"/>
          <w:szCs w:val="24"/>
        </w:rPr>
        <w:lastRenderedPageBreak/>
        <w:t>未知。⑤有利于青少年坚定理想信念，努力奋斗，弘扬以爱国主义为核心的民族精神，培养担当民族复兴大任的时代新人。</w:t>
      </w:r>
    </w:p>
    <w:p w:rsidR="00A72E98" w:rsidRDefault="00D16D69" w:rsidP="00FF0932">
      <w:pPr>
        <w:spacing w:line="360" w:lineRule="auto"/>
        <w:rPr>
          <w:rFonts w:ascii="楷体" w:eastAsia="楷体" w:hAnsi="楷体" w:cs="楷体"/>
          <w:b/>
          <w:bCs/>
          <w:sz w:val="24"/>
          <w:szCs w:val="24"/>
        </w:rPr>
      </w:pPr>
      <w:r>
        <w:rPr>
          <w:rFonts w:ascii="楷体" w:eastAsia="楷体" w:hAnsi="楷体" w:cs="楷体" w:hint="eastAsia"/>
          <w:b/>
          <w:bCs/>
          <w:sz w:val="24"/>
          <w:szCs w:val="24"/>
        </w:rPr>
        <w:t>4.教育部为什么召开2022年全国“双减”工作秋季学期视频调度会？</w:t>
      </w:r>
    </w:p>
    <w:p w:rsidR="00A72E98" w:rsidRDefault="00D16D69" w:rsidP="00FF0932">
      <w:pPr>
        <w:spacing w:line="360" w:lineRule="auto"/>
        <w:rPr>
          <w:rFonts w:ascii="楷体" w:eastAsia="楷体" w:hAnsi="楷体" w:cs="楷体"/>
          <w:sz w:val="24"/>
          <w:szCs w:val="24"/>
        </w:rPr>
      </w:pPr>
      <w:r>
        <w:rPr>
          <w:rFonts w:ascii="楷体" w:eastAsia="楷体" w:hAnsi="楷体" w:cs="楷体" w:hint="eastAsia"/>
          <w:sz w:val="24"/>
          <w:szCs w:val="24"/>
        </w:rPr>
        <w:t>①青少年是祖国的未来、民族的希望，国家对青少年的健康成长给予特殊的关爱和保护。②有利于更好地保障未成年人的合法权益，促进未成年人身心健康成长。③有利于更好地保障未成年人的受教育权，减轻学习压力。④有利于进一步完善校园教育体制，促进未成年人全面发展。</w:t>
      </w:r>
    </w:p>
    <w:p w:rsidR="00A72E98" w:rsidRDefault="00D16D69" w:rsidP="00FF0932">
      <w:pPr>
        <w:pStyle w:val="ab"/>
        <w:spacing w:line="360" w:lineRule="auto"/>
        <w:ind w:firstLineChars="0" w:firstLine="0"/>
        <w:rPr>
          <w:rFonts w:asciiTheme="minorEastAsia" w:hAnsiTheme="minorEastAsia"/>
          <w:b/>
          <w:bCs/>
          <w:color w:val="000000" w:themeColor="text1"/>
          <w:spacing w:val="8"/>
          <w:sz w:val="22"/>
        </w:rPr>
      </w:pPr>
      <w:r>
        <w:rPr>
          <w:rFonts w:asciiTheme="minorEastAsia" w:hAnsiTheme="minorEastAsia" w:hint="eastAsia"/>
          <w:b/>
          <w:bCs/>
          <w:color w:val="000000" w:themeColor="text1"/>
          <w:spacing w:val="8"/>
          <w:sz w:val="22"/>
        </w:rPr>
        <w:t>【做法，启示，建议】</w:t>
      </w:r>
    </w:p>
    <w:p w:rsidR="00A72E98" w:rsidRDefault="00D16D69" w:rsidP="00FF0932">
      <w:pPr>
        <w:spacing w:line="360" w:lineRule="auto"/>
        <w:rPr>
          <w:rFonts w:ascii="楷体" w:eastAsia="楷体" w:hAnsi="楷体" w:cs="楷体"/>
          <w:b/>
          <w:bCs/>
          <w:sz w:val="24"/>
          <w:szCs w:val="24"/>
        </w:rPr>
      </w:pPr>
      <w:r>
        <w:rPr>
          <w:rFonts w:ascii="楷体" w:eastAsia="楷体" w:hAnsi="楷体" w:cs="楷体" w:hint="eastAsia"/>
          <w:b/>
          <w:bCs/>
          <w:sz w:val="24"/>
          <w:szCs w:val="24"/>
        </w:rPr>
        <w:t>1.请同学们配合专项行动，自觉抵制网络的各种不良诱惑。请说说自己的具体做法。</w:t>
      </w:r>
    </w:p>
    <w:p w:rsidR="00A72E98" w:rsidRDefault="00D16D69" w:rsidP="00FF0932">
      <w:pPr>
        <w:spacing w:line="360" w:lineRule="auto"/>
        <w:rPr>
          <w:rFonts w:ascii="楷体" w:eastAsia="楷体" w:hAnsi="楷体" w:cs="楷体"/>
          <w:sz w:val="24"/>
          <w:szCs w:val="24"/>
        </w:rPr>
      </w:pPr>
      <w:r>
        <w:rPr>
          <w:rFonts w:ascii="楷体" w:eastAsia="楷体" w:hAnsi="楷体" w:cs="楷体" w:hint="eastAsia"/>
          <w:sz w:val="24"/>
          <w:szCs w:val="24"/>
        </w:rPr>
        <w:t>①提高媒介素养，积极利用互联网获取新知、促进沟通、完善自我。②不沉溺于网络，学会“信息节食”。③学会辨别网络信息，自觉抵制不良信息。④恪守道德、遵守法律，做一名负责的网络参与者等。</w:t>
      </w:r>
    </w:p>
    <w:p w:rsidR="00A72E98" w:rsidRDefault="00D16D69" w:rsidP="00FF0932">
      <w:pPr>
        <w:spacing w:line="360" w:lineRule="auto"/>
        <w:rPr>
          <w:rFonts w:ascii="楷体" w:eastAsia="楷体" w:hAnsi="楷体" w:cs="楷体"/>
          <w:b/>
          <w:bCs/>
          <w:sz w:val="24"/>
          <w:szCs w:val="24"/>
        </w:rPr>
      </w:pPr>
      <w:r>
        <w:rPr>
          <w:rFonts w:ascii="楷体" w:eastAsia="楷体" w:hAnsi="楷体" w:cs="楷体" w:hint="eastAsia"/>
          <w:b/>
          <w:bCs/>
          <w:sz w:val="24"/>
          <w:szCs w:val="24"/>
        </w:rPr>
        <w:t>2.整治网络乱象，需要全社会共同努力。运用所学知识，请为筑牢未成年人网络安全“防火墙”建言献策。</w:t>
      </w:r>
    </w:p>
    <w:p w:rsidR="00A72E98" w:rsidRDefault="00D16D69" w:rsidP="00FF0932">
      <w:pPr>
        <w:spacing w:line="360" w:lineRule="auto"/>
        <w:rPr>
          <w:rFonts w:ascii="楷体" w:eastAsia="楷体" w:hAnsi="楷体" w:cs="楷体"/>
          <w:sz w:val="24"/>
          <w:szCs w:val="24"/>
        </w:rPr>
      </w:pPr>
      <w:r>
        <w:rPr>
          <w:rFonts w:ascii="楷体" w:eastAsia="楷体" w:hAnsi="楷体" w:cs="楷体" w:hint="eastAsia"/>
          <w:sz w:val="24"/>
          <w:szCs w:val="24"/>
        </w:rPr>
        <w:t>①国家营造诚实守信的社会环境。②学校开设法治教育课程，联通学校、家庭、社会“三位一体”的法治教育网络。③有关部门加强对网站的管理，严厉查处编造和传播谣言的网站。④未成年人正确选择网上信息并理智对待，自觉抵制不良诱惑，遵守网络规则（恪守道德、遵守法律）。</w:t>
      </w:r>
    </w:p>
    <w:p w:rsidR="00A72E98" w:rsidRDefault="00D16D69" w:rsidP="00FF0932">
      <w:pPr>
        <w:pStyle w:val="a0"/>
        <w:spacing w:line="360" w:lineRule="auto"/>
        <w:rPr>
          <w:rFonts w:ascii="楷体" w:eastAsia="楷体" w:hAnsi="楷体" w:cs="楷体"/>
          <w:b/>
          <w:bCs/>
          <w:sz w:val="24"/>
          <w:szCs w:val="24"/>
        </w:rPr>
      </w:pPr>
      <w:r>
        <w:rPr>
          <w:rFonts w:ascii="楷体" w:eastAsia="楷体" w:hAnsi="楷体" w:cs="楷体" w:hint="eastAsia"/>
          <w:b/>
          <w:bCs/>
          <w:sz w:val="24"/>
          <w:szCs w:val="24"/>
        </w:rPr>
        <w:t>3.作为未成年人，应该怎样自觉预防违法犯罪?</w:t>
      </w:r>
    </w:p>
    <w:p w:rsidR="00A72E98" w:rsidRDefault="00D16D69" w:rsidP="00FF0932">
      <w:pPr>
        <w:pStyle w:val="a0"/>
        <w:spacing w:line="360" w:lineRule="auto"/>
        <w:rPr>
          <w:rFonts w:ascii="楷体" w:eastAsia="楷体" w:hAnsi="楷体" w:cs="楷体"/>
          <w:sz w:val="24"/>
          <w:szCs w:val="24"/>
        </w:rPr>
      </w:pPr>
      <w:r>
        <w:rPr>
          <w:rFonts w:ascii="楷体" w:eastAsia="楷体" w:hAnsi="楷体" w:cs="楷体" w:hint="eastAsia"/>
          <w:sz w:val="24"/>
          <w:szCs w:val="24"/>
        </w:rPr>
        <w:t>①要珍惜美好生活，认清犯罪危害，远离犯罪。②要杜绝不良行为。③应增强法治观念，依法自律，做一个自觉守法的人。④要从小事做起，避免沾染不良习气，自觉遵纪守法，防患于未然。</w:t>
      </w:r>
    </w:p>
    <w:p w:rsidR="00A72E98" w:rsidRDefault="00D16D69" w:rsidP="00FF0932">
      <w:pPr>
        <w:pStyle w:val="a0"/>
        <w:spacing w:line="360" w:lineRule="auto"/>
        <w:rPr>
          <w:rFonts w:ascii="楷体" w:eastAsia="楷体" w:hAnsi="楷体" w:cs="楷体"/>
          <w:b/>
          <w:bCs/>
          <w:sz w:val="24"/>
          <w:szCs w:val="24"/>
        </w:rPr>
      </w:pPr>
      <w:r>
        <w:rPr>
          <w:rFonts w:ascii="楷体" w:eastAsia="楷体" w:hAnsi="楷体" w:cs="楷体" w:hint="eastAsia"/>
          <w:b/>
          <w:bCs/>
          <w:sz w:val="24"/>
          <w:szCs w:val="24"/>
        </w:rPr>
        <w:t>4.作为新时代的初中生，你如何以实际行动参与到“减负”的实践中来？请举例说明。</w:t>
      </w:r>
    </w:p>
    <w:p w:rsidR="00A72E98" w:rsidRDefault="00D16D69" w:rsidP="00FF0932">
      <w:pPr>
        <w:pStyle w:val="a0"/>
        <w:spacing w:line="360" w:lineRule="auto"/>
        <w:rPr>
          <w:rFonts w:ascii="楷体" w:eastAsia="楷体" w:hAnsi="楷体" w:cs="楷体"/>
          <w:sz w:val="24"/>
          <w:szCs w:val="24"/>
        </w:rPr>
      </w:pPr>
      <w:r>
        <w:rPr>
          <w:rFonts w:ascii="楷体" w:eastAsia="楷体" w:hAnsi="楷体" w:cs="楷体" w:hint="eastAsia"/>
          <w:sz w:val="24"/>
          <w:szCs w:val="24"/>
        </w:rPr>
        <w:t>①正确对待“双减”政策，树立正确的学习观。②自觉养成良好的学习习惯，保持对学习的兴趣，自觉按时完成作业。③学会学习，掌握基本的学习策略和科学的学习方法，合理安排时间，养成良好的学习习惯，不断提升自己的学习能力。④善于运用不同的学习方式，有目标有规划，完成学习任务。⑤科学利用课程之余的时间，积极参加各种有益的活动，增强体质，健康成长。</w:t>
      </w:r>
    </w:p>
    <w:p w:rsidR="00A72E98" w:rsidRDefault="00D16D69" w:rsidP="00FF0932">
      <w:pPr>
        <w:spacing w:line="360" w:lineRule="auto"/>
        <w:rPr>
          <w:rFonts w:ascii="Times New Roman" w:eastAsia="新宋体" w:hAnsi="Times New Roman"/>
          <w:b/>
          <w:color w:val="FF0000"/>
          <w:sz w:val="24"/>
          <w:szCs w:val="24"/>
        </w:rPr>
      </w:pPr>
      <w:r>
        <w:rPr>
          <w:rFonts w:ascii="Times New Roman" w:eastAsia="新宋体" w:hAnsi="Times New Roman" w:hint="eastAsia"/>
          <w:b/>
          <w:color w:val="FF0000"/>
          <w:sz w:val="24"/>
          <w:szCs w:val="24"/>
        </w:rPr>
        <w:t>热点专题三、自主创新再谱新篇</w:t>
      </w:r>
    </w:p>
    <w:p w:rsidR="00A72E98" w:rsidRDefault="00D16D69" w:rsidP="00FF0932">
      <w:pPr>
        <w:spacing w:line="360" w:lineRule="auto"/>
        <w:rPr>
          <w:rFonts w:ascii="楷体" w:eastAsia="楷体" w:hAnsi="楷体" w:cs="楷体"/>
          <w:b/>
          <w:bCs/>
          <w:sz w:val="24"/>
          <w:szCs w:val="24"/>
        </w:rPr>
      </w:pPr>
      <w:r>
        <w:rPr>
          <w:rFonts w:ascii="楷体" w:eastAsia="楷体" w:hAnsi="楷体" w:cs="楷体" w:hint="eastAsia"/>
          <w:b/>
          <w:bCs/>
          <w:sz w:val="24"/>
          <w:szCs w:val="24"/>
        </w:rPr>
        <w:t>【原因，意义】</w:t>
      </w:r>
    </w:p>
    <w:p w:rsidR="00A72E98" w:rsidRDefault="00D16D69" w:rsidP="00FF0932">
      <w:pPr>
        <w:spacing w:line="360" w:lineRule="auto"/>
        <w:rPr>
          <w:rFonts w:ascii="楷体" w:eastAsia="楷体" w:hAnsi="楷体" w:cs="楷体"/>
          <w:b/>
          <w:bCs/>
          <w:sz w:val="24"/>
          <w:szCs w:val="24"/>
        </w:rPr>
      </w:pPr>
      <w:r>
        <w:rPr>
          <w:rFonts w:ascii="楷体" w:eastAsia="楷体" w:hAnsi="楷体" w:cs="楷体" w:hint="eastAsia"/>
          <w:b/>
          <w:bCs/>
          <w:sz w:val="24"/>
          <w:szCs w:val="24"/>
        </w:rPr>
        <w:t>1.习近平总书记为什么特别强调我国科技要自立自强？</w:t>
      </w:r>
    </w:p>
    <w:p w:rsidR="00A72E98" w:rsidRDefault="00D16D69" w:rsidP="00FF0932">
      <w:pPr>
        <w:spacing w:line="360" w:lineRule="auto"/>
        <w:rPr>
          <w:rFonts w:ascii="楷体" w:eastAsia="楷体" w:hAnsi="楷体" w:cs="楷体"/>
          <w:sz w:val="24"/>
          <w:szCs w:val="24"/>
        </w:rPr>
      </w:pPr>
      <w:r>
        <w:rPr>
          <w:rFonts w:ascii="楷体" w:eastAsia="楷体" w:hAnsi="楷体" w:cs="楷体" w:hint="eastAsia"/>
          <w:sz w:val="24"/>
          <w:szCs w:val="24"/>
        </w:rPr>
        <w:lastRenderedPageBreak/>
        <w:t>①创新是引领发展的第一动力，是一个民族进步的灵魂，是一个国家兴旺发达的不竭源泉。科技创新能力已经成为综合国力竞争的决定性因素。②虽然我国在尖端技术的掌握和创新方面打下了坚实基础，在一些重要领域走在世界前列。但是从整体上看，我国仍然面临创新能力不品利技发展水平总体不高、科技对经济社会发展的支撑能力不足、科技对经济增长的贡献率远低于发达国家水平等问题。与发达国家科技的差距使我国在国际竞争中受制于人。③只有实现科技自立自强，才能实现我国科技的跨越式发展，在激烈的国际竞争中掌握发展主动权，实现我国由科技大国向科技强国转变。</w:t>
      </w:r>
    </w:p>
    <w:p w:rsidR="00A72E98" w:rsidRDefault="00D16D69" w:rsidP="00FF0932">
      <w:pPr>
        <w:spacing w:line="360" w:lineRule="auto"/>
        <w:rPr>
          <w:rFonts w:ascii="楷体" w:eastAsia="楷体" w:hAnsi="楷体" w:cs="楷体"/>
          <w:sz w:val="24"/>
          <w:szCs w:val="24"/>
        </w:rPr>
      </w:pPr>
      <w:r>
        <w:rPr>
          <w:rFonts w:ascii="楷体" w:eastAsia="楷体" w:hAnsi="楷体" w:cs="楷体" w:hint="eastAsia"/>
          <w:sz w:val="24"/>
          <w:szCs w:val="24"/>
        </w:rPr>
        <w:t>2.我国取得一系列重大科技创新成就的原因是什么？</w:t>
      </w:r>
    </w:p>
    <w:p w:rsidR="00A72E98" w:rsidRDefault="00D16D69" w:rsidP="00FF0932">
      <w:pPr>
        <w:spacing w:line="360" w:lineRule="auto"/>
        <w:rPr>
          <w:rFonts w:ascii="楷体" w:eastAsia="楷体" w:hAnsi="楷体" w:cs="楷体"/>
          <w:sz w:val="24"/>
          <w:szCs w:val="24"/>
        </w:rPr>
      </w:pPr>
      <w:r>
        <w:rPr>
          <w:rFonts w:ascii="楷体" w:eastAsia="楷体" w:hAnsi="楷体" w:cs="楷体" w:hint="eastAsia"/>
          <w:sz w:val="24"/>
          <w:szCs w:val="24"/>
        </w:rPr>
        <w:t>（1)根本原因：中国共产党领导中国人民开辟了中国特色社会主义道路，形成了中国特色社会主义理论体系，确立了中国特色社会主义制度，发展了中国特色社会主义文化。</w:t>
      </w:r>
    </w:p>
    <w:p w:rsidR="00A72E98" w:rsidRDefault="00D16D69" w:rsidP="00FF0932">
      <w:pPr>
        <w:spacing w:line="360" w:lineRule="auto"/>
        <w:rPr>
          <w:rFonts w:ascii="楷体" w:eastAsia="楷体" w:hAnsi="楷体" w:cs="楷体"/>
          <w:sz w:val="24"/>
          <w:szCs w:val="24"/>
        </w:rPr>
      </w:pPr>
      <w:r>
        <w:rPr>
          <w:rFonts w:ascii="楷体" w:eastAsia="楷体" w:hAnsi="楷体" w:cs="楷体" w:hint="eastAsia"/>
          <w:sz w:val="24"/>
          <w:szCs w:val="24"/>
        </w:rPr>
        <w:t>（2）主要原因：①坚持中国共产党的正确领导。②坚持实施科教兴国战略、人才强国战略和创新驱动发展战略。③我国综合国力显著增强，为科技发展提供了坚实的物质基础。④我国大力弘扬创新精神、科学家精神，鼓励大众创业、万众创新。⑤广大科技工作者顽强拼搏，发扬实干、勇于创新的精神。</w:t>
      </w:r>
    </w:p>
    <w:p w:rsidR="00A72E98" w:rsidRDefault="00D16D69" w:rsidP="00FF0932">
      <w:pPr>
        <w:spacing w:line="360" w:lineRule="auto"/>
        <w:rPr>
          <w:rFonts w:ascii="楷体" w:eastAsia="楷体" w:hAnsi="楷体" w:cs="楷体"/>
          <w:b/>
          <w:bCs/>
          <w:sz w:val="24"/>
          <w:szCs w:val="24"/>
        </w:rPr>
      </w:pPr>
      <w:r>
        <w:rPr>
          <w:rFonts w:ascii="楷体" w:eastAsia="楷体" w:hAnsi="楷体" w:cs="楷体" w:hint="eastAsia"/>
          <w:b/>
          <w:bCs/>
          <w:sz w:val="24"/>
          <w:szCs w:val="24"/>
        </w:rPr>
        <w:t>3.我国一系列重大科技成就不断涌现有何现实意义?</w:t>
      </w:r>
    </w:p>
    <w:p w:rsidR="00A72E98" w:rsidRDefault="00D16D69" w:rsidP="00FF0932">
      <w:pPr>
        <w:spacing w:line="360" w:lineRule="auto"/>
        <w:rPr>
          <w:rFonts w:ascii="楷体" w:eastAsia="楷体" w:hAnsi="楷体" w:cs="楷体"/>
          <w:sz w:val="24"/>
          <w:szCs w:val="24"/>
        </w:rPr>
      </w:pPr>
      <w:r>
        <w:rPr>
          <w:rFonts w:ascii="楷体" w:eastAsia="楷体" w:hAnsi="楷体" w:cs="楷体" w:hint="eastAsia"/>
          <w:sz w:val="24"/>
          <w:szCs w:val="24"/>
        </w:rPr>
        <w:t>①有利于激发全社会的创新热情，加快建设创新型国家。②有利于在全社会营造尊重劳动、尊重知识、尊重人才、尊重创造的良好氛围。③有利于增强我国的综合国力，提升我国的国际地位和国际影响力。④有利于增强中华民族的自尊心、自信心和自豪感，激发国人的爱国热情。</w:t>
      </w:r>
    </w:p>
    <w:p w:rsidR="00A72E98" w:rsidRDefault="00D16D69" w:rsidP="00FF0932">
      <w:pPr>
        <w:spacing w:line="360" w:lineRule="auto"/>
        <w:rPr>
          <w:rFonts w:ascii="楷体" w:eastAsia="楷体" w:hAnsi="楷体" w:cs="楷体"/>
          <w:b/>
          <w:bCs/>
          <w:sz w:val="24"/>
          <w:szCs w:val="24"/>
        </w:rPr>
      </w:pPr>
      <w:r>
        <w:rPr>
          <w:rFonts w:ascii="楷体" w:eastAsia="楷体" w:hAnsi="楷体" w:cs="楷体" w:hint="eastAsia"/>
          <w:b/>
          <w:bCs/>
          <w:sz w:val="24"/>
          <w:szCs w:val="24"/>
        </w:rPr>
        <w:t>【做法，启示】</w:t>
      </w:r>
    </w:p>
    <w:p w:rsidR="00A72E98" w:rsidRDefault="00D16D69" w:rsidP="00FF0932">
      <w:pPr>
        <w:spacing w:line="360" w:lineRule="auto"/>
        <w:rPr>
          <w:rFonts w:ascii="楷体" w:eastAsia="楷体" w:hAnsi="楷体" w:cs="楷体"/>
          <w:b/>
          <w:bCs/>
          <w:sz w:val="24"/>
          <w:szCs w:val="24"/>
        </w:rPr>
      </w:pPr>
      <w:r>
        <w:rPr>
          <w:rFonts w:ascii="楷体" w:eastAsia="楷体" w:hAnsi="楷体" w:cs="楷体" w:hint="eastAsia"/>
          <w:b/>
          <w:bCs/>
          <w:sz w:val="24"/>
          <w:szCs w:val="24"/>
        </w:rPr>
        <w:t>1.面对习近平总书记殷切希望，我国应如何实现科技自立自强？</w:t>
      </w:r>
    </w:p>
    <w:p w:rsidR="00A72E98" w:rsidRDefault="00D16D69" w:rsidP="00FF0932">
      <w:pPr>
        <w:spacing w:line="360" w:lineRule="auto"/>
        <w:rPr>
          <w:rFonts w:ascii="楷体" w:eastAsia="楷体" w:hAnsi="楷体" w:cs="楷体"/>
          <w:sz w:val="24"/>
          <w:szCs w:val="24"/>
        </w:rPr>
      </w:pPr>
      <w:r>
        <w:rPr>
          <w:rFonts w:ascii="楷体" w:eastAsia="楷体" w:hAnsi="楷体" w:cs="楷体" w:hint="eastAsia"/>
          <w:sz w:val="24"/>
          <w:szCs w:val="24"/>
        </w:rPr>
        <w:t>①必须坚持创新驱动发展战略、人才强国战略、科教兴国战略，尊重人才，重奖人才，优化人才奖励机制，发挥优秀人才在创新中的作用，坚持走自主创新之路。②坚持自主创新、重点跨越、支撑发展、引领未来的方针，坚定不移地走中国特色自主创新道路。加快形成有利于创新的治理格局和协同机制，搭建有利于创新的活动平台和融资平台，营造有利于创新的舆论氛围和法治环境。③要在全社会大力弘扬创新精神，保护知识产权，鼓励大众创业、万众创新等。</w:t>
      </w:r>
    </w:p>
    <w:p w:rsidR="00A72E98" w:rsidRDefault="00D16D69" w:rsidP="00FF0932">
      <w:pPr>
        <w:spacing w:line="360" w:lineRule="auto"/>
        <w:rPr>
          <w:rFonts w:ascii="楷体" w:eastAsia="楷体" w:hAnsi="楷体" w:cs="楷体"/>
          <w:b/>
          <w:bCs/>
          <w:sz w:val="24"/>
          <w:szCs w:val="24"/>
        </w:rPr>
      </w:pPr>
      <w:r>
        <w:rPr>
          <w:rFonts w:ascii="楷体" w:eastAsia="楷体" w:hAnsi="楷体" w:cs="楷体" w:hint="eastAsia"/>
          <w:b/>
          <w:bCs/>
          <w:sz w:val="24"/>
          <w:szCs w:val="24"/>
        </w:rPr>
        <w:t>2.在创新的时代，怎样对待知识产权？</w:t>
      </w:r>
    </w:p>
    <w:p w:rsidR="00A72E98" w:rsidRDefault="00D16D69" w:rsidP="00FF0932">
      <w:pPr>
        <w:spacing w:line="360" w:lineRule="auto"/>
        <w:rPr>
          <w:rFonts w:ascii="楷体" w:eastAsia="楷体" w:hAnsi="楷体" w:cs="楷体"/>
          <w:sz w:val="24"/>
          <w:szCs w:val="24"/>
        </w:rPr>
      </w:pPr>
      <w:r>
        <w:rPr>
          <w:rFonts w:ascii="楷体" w:eastAsia="楷体" w:hAnsi="楷体" w:cs="楷体" w:hint="eastAsia"/>
          <w:sz w:val="24"/>
          <w:szCs w:val="24"/>
        </w:rPr>
        <w:t>①创新的时代，既要尊重他人的知识产权，又要学会保护自己的知识产权。②保护知识产权就是尊重创造、保护创新。③当知识产权受到侵犯时，我们要善于运用法律维护自己的合法权益。</w:t>
      </w:r>
    </w:p>
    <w:p w:rsidR="00A72E98" w:rsidRDefault="00D16D69" w:rsidP="00FF0932">
      <w:pPr>
        <w:spacing w:line="360" w:lineRule="auto"/>
        <w:rPr>
          <w:rFonts w:ascii="楷体" w:eastAsia="楷体" w:hAnsi="楷体" w:cs="楷体"/>
          <w:b/>
          <w:bCs/>
          <w:sz w:val="24"/>
          <w:szCs w:val="24"/>
        </w:rPr>
      </w:pPr>
      <w:r>
        <w:rPr>
          <w:rFonts w:ascii="楷体" w:eastAsia="楷体" w:hAnsi="楷体" w:cs="楷体" w:hint="eastAsia"/>
          <w:b/>
          <w:bCs/>
          <w:sz w:val="24"/>
          <w:szCs w:val="24"/>
        </w:rPr>
        <w:t>3.青少年应该如何培养创新能力，成为创新型人才？</w:t>
      </w:r>
    </w:p>
    <w:p w:rsidR="00A72E98" w:rsidRDefault="00D16D69" w:rsidP="00FF0932">
      <w:pPr>
        <w:spacing w:line="360" w:lineRule="auto"/>
        <w:rPr>
          <w:rFonts w:ascii="楷体" w:eastAsia="楷体" w:hAnsi="楷体" w:cs="楷体"/>
          <w:sz w:val="24"/>
          <w:szCs w:val="24"/>
        </w:rPr>
      </w:pPr>
      <w:r>
        <w:rPr>
          <w:rFonts w:ascii="楷体" w:eastAsia="楷体" w:hAnsi="楷体" w:cs="楷体" w:hint="eastAsia"/>
          <w:sz w:val="24"/>
          <w:szCs w:val="24"/>
        </w:rPr>
        <w:lastRenderedPageBreak/>
        <w:t>①树立远大理想，立志成才。②努力学习科学文化知识，全面提高自身素质。③培养兴趣和好奇心，提高观察力和创造性思维能力。④要拓宽思维，多角度思考问题，要敢于质疑，敢于向传统和权威挑战。⑤要敢于创新、善于创新，把创新热情与科学求实的态度结合起来。⑥积极参与社会实践，参加科技小发明、小制作等。</w:t>
      </w:r>
    </w:p>
    <w:p w:rsidR="00A72E98" w:rsidRDefault="00D16D69" w:rsidP="00FF0932">
      <w:pPr>
        <w:spacing w:line="360" w:lineRule="auto"/>
        <w:rPr>
          <w:rFonts w:ascii="楷体" w:eastAsia="楷体" w:hAnsi="楷体" w:cs="楷体"/>
          <w:b/>
          <w:bCs/>
          <w:sz w:val="24"/>
          <w:szCs w:val="24"/>
        </w:rPr>
      </w:pPr>
      <w:r>
        <w:rPr>
          <w:rFonts w:ascii="楷体" w:eastAsia="楷体" w:hAnsi="楷体" w:cs="楷体" w:hint="eastAsia"/>
          <w:b/>
          <w:bCs/>
          <w:sz w:val="24"/>
          <w:szCs w:val="24"/>
        </w:rPr>
        <w:t>4.一系列重大科技创新成果的取得能否表明我国已经是科技强国?</w:t>
      </w:r>
    </w:p>
    <w:p w:rsidR="00A72E98" w:rsidRDefault="00D16D69" w:rsidP="00FF0932">
      <w:pPr>
        <w:spacing w:line="360" w:lineRule="auto"/>
        <w:rPr>
          <w:rFonts w:ascii="楷体" w:eastAsia="楷体" w:hAnsi="楷体" w:cs="楷体"/>
          <w:sz w:val="24"/>
          <w:szCs w:val="24"/>
        </w:rPr>
      </w:pPr>
      <w:r>
        <w:rPr>
          <w:rFonts w:ascii="楷体" w:eastAsia="楷体" w:hAnsi="楷体" w:cs="楷体" w:hint="eastAsia"/>
          <w:sz w:val="24"/>
          <w:szCs w:val="24"/>
        </w:rPr>
        <w:t>(1)不能。(2)虽然我国在尖端技术的掌握和创新方面打下了坚实基础，在一些重要领域走在世界前列，但是，从整体上看，我国仍然面临创新能力不强、科技发展水平总体不高、科技对经济社会发展的支撑能力不足、科技对经济增长的贡献率远低于发达国水平等问题。中国科技创新之路任重道远，需要加快建设创新型国家。</w:t>
      </w:r>
    </w:p>
    <w:p w:rsidR="00A72E98" w:rsidRDefault="00D16D69" w:rsidP="00FF0932">
      <w:pPr>
        <w:spacing w:line="360" w:lineRule="auto"/>
        <w:rPr>
          <w:rFonts w:ascii="Times New Roman" w:eastAsia="新宋体" w:hAnsi="Times New Roman"/>
          <w:b/>
          <w:color w:val="FF0000"/>
          <w:sz w:val="24"/>
          <w:szCs w:val="24"/>
        </w:rPr>
      </w:pPr>
      <w:r>
        <w:rPr>
          <w:rFonts w:ascii="Times New Roman" w:eastAsia="新宋体" w:hAnsi="Times New Roman" w:hint="eastAsia"/>
          <w:b/>
          <w:color w:val="FF0000"/>
          <w:sz w:val="24"/>
          <w:szCs w:val="24"/>
        </w:rPr>
        <w:t>热点专题四：持续改善民生，助推乡村振兴</w:t>
      </w:r>
    </w:p>
    <w:p w:rsidR="00A72E98" w:rsidRDefault="00D16D69" w:rsidP="00FF0932">
      <w:pPr>
        <w:spacing w:line="360" w:lineRule="auto"/>
        <w:rPr>
          <w:rFonts w:ascii="楷体" w:eastAsia="楷体" w:hAnsi="楷体" w:cs="楷体"/>
          <w:b/>
          <w:bCs/>
          <w:sz w:val="24"/>
          <w:szCs w:val="24"/>
        </w:rPr>
      </w:pPr>
      <w:r>
        <w:rPr>
          <w:rFonts w:ascii="楷体" w:eastAsia="楷体" w:hAnsi="楷体" w:cs="楷体" w:hint="eastAsia"/>
          <w:b/>
          <w:bCs/>
          <w:sz w:val="24"/>
          <w:szCs w:val="24"/>
        </w:rPr>
        <w:t>【是什么，说明了，体现了】</w:t>
      </w:r>
    </w:p>
    <w:p w:rsidR="00A72E98" w:rsidRDefault="00D16D69" w:rsidP="00FF0932">
      <w:pPr>
        <w:spacing w:line="360" w:lineRule="auto"/>
        <w:rPr>
          <w:rFonts w:ascii="楷体" w:eastAsia="楷体" w:hAnsi="楷体" w:cs="楷体"/>
          <w:b/>
          <w:bCs/>
          <w:sz w:val="24"/>
          <w:szCs w:val="24"/>
        </w:rPr>
      </w:pPr>
      <w:r>
        <w:rPr>
          <w:rFonts w:ascii="楷体" w:eastAsia="楷体" w:hAnsi="楷体" w:cs="楷体"/>
          <w:b/>
          <w:bCs/>
          <w:sz w:val="24"/>
          <w:szCs w:val="24"/>
        </w:rPr>
        <w:t>1.“基本民生保障的覆盖面不断扩大”体现了我国坚持哪一新发展理念？请简要阐明理由。</w:t>
      </w:r>
    </w:p>
    <w:p w:rsidR="00A72E98" w:rsidRDefault="00D16D69" w:rsidP="00FF0932">
      <w:pPr>
        <w:spacing w:line="360" w:lineRule="auto"/>
        <w:rPr>
          <w:rFonts w:ascii="楷体" w:eastAsia="楷体" w:hAnsi="楷体" w:cs="楷体"/>
          <w:sz w:val="24"/>
          <w:szCs w:val="24"/>
        </w:rPr>
      </w:pPr>
      <w:r>
        <w:rPr>
          <w:rFonts w:ascii="楷体" w:eastAsia="楷体" w:hAnsi="楷体" w:cs="楷体"/>
          <w:sz w:val="24"/>
          <w:szCs w:val="24"/>
        </w:rPr>
        <w:t>共享新发展理念。理由：衡量一个社会的文明程度，不仅要看经济发展状况，而且要看发展成果是否惠及全体人民，人民的合法权益是否得到切实保障；人民对美好生活的向往，就是党的奋斗目标；发展的根本目的就是增进民生福祉。</w:t>
      </w:r>
    </w:p>
    <w:p w:rsidR="00A72E98" w:rsidRDefault="00D16D69" w:rsidP="00FF0932">
      <w:pPr>
        <w:spacing w:line="360" w:lineRule="auto"/>
        <w:rPr>
          <w:rFonts w:ascii="楷体" w:eastAsia="楷体" w:hAnsi="楷体" w:cs="楷体"/>
          <w:b/>
          <w:bCs/>
          <w:sz w:val="24"/>
          <w:szCs w:val="24"/>
        </w:rPr>
      </w:pPr>
      <w:r>
        <w:rPr>
          <w:rFonts w:ascii="楷体" w:eastAsia="楷体" w:hAnsi="楷体" w:cs="楷体"/>
          <w:b/>
          <w:bCs/>
          <w:sz w:val="24"/>
          <w:szCs w:val="24"/>
        </w:rPr>
        <w:t>2.“基本民生保障标准不断提高；基本民生保障的覆盖面不断扩大；基本社会服务加快发展，助力群众生活品质不断提高。”你从中能得出哪些结论？</w:t>
      </w:r>
    </w:p>
    <w:p w:rsidR="00A72E98" w:rsidRDefault="00D16D69" w:rsidP="00FF0932">
      <w:pPr>
        <w:spacing w:line="360" w:lineRule="auto"/>
        <w:rPr>
          <w:rFonts w:ascii="楷体" w:eastAsia="楷体" w:hAnsi="楷体" w:cs="楷体"/>
          <w:sz w:val="24"/>
          <w:szCs w:val="24"/>
        </w:rPr>
      </w:pPr>
      <w:r>
        <w:rPr>
          <w:rFonts w:ascii="楷体" w:eastAsia="楷体" w:hAnsi="楷体" w:cs="楷体"/>
          <w:sz w:val="24"/>
          <w:szCs w:val="24"/>
        </w:rPr>
        <w:t>①追求共同发展、实现共同富裕，是中国特色社会主义的本质要求。②发展的根本目的就是增进民生福祉。③我国坚定不移地贯彻以人民为中心的发展思想。④人民对美好生活的向往，就是党的奋斗目标。⑤社会主义制度具有无比的优越性，让人民共享发展成果。⑥我国政府是为人民服务的政府。⑦公平正义是人类追求的永恒目标，是法治社会的核心价值。</w:t>
      </w:r>
    </w:p>
    <w:p w:rsidR="00A72E98" w:rsidRDefault="00D16D69" w:rsidP="00FF0932">
      <w:pPr>
        <w:spacing w:line="360" w:lineRule="auto"/>
        <w:rPr>
          <w:rFonts w:ascii="楷体" w:eastAsia="楷体" w:hAnsi="楷体" w:cs="楷体"/>
          <w:b/>
          <w:bCs/>
          <w:sz w:val="24"/>
          <w:szCs w:val="24"/>
        </w:rPr>
      </w:pPr>
      <w:r>
        <w:rPr>
          <w:rFonts w:ascii="楷体" w:eastAsia="楷体" w:hAnsi="楷体" w:cs="楷体"/>
          <w:b/>
          <w:bCs/>
          <w:sz w:val="24"/>
          <w:szCs w:val="24"/>
        </w:rPr>
        <w:t>3.“我们坚持人民至上、生命至上，坚持外防输入、内防反弹，坚持动态清零，因时因势不断调整防控措施，最大程度保护了人民生命安全和身体健康。”这体现了教材中的哪些观点？</w:t>
      </w:r>
    </w:p>
    <w:p w:rsidR="00A72E98" w:rsidRDefault="00D16D69" w:rsidP="00FF0932">
      <w:pPr>
        <w:spacing w:line="360" w:lineRule="auto"/>
        <w:rPr>
          <w:rFonts w:ascii="楷体" w:eastAsia="楷体" w:hAnsi="楷体" w:cs="楷体"/>
          <w:sz w:val="24"/>
          <w:szCs w:val="24"/>
        </w:rPr>
      </w:pPr>
      <w:r>
        <w:rPr>
          <w:rFonts w:ascii="楷体" w:eastAsia="楷体" w:hAnsi="楷体" w:cs="楷体"/>
          <w:sz w:val="24"/>
          <w:szCs w:val="24"/>
        </w:rPr>
        <w:t>①尊重和保障人权是我国的宪法原则，党和国家尊重和保护公民的生命权和健康权。②党的根本宗旨是全心全意为人民服务，中国共产党人的初心和使命是为中国人民谋幸福、为中华民族谋复兴。③中国共产党是中国人民和中华民族的先锋队。④我国坚持以人民为中心的发展思想，把人民的根本利益放在首位。</w:t>
      </w:r>
    </w:p>
    <w:p w:rsidR="00A72E98" w:rsidRDefault="00D16D69" w:rsidP="00FF0932">
      <w:pPr>
        <w:spacing w:line="360" w:lineRule="auto"/>
        <w:rPr>
          <w:rFonts w:ascii="楷体" w:eastAsia="楷体" w:hAnsi="楷体" w:cs="楷体"/>
          <w:b/>
          <w:bCs/>
          <w:sz w:val="24"/>
          <w:szCs w:val="24"/>
        </w:rPr>
      </w:pPr>
      <w:r>
        <w:rPr>
          <w:rFonts w:ascii="楷体" w:eastAsia="楷体" w:hAnsi="楷体" w:cs="楷体"/>
          <w:b/>
          <w:bCs/>
          <w:sz w:val="24"/>
          <w:szCs w:val="24"/>
        </w:rPr>
        <w:t>4.全面推进乡村振兴体现了教材中的哪些观点？</w:t>
      </w:r>
    </w:p>
    <w:p w:rsidR="00A72E98" w:rsidRDefault="00D16D69" w:rsidP="00FF0932">
      <w:pPr>
        <w:spacing w:line="360" w:lineRule="auto"/>
        <w:rPr>
          <w:rFonts w:ascii="楷体" w:eastAsia="楷体" w:hAnsi="楷体" w:cs="楷体"/>
          <w:sz w:val="24"/>
          <w:szCs w:val="24"/>
        </w:rPr>
      </w:pPr>
      <w:r>
        <w:rPr>
          <w:rFonts w:ascii="楷体" w:eastAsia="楷体" w:hAnsi="楷体" w:cs="楷体"/>
          <w:sz w:val="24"/>
          <w:szCs w:val="24"/>
        </w:rPr>
        <w:t>①党和政府坚持以人民为中心的发展思想，让人民群众共享发展成果。②共同富裕是中国特色</w:t>
      </w:r>
      <w:r>
        <w:rPr>
          <w:rFonts w:ascii="楷体" w:eastAsia="楷体" w:hAnsi="楷体" w:cs="楷体"/>
          <w:sz w:val="24"/>
          <w:szCs w:val="24"/>
        </w:rPr>
        <w:lastRenderedPageBreak/>
        <w:t>社会主义的根本原则。③促进区域协调发展，坚持中国特色新型城镇化道路，推动城乡一体化。④我国积极深化改革，激发经济社会发展活力。</w:t>
      </w:r>
    </w:p>
    <w:p w:rsidR="00A72E98" w:rsidRDefault="00D16D69" w:rsidP="00FF0932">
      <w:pPr>
        <w:spacing w:line="360" w:lineRule="auto"/>
        <w:rPr>
          <w:rFonts w:ascii="楷体" w:eastAsia="楷体" w:hAnsi="楷体" w:cs="楷体"/>
          <w:b/>
          <w:bCs/>
          <w:sz w:val="24"/>
          <w:szCs w:val="24"/>
        </w:rPr>
      </w:pPr>
      <w:r>
        <w:rPr>
          <w:rFonts w:ascii="楷体" w:eastAsia="楷体" w:hAnsi="楷体" w:cs="楷体" w:hint="eastAsia"/>
          <w:b/>
          <w:bCs/>
          <w:sz w:val="24"/>
          <w:szCs w:val="24"/>
        </w:rPr>
        <w:t>【为什么，原因，意义】</w:t>
      </w:r>
    </w:p>
    <w:p w:rsidR="00A72E98" w:rsidRDefault="00D16D69" w:rsidP="00FF0932">
      <w:pPr>
        <w:spacing w:line="360" w:lineRule="auto"/>
        <w:rPr>
          <w:rFonts w:ascii="楷体" w:eastAsia="楷体" w:hAnsi="楷体" w:cs="楷体"/>
          <w:sz w:val="24"/>
          <w:szCs w:val="24"/>
        </w:rPr>
      </w:pPr>
      <w:r>
        <w:rPr>
          <w:rFonts w:ascii="楷体" w:eastAsia="楷体" w:hAnsi="楷体" w:cs="楷体"/>
          <w:b/>
          <w:bCs/>
          <w:sz w:val="24"/>
          <w:szCs w:val="24"/>
        </w:rPr>
        <w:t>1.党和政府为什么要让人民共享发展成果，实现共同富裕？</w:t>
      </w:r>
    </w:p>
    <w:p w:rsidR="00A72E98" w:rsidRDefault="00D16D69" w:rsidP="00FF0932">
      <w:pPr>
        <w:spacing w:line="360" w:lineRule="auto"/>
        <w:rPr>
          <w:rFonts w:ascii="楷体" w:eastAsia="楷体" w:hAnsi="楷体" w:cs="楷体"/>
          <w:sz w:val="24"/>
          <w:szCs w:val="24"/>
        </w:rPr>
      </w:pPr>
      <w:r>
        <w:rPr>
          <w:rFonts w:ascii="楷体" w:eastAsia="楷体" w:hAnsi="楷体" w:cs="楷体"/>
          <w:sz w:val="24"/>
          <w:szCs w:val="24"/>
        </w:rPr>
        <w:t>①衡量一个社会的文明程度，不仅要看经济发展状况，而且要看发展成果是否惠及全体人民，人民的合法权益是否得到切实保障。②人民对美好生活的向往就是党的奋斗目标。③发展的根本目的就是增进民生福祉。④党和政府坚持以人民为中心的发展思想，让人民群众共享发展成果，朝着共同富裕方向稳步前进。⑤共同富裕是中国特色社会主义的根本原则。⑥全心全意为人民服务是党的根本宗旨，中国共产党人的初心和使命，就是为中国人民谋幸福、为中华民族谋复兴。⑦为使人民获得感、幸福感、安全感更加充实、更有保障、更可持续。</w:t>
      </w:r>
    </w:p>
    <w:p w:rsidR="00A72E98" w:rsidRDefault="00D16D69" w:rsidP="00FF0932">
      <w:pPr>
        <w:spacing w:line="360" w:lineRule="auto"/>
        <w:rPr>
          <w:rFonts w:ascii="楷体" w:eastAsia="楷体" w:hAnsi="楷体" w:cs="楷体"/>
          <w:b/>
          <w:bCs/>
          <w:sz w:val="24"/>
          <w:szCs w:val="24"/>
        </w:rPr>
      </w:pPr>
      <w:r>
        <w:rPr>
          <w:rFonts w:ascii="楷体" w:eastAsia="楷体" w:hAnsi="楷体" w:cs="楷体"/>
          <w:b/>
          <w:bCs/>
          <w:sz w:val="24"/>
          <w:szCs w:val="24"/>
        </w:rPr>
        <w:t>2.党和政府关注民生有什么意义？</w:t>
      </w:r>
    </w:p>
    <w:p w:rsidR="00A72E98" w:rsidRDefault="00D16D69" w:rsidP="00FF0932">
      <w:pPr>
        <w:spacing w:line="360" w:lineRule="auto"/>
        <w:rPr>
          <w:rFonts w:ascii="楷体" w:eastAsia="楷体" w:hAnsi="楷体" w:cs="楷体"/>
          <w:sz w:val="24"/>
          <w:szCs w:val="24"/>
        </w:rPr>
      </w:pPr>
      <w:r>
        <w:rPr>
          <w:rFonts w:ascii="楷体" w:eastAsia="楷体" w:hAnsi="楷体" w:cs="楷体"/>
          <w:sz w:val="24"/>
          <w:szCs w:val="24"/>
        </w:rPr>
        <w:t>①有利于解决社会主义初级阶段的主要矛盾，满足人民日益增长的美好生活需要。②有利于提高人民生活水平，缩小贫富差距，实现共同富裕。③有利于维护社会公平正义，保障全体人民共享改革发展成果。④有利于保障人民群众共享发展成果，增强人民的获得感、幸福感、安全感。⑤有利于维护社会稳定，构建社会主义和谐社会，实现中华民族伟大复兴。</w:t>
      </w:r>
    </w:p>
    <w:p w:rsidR="00A72E98" w:rsidRDefault="00D16D69" w:rsidP="00FF0932">
      <w:pPr>
        <w:spacing w:line="360" w:lineRule="auto"/>
        <w:rPr>
          <w:rFonts w:ascii="楷体" w:eastAsia="楷体" w:hAnsi="楷体" w:cs="楷体"/>
          <w:b/>
          <w:bCs/>
          <w:sz w:val="24"/>
          <w:szCs w:val="24"/>
        </w:rPr>
      </w:pPr>
      <w:r>
        <w:rPr>
          <w:rFonts w:ascii="楷体" w:eastAsia="楷体" w:hAnsi="楷体" w:cs="楷体"/>
          <w:b/>
          <w:bCs/>
          <w:sz w:val="24"/>
          <w:szCs w:val="24"/>
        </w:rPr>
        <w:t>3.全面推进乡村振兴战略有什么重要意义？</w:t>
      </w:r>
    </w:p>
    <w:p w:rsidR="00A72E98" w:rsidRDefault="00D16D69" w:rsidP="00FF0932">
      <w:pPr>
        <w:spacing w:line="360" w:lineRule="auto"/>
        <w:rPr>
          <w:rFonts w:ascii="楷体" w:eastAsia="楷体" w:hAnsi="楷体" w:cs="楷体"/>
          <w:sz w:val="24"/>
          <w:szCs w:val="24"/>
        </w:rPr>
      </w:pPr>
      <w:r>
        <w:rPr>
          <w:rFonts w:ascii="楷体" w:eastAsia="楷体" w:hAnsi="楷体" w:cs="楷体"/>
          <w:sz w:val="24"/>
          <w:szCs w:val="24"/>
        </w:rPr>
        <w:t>①“三农”问题是关系国计民生的根本性问题，我国仍面临城乡发展不平衡不协调的现实挑战。②推进这一战略，有利于缩小城乡发展差距，推动城乡发展一体化，实现共同富裕，促进社会公平正义。③有利于推动我国经济高质量发展，全面建设社会主义现代化国家。④有利于人民共享发展成果，满足人民日益增长的美好生活需要，提升人民的获得感、幸福感、安全感。</w:t>
      </w:r>
    </w:p>
    <w:p w:rsidR="00A72E98" w:rsidRDefault="00D16D69" w:rsidP="00FF0932">
      <w:pPr>
        <w:pStyle w:val="a0"/>
        <w:spacing w:line="360" w:lineRule="auto"/>
        <w:rPr>
          <w:b/>
          <w:bCs/>
        </w:rPr>
      </w:pPr>
      <w:r>
        <w:rPr>
          <w:rFonts w:ascii="楷体" w:eastAsia="楷体" w:hAnsi="楷体" w:cs="楷体" w:hint="eastAsia"/>
          <w:b/>
          <w:bCs/>
          <w:sz w:val="24"/>
          <w:szCs w:val="24"/>
        </w:rPr>
        <w:t>【做法，启示，建议】</w:t>
      </w:r>
    </w:p>
    <w:p w:rsidR="00A72E98" w:rsidRDefault="00D16D69" w:rsidP="00FF0932">
      <w:pPr>
        <w:spacing w:line="360" w:lineRule="auto"/>
        <w:rPr>
          <w:rFonts w:ascii="楷体" w:eastAsia="楷体" w:hAnsi="楷体" w:cs="楷体"/>
          <w:b/>
          <w:bCs/>
          <w:sz w:val="24"/>
          <w:szCs w:val="24"/>
        </w:rPr>
      </w:pPr>
      <w:r>
        <w:rPr>
          <w:rFonts w:ascii="楷体" w:eastAsia="楷体" w:hAnsi="楷体" w:cs="楷体"/>
          <w:b/>
          <w:bCs/>
          <w:sz w:val="24"/>
          <w:szCs w:val="24"/>
        </w:rPr>
        <w:t>1.“抓实抓细疫情防控各项工作，同时要尽可能推动经济平稳健康发展。”在当前如何统筹经济发展与疫情防控的关系？</w:t>
      </w:r>
    </w:p>
    <w:p w:rsidR="00A72E98" w:rsidRDefault="00D16D69" w:rsidP="00FF0932">
      <w:pPr>
        <w:spacing w:line="360" w:lineRule="auto"/>
        <w:rPr>
          <w:rFonts w:ascii="楷体" w:eastAsia="楷体" w:hAnsi="楷体" w:cs="楷体"/>
          <w:sz w:val="24"/>
          <w:szCs w:val="24"/>
        </w:rPr>
      </w:pPr>
      <w:r>
        <w:rPr>
          <w:rFonts w:ascii="楷体" w:eastAsia="楷体" w:hAnsi="楷体" w:cs="楷体"/>
          <w:sz w:val="24"/>
          <w:szCs w:val="24"/>
        </w:rPr>
        <w:t>①首先在思想上要坚持克服麻痹思想、厌战情绪、松劲心态，树立常态化、精细化防控思想；在行动上科学防控，精准防控，做好疫情防控的细节工作。②在疫情防控同时必须坚持以经济建设为中心，凝心聚力谋发展，统筹经济发展与疫情防控的关系；深化改革，扩大开放，坚持科教兴国战略、人才强国战略、创新驱动发展战略，为经济的发展创造良好的条件。③坚持依法治国和以德治国相结合，依法规范社会秩序，促进经济发展。</w:t>
      </w:r>
    </w:p>
    <w:p w:rsidR="00A72E98" w:rsidRDefault="00D16D69" w:rsidP="00FF0932">
      <w:pPr>
        <w:spacing w:line="360" w:lineRule="auto"/>
        <w:rPr>
          <w:rFonts w:ascii="楷体" w:eastAsia="楷体" w:hAnsi="楷体" w:cs="楷体"/>
          <w:b/>
          <w:bCs/>
          <w:sz w:val="24"/>
          <w:szCs w:val="24"/>
        </w:rPr>
      </w:pPr>
      <w:r>
        <w:rPr>
          <w:rFonts w:ascii="楷体" w:eastAsia="楷体" w:hAnsi="楷体" w:cs="楷体"/>
          <w:b/>
          <w:bCs/>
          <w:sz w:val="24"/>
          <w:szCs w:val="24"/>
        </w:rPr>
        <w:t>2.为解决更多的民生问题，我们青少年能做哪些努力？</w:t>
      </w:r>
    </w:p>
    <w:p w:rsidR="00A72E98" w:rsidRDefault="00D16D69" w:rsidP="00FF0932">
      <w:pPr>
        <w:spacing w:line="360" w:lineRule="auto"/>
        <w:rPr>
          <w:rFonts w:ascii="楷体" w:eastAsia="楷体" w:hAnsi="楷体" w:cs="楷体"/>
          <w:sz w:val="24"/>
          <w:szCs w:val="24"/>
        </w:rPr>
      </w:pPr>
      <w:r>
        <w:rPr>
          <w:rFonts w:ascii="楷体" w:eastAsia="楷体" w:hAnsi="楷体" w:cs="楷体"/>
          <w:sz w:val="24"/>
          <w:szCs w:val="24"/>
        </w:rPr>
        <w:lastRenderedPageBreak/>
        <w:t>①树立“天下兴亡，匹夫有责”的责任意识，关注国计民生。②为弱势群体提供力所能及的帮助，自觉维护其合法权益。③自觉遵守法律，维护社会公平正义。④积极参与社会公益活动，关爱他人，服务社会。⑤努力学习，立志成才，为国家富强、人民幸福、社会和谐作出自己的贡献。</w:t>
      </w:r>
    </w:p>
    <w:p w:rsidR="00A72E98" w:rsidRDefault="00D16D69" w:rsidP="00FF0932">
      <w:pPr>
        <w:spacing w:line="360" w:lineRule="auto"/>
        <w:rPr>
          <w:rFonts w:ascii="楷体" w:eastAsia="楷体" w:hAnsi="楷体" w:cs="楷体"/>
          <w:b/>
          <w:bCs/>
          <w:sz w:val="24"/>
          <w:szCs w:val="24"/>
        </w:rPr>
      </w:pPr>
      <w:r>
        <w:rPr>
          <w:rFonts w:ascii="楷体" w:eastAsia="楷体" w:hAnsi="楷体" w:cs="楷体"/>
          <w:b/>
          <w:bCs/>
          <w:sz w:val="24"/>
          <w:szCs w:val="24"/>
        </w:rPr>
        <w:t>3.全面促进乡村振兴，政府和青少年分别应该怎么做？</w:t>
      </w:r>
    </w:p>
    <w:p w:rsidR="00A72E98" w:rsidRDefault="00D16D69" w:rsidP="00FF0932">
      <w:pPr>
        <w:spacing w:line="360" w:lineRule="auto"/>
        <w:rPr>
          <w:rFonts w:ascii="楷体" w:eastAsia="楷体" w:hAnsi="楷体" w:cs="楷体"/>
          <w:sz w:val="24"/>
          <w:szCs w:val="24"/>
        </w:rPr>
      </w:pPr>
      <w:r>
        <w:rPr>
          <w:rFonts w:ascii="楷体" w:eastAsia="楷体" w:hAnsi="楷体" w:cs="楷体"/>
          <w:sz w:val="24"/>
          <w:szCs w:val="24"/>
        </w:rPr>
        <w:t>（1)政府：加大资金投入和政策扶持、人才培养的力度；因地制宜，加快发展乡村特色产业；依靠科技创新，加快推进农业现代化，充分发挥乡村的资源生态和文化优势，大力发展乡村新型服务业，完善乡村基础设施建设，改善乡村人居环境，建设美丽乡村；加大乡村普法宣传力度，建设法治乡村、和谐乡村，加强乡村文明建设；大力弘扬爱国爱乡、遵纪守法、家庭和睦、邻里团结、勤俭自强、诚实守信的道德风尚，建设文明乡村；等等。</w:t>
      </w:r>
    </w:p>
    <w:p w:rsidR="00A72E98" w:rsidRDefault="00D16D69" w:rsidP="00FF0932">
      <w:pPr>
        <w:spacing w:line="360" w:lineRule="auto"/>
        <w:rPr>
          <w:rFonts w:ascii="楷体" w:eastAsia="楷体" w:hAnsi="楷体" w:cs="楷体"/>
          <w:sz w:val="24"/>
          <w:szCs w:val="24"/>
        </w:rPr>
      </w:pPr>
      <w:r>
        <w:rPr>
          <w:rFonts w:ascii="楷体" w:eastAsia="楷体" w:hAnsi="楷体" w:cs="楷体"/>
          <w:sz w:val="24"/>
          <w:szCs w:val="24"/>
        </w:rPr>
        <w:t>（2）青少年：认真学习、了解和宣传有关乡村振兴的发展政策；热爱家乡，就推动乡村振兴给当地政府建言献策；敢于同破坏乡村建设的行为作斗争；等等。</w:t>
      </w:r>
    </w:p>
    <w:p w:rsidR="00A72E98" w:rsidRDefault="00D16D69" w:rsidP="00FF0932">
      <w:pPr>
        <w:spacing w:line="360" w:lineRule="auto"/>
        <w:rPr>
          <w:rFonts w:ascii="Times New Roman" w:eastAsia="新宋体" w:hAnsi="Times New Roman"/>
          <w:b/>
          <w:color w:val="FF0000"/>
          <w:sz w:val="24"/>
          <w:szCs w:val="24"/>
        </w:rPr>
      </w:pPr>
      <w:r>
        <w:rPr>
          <w:rFonts w:ascii="Times New Roman" w:eastAsia="新宋体" w:hAnsi="Times New Roman" w:hint="eastAsia"/>
          <w:b/>
          <w:color w:val="FF0000"/>
          <w:sz w:val="24"/>
          <w:szCs w:val="24"/>
        </w:rPr>
        <w:t>热点专题五：发展全过程民主</w:t>
      </w:r>
    </w:p>
    <w:p w:rsidR="00A72E98" w:rsidRDefault="00D16D69" w:rsidP="00FF0932">
      <w:pPr>
        <w:spacing w:line="360" w:lineRule="auto"/>
        <w:rPr>
          <w:rFonts w:ascii="楷体" w:eastAsia="楷体" w:hAnsi="楷体" w:cs="楷体"/>
          <w:b/>
          <w:bCs/>
          <w:sz w:val="24"/>
          <w:szCs w:val="24"/>
        </w:rPr>
      </w:pPr>
      <w:r>
        <w:rPr>
          <w:rFonts w:ascii="楷体" w:eastAsia="楷体" w:hAnsi="楷体" w:cs="楷体" w:hint="eastAsia"/>
          <w:b/>
          <w:bCs/>
          <w:sz w:val="24"/>
          <w:szCs w:val="24"/>
        </w:rPr>
        <w:t>【为什么，意义，体现了】</w:t>
      </w:r>
    </w:p>
    <w:p w:rsidR="00A72E98" w:rsidRDefault="00D16D69" w:rsidP="00FF0932">
      <w:pPr>
        <w:spacing w:line="360" w:lineRule="auto"/>
        <w:rPr>
          <w:rFonts w:ascii="楷体" w:eastAsia="楷体" w:hAnsi="楷体" w:cs="楷体"/>
          <w:b/>
          <w:bCs/>
          <w:sz w:val="24"/>
          <w:szCs w:val="24"/>
        </w:rPr>
      </w:pPr>
      <w:r>
        <w:rPr>
          <w:rFonts w:ascii="楷体" w:eastAsia="楷体" w:hAnsi="楷体" w:cs="楷体" w:hint="eastAsia"/>
          <w:b/>
          <w:bCs/>
          <w:sz w:val="24"/>
          <w:szCs w:val="24"/>
        </w:rPr>
        <w:t>1.为什么说人民代表大会制度是实现我国全过程人民民主的重要制度载体？</w:t>
      </w:r>
    </w:p>
    <w:p w:rsidR="00A72E98" w:rsidRDefault="00D16D69" w:rsidP="00FF0932">
      <w:pPr>
        <w:spacing w:line="360" w:lineRule="auto"/>
        <w:rPr>
          <w:rFonts w:ascii="楷体" w:eastAsia="楷体" w:hAnsi="楷体" w:cs="楷体"/>
          <w:sz w:val="24"/>
          <w:szCs w:val="24"/>
        </w:rPr>
      </w:pPr>
      <w:r>
        <w:rPr>
          <w:rFonts w:ascii="楷体" w:eastAsia="楷体" w:hAnsi="楷体" w:cs="楷体" w:hint="eastAsia"/>
          <w:sz w:val="24"/>
          <w:szCs w:val="24"/>
        </w:rPr>
        <w:t>①国家的一切权力属于人民。②人民通过民主选举选出代表，组成各级人民代表大会作为国家权力机关。③由人民代表大会产生国家行政机关、监察机关、审判机关、检察机关，这些国家机关依法行使各自的职权，并对人民代表大会负责，受人民代表大会监督。④实行民主集中制，重大问题经人民代表大会充分讨论，遵循少数服从多数原则，民主决定。</w:t>
      </w:r>
    </w:p>
    <w:p w:rsidR="00A72E98" w:rsidRDefault="00D16D69" w:rsidP="00FF0932">
      <w:pPr>
        <w:spacing w:line="360" w:lineRule="auto"/>
        <w:rPr>
          <w:rFonts w:ascii="楷体" w:eastAsia="楷体" w:hAnsi="楷体" w:cs="楷体"/>
          <w:b/>
          <w:bCs/>
          <w:sz w:val="24"/>
          <w:szCs w:val="24"/>
        </w:rPr>
      </w:pPr>
      <w:r>
        <w:rPr>
          <w:rFonts w:ascii="楷体" w:eastAsia="楷体" w:hAnsi="楷体" w:cs="楷体" w:hint="eastAsia"/>
          <w:b/>
          <w:bCs/>
          <w:sz w:val="24"/>
          <w:szCs w:val="24"/>
        </w:rPr>
        <w:t>2.为什么要强调“发展全过程民主要坚持党的领导”？</w:t>
      </w:r>
    </w:p>
    <w:p w:rsidR="00A72E98" w:rsidRDefault="00D16D69" w:rsidP="00FF0932">
      <w:pPr>
        <w:spacing w:line="360" w:lineRule="auto"/>
        <w:rPr>
          <w:rFonts w:ascii="楷体" w:eastAsia="楷体" w:hAnsi="楷体" w:cs="楷体"/>
          <w:sz w:val="24"/>
          <w:szCs w:val="24"/>
        </w:rPr>
      </w:pPr>
      <w:r>
        <w:rPr>
          <w:rFonts w:ascii="楷体" w:eastAsia="楷体" w:hAnsi="楷体" w:cs="楷体" w:hint="eastAsia"/>
          <w:sz w:val="24"/>
          <w:szCs w:val="24"/>
        </w:rPr>
        <w:t>①中国共产党是中国工人阶级的先锋队，同时是中国人民和中华民族的先锋队。②全心全意为人民服务是党的根本宗旨。③党的最高理想和最终目标是实现共产主义。④中国共产党领导是中国特色社会主义最本质的特征，是中国特色社会主义制度的最大优势，是党和国家的根本所在、命脉所在，是全国各族人民的利益所系、民族所系。党是最高政治领导力量。⑤新中国成立以来，特别是改革开放以来，中国共产党团结带领全国各族人民，迎来了从站起来、富起来到强起来的伟大飞跃。2月7月</w:t>
      </w:r>
    </w:p>
    <w:p w:rsidR="00A72E98" w:rsidRDefault="00D16D69" w:rsidP="00FF0932">
      <w:pPr>
        <w:spacing w:line="360" w:lineRule="auto"/>
        <w:rPr>
          <w:rFonts w:ascii="楷体" w:eastAsia="楷体" w:hAnsi="楷体" w:cs="楷体"/>
          <w:b/>
          <w:bCs/>
          <w:sz w:val="24"/>
          <w:szCs w:val="24"/>
        </w:rPr>
      </w:pPr>
      <w:r>
        <w:rPr>
          <w:rFonts w:ascii="楷体" w:eastAsia="楷体" w:hAnsi="楷体" w:cs="楷体" w:hint="eastAsia"/>
          <w:b/>
          <w:bCs/>
          <w:sz w:val="24"/>
          <w:szCs w:val="24"/>
        </w:rPr>
        <w:t>3.谈谈我国发展全过程民主的意义。</w:t>
      </w:r>
    </w:p>
    <w:p w:rsidR="00A72E98" w:rsidRDefault="00D16D69" w:rsidP="00FF0932">
      <w:pPr>
        <w:spacing w:line="360" w:lineRule="auto"/>
        <w:rPr>
          <w:rFonts w:ascii="楷体" w:eastAsia="楷体" w:hAnsi="楷体" w:cs="楷体"/>
          <w:sz w:val="24"/>
          <w:szCs w:val="24"/>
        </w:rPr>
      </w:pPr>
      <w:r>
        <w:rPr>
          <w:rFonts w:ascii="楷体" w:eastAsia="楷体" w:hAnsi="楷体" w:cs="楷体" w:hint="eastAsia"/>
          <w:sz w:val="24"/>
          <w:szCs w:val="24"/>
        </w:rPr>
        <w:t>①社会主义民主的本质就是人民当家作主，社会主义民主的目的是保障最广大人民的利益。②建设人民当家作主的社会主义国家，实现社会公平正义，已经成为全体中国人民的共同价值追</w:t>
      </w:r>
      <w:r>
        <w:rPr>
          <w:rFonts w:ascii="楷体" w:eastAsia="楷体" w:hAnsi="楷体" w:cs="楷体" w:hint="eastAsia"/>
          <w:sz w:val="24"/>
          <w:szCs w:val="24"/>
        </w:rPr>
        <w:lastRenderedPageBreak/>
        <w:t>求。③发展社会主义民主，有助于推动经济社会持续健康发展，实现人民安居乐业、社会和谐稳定、国家繁荣富强。</w:t>
      </w:r>
    </w:p>
    <w:p w:rsidR="00A72E98" w:rsidRDefault="00D16D69" w:rsidP="00FF0932">
      <w:pPr>
        <w:spacing w:line="360" w:lineRule="auto"/>
        <w:rPr>
          <w:rFonts w:ascii="楷体" w:eastAsia="楷体" w:hAnsi="楷体" w:cs="楷体"/>
          <w:b/>
          <w:bCs/>
          <w:sz w:val="24"/>
          <w:szCs w:val="24"/>
        </w:rPr>
      </w:pPr>
      <w:r>
        <w:rPr>
          <w:rFonts w:ascii="楷体" w:eastAsia="楷体" w:hAnsi="楷体" w:cs="楷体" w:hint="eastAsia"/>
          <w:b/>
          <w:bCs/>
          <w:sz w:val="24"/>
          <w:szCs w:val="24"/>
        </w:rPr>
        <w:t>4.为什么说走法治道路是实现中华民族伟大复兴的必由之路?</w:t>
      </w:r>
    </w:p>
    <w:p w:rsidR="00A72E98" w:rsidRDefault="00D16D69" w:rsidP="00FF0932">
      <w:pPr>
        <w:spacing w:line="360" w:lineRule="auto"/>
        <w:rPr>
          <w:rFonts w:ascii="楷体" w:eastAsia="楷体" w:hAnsi="楷体" w:cs="楷体"/>
          <w:sz w:val="24"/>
          <w:szCs w:val="24"/>
        </w:rPr>
      </w:pPr>
      <w:r>
        <w:rPr>
          <w:rFonts w:ascii="楷体" w:eastAsia="楷体" w:hAnsi="楷体" w:cs="楷体" w:hint="eastAsia"/>
          <w:sz w:val="24"/>
          <w:szCs w:val="24"/>
        </w:rPr>
        <w:t>①法治是现代政治文明的核心，是发展市场经济、实现强国富民的基本保障，是解决社会矛盾、维护社会稳定、实现社会正义的有效方式。②依法治国是党领导人民治理国家的基本方略。全面依法治国是中国特色社会主义的本质要求和重要保障。</w:t>
      </w:r>
    </w:p>
    <w:p w:rsidR="00A72E98" w:rsidRDefault="00D16D69" w:rsidP="00FF0932">
      <w:pPr>
        <w:spacing w:line="360" w:lineRule="auto"/>
        <w:rPr>
          <w:rFonts w:ascii="楷体" w:eastAsia="楷体" w:hAnsi="楷体" w:cs="楷体"/>
          <w:b/>
          <w:bCs/>
          <w:sz w:val="24"/>
          <w:szCs w:val="24"/>
        </w:rPr>
      </w:pPr>
      <w:r>
        <w:rPr>
          <w:rFonts w:ascii="楷体" w:eastAsia="楷体" w:hAnsi="楷体" w:cs="楷体" w:hint="eastAsia"/>
          <w:b/>
          <w:bCs/>
          <w:sz w:val="24"/>
          <w:szCs w:val="24"/>
        </w:rPr>
        <w:t>5.反腐一直在路上，反腐体现道德与法治学科哪些法律观点?</w:t>
      </w:r>
    </w:p>
    <w:p w:rsidR="00A72E98" w:rsidRDefault="00D16D69" w:rsidP="00FF0932">
      <w:pPr>
        <w:spacing w:line="360" w:lineRule="auto"/>
        <w:rPr>
          <w:rFonts w:ascii="楷体" w:eastAsia="楷体" w:hAnsi="楷体" w:cs="楷体"/>
          <w:sz w:val="24"/>
          <w:szCs w:val="24"/>
        </w:rPr>
      </w:pPr>
      <w:r>
        <w:rPr>
          <w:rFonts w:ascii="楷体" w:eastAsia="楷体" w:hAnsi="楷体" w:cs="楷体" w:hint="eastAsia"/>
          <w:sz w:val="24"/>
          <w:szCs w:val="24"/>
        </w:rPr>
        <w:t>①宪法是党和人民意志的集中体现，是国家的根本法。任何公民、社会组织和国家机关都必须以宪法和法律为行为准则。②法律靠国家强制力保证实施，对全体社会成员具有普遍约束力。③中华人民共和国公民在法律面前一律平等。任何组织和个人都不得有超越宪法和法律的特权。④公平正义是法治社会的核心价值。公平正义的实现，需要法治保障。⑤依法治国是党领导人民治理国家的基本方略。厉行法治坚持严格执法、公正司法。</w:t>
      </w:r>
    </w:p>
    <w:p w:rsidR="00A72E98" w:rsidRDefault="00D16D69" w:rsidP="00FF0932">
      <w:pPr>
        <w:spacing w:line="360" w:lineRule="auto"/>
        <w:rPr>
          <w:rFonts w:ascii="楷体" w:eastAsia="楷体" w:hAnsi="楷体" w:cs="楷体"/>
          <w:b/>
          <w:bCs/>
          <w:sz w:val="24"/>
          <w:szCs w:val="24"/>
        </w:rPr>
      </w:pPr>
      <w:r>
        <w:rPr>
          <w:rFonts w:ascii="楷体" w:eastAsia="楷体" w:hAnsi="楷体" w:cs="楷体" w:hint="eastAsia"/>
          <w:b/>
          <w:bCs/>
          <w:sz w:val="24"/>
          <w:szCs w:val="24"/>
        </w:rPr>
        <w:t>【做法，启示，建议】</w:t>
      </w:r>
    </w:p>
    <w:p w:rsidR="00A72E98" w:rsidRDefault="00D16D69" w:rsidP="00FF0932">
      <w:pPr>
        <w:spacing w:line="360" w:lineRule="auto"/>
        <w:rPr>
          <w:rFonts w:ascii="楷体" w:eastAsia="楷体" w:hAnsi="楷体" w:cs="楷体"/>
          <w:b/>
          <w:bCs/>
          <w:sz w:val="24"/>
          <w:szCs w:val="24"/>
        </w:rPr>
      </w:pPr>
      <w:r>
        <w:rPr>
          <w:rFonts w:ascii="楷体" w:eastAsia="楷体" w:hAnsi="楷体" w:cs="楷体" w:hint="eastAsia"/>
          <w:b/>
          <w:bCs/>
          <w:sz w:val="24"/>
          <w:szCs w:val="24"/>
        </w:rPr>
        <w:t>1.公民在实现全过程民主的过程中应该注意什么？</w:t>
      </w:r>
    </w:p>
    <w:p w:rsidR="00A72E98" w:rsidRDefault="00D16D69" w:rsidP="00FF0932">
      <w:pPr>
        <w:spacing w:line="360" w:lineRule="auto"/>
        <w:rPr>
          <w:rFonts w:ascii="楷体" w:eastAsia="楷体" w:hAnsi="楷体" w:cs="楷体"/>
          <w:sz w:val="24"/>
          <w:szCs w:val="24"/>
        </w:rPr>
      </w:pPr>
      <w:r>
        <w:rPr>
          <w:rFonts w:ascii="楷体" w:eastAsia="楷体" w:hAnsi="楷体" w:cs="楷体" w:hint="eastAsia"/>
          <w:sz w:val="24"/>
          <w:szCs w:val="24"/>
        </w:rPr>
        <w:t>①要有社会责任感和主人翁意识。②以理性、公正、客观的态度全面、深刻、辩证地看问题。③立场正确、逻辑清晰地表达观点和意见。④逐步提高依法有序参与民主生活的能力。⑤需要公民增强民主意识，使民主思想和法治精神成为自觉信仰。</w:t>
      </w:r>
    </w:p>
    <w:p w:rsidR="00A72E98" w:rsidRDefault="00D16D69" w:rsidP="00FF0932">
      <w:pPr>
        <w:spacing w:line="360" w:lineRule="auto"/>
        <w:rPr>
          <w:rFonts w:ascii="楷体" w:eastAsia="楷体" w:hAnsi="楷体" w:cs="楷体"/>
          <w:b/>
          <w:bCs/>
          <w:sz w:val="24"/>
          <w:szCs w:val="24"/>
        </w:rPr>
      </w:pPr>
      <w:r>
        <w:rPr>
          <w:rFonts w:ascii="楷体" w:eastAsia="楷体" w:hAnsi="楷体" w:cs="楷体" w:hint="eastAsia"/>
          <w:b/>
          <w:bCs/>
          <w:sz w:val="24"/>
          <w:szCs w:val="24"/>
        </w:rPr>
        <w:t>2.应该如何发展全过程人民民主？</w:t>
      </w:r>
    </w:p>
    <w:p w:rsidR="00A72E98" w:rsidRDefault="00D16D69" w:rsidP="00FF0932">
      <w:pPr>
        <w:spacing w:line="360" w:lineRule="auto"/>
        <w:rPr>
          <w:rFonts w:ascii="楷体" w:eastAsia="楷体" w:hAnsi="楷体" w:cs="楷体"/>
          <w:sz w:val="24"/>
          <w:szCs w:val="24"/>
        </w:rPr>
      </w:pPr>
      <w:r>
        <w:rPr>
          <w:rFonts w:ascii="楷体" w:eastAsia="楷体" w:hAnsi="楷体" w:cs="楷体" w:hint="eastAsia"/>
          <w:sz w:val="24"/>
          <w:szCs w:val="24"/>
        </w:rPr>
        <w:t>①党的领导是全过程人民民主的根本保证，必须毫不动摇坚持中国共产党的领导。②发展全过程民主，必须坚持和完善人民代表大会制度、中国共产党领导的多党合作和政治协商制度、民族区域自治制度、基层群众自治制度等人民当家作主的制度体系。③公民参与是社会主义民主的要求，也是公民的一项权利。公民要增强民主意识，积极参与民主选举、民主决策、民主监督。④发展全过程人民民主，必须坚持党的领导、人民当家作主、依法治国有机统一。</w:t>
      </w:r>
    </w:p>
    <w:p w:rsidR="00A72E98" w:rsidRDefault="00D16D69" w:rsidP="00FF0932">
      <w:pPr>
        <w:spacing w:line="360" w:lineRule="auto"/>
        <w:rPr>
          <w:rFonts w:ascii="楷体" w:eastAsia="楷体" w:hAnsi="楷体" w:cs="楷体"/>
          <w:b/>
          <w:bCs/>
          <w:sz w:val="24"/>
          <w:szCs w:val="24"/>
        </w:rPr>
      </w:pPr>
      <w:r>
        <w:rPr>
          <w:rFonts w:ascii="楷体" w:eastAsia="楷体" w:hAnsi="楷体" w:cs="楷体" w:hint="eastAsia"/>
          <w:b/>
          <w:bCs/>
          <w:sz w:val="24"/>
          <w:szCs w:val="24"/>
        </w:rPr>
        <w:t>3.请你为法治政府建设提出两条合理化建议。</w:t>
      </w:r>
    </w:p>
    <w:p w:rsidR="00A72E98" w:rsidRDefault="00D16D69" w:rsidP="00FF0932">
      <w:pPr>
        <w:spacing w:line="360" w:lineRule="auto"/>
        <w:rPr>
          <w:rFonts w:ascii="楷体" w:eastAsia="楷体" w:hAnsi="楷体" w:cs="楷体"/>
          <w:sz w:val="24"/>
          <w:szCs w:val="24"/>
        </w:rPr>
      </w:pPr>
      <w:r>
        <w:rPr>
          <w:rFonts w:ascii="楷体" w:eastAsia="楷体" w:hAnsi="楷体" w:cs="楷体" w:hint="eastAsia"/>
          <w:sz w:val="24"/>
          <w:szCs w:val="24"/>
        </w:rPr>
        <w:t>①政府及其工作人员在行使行政权力、管理公共事务时，必须由宪法和法律授权，并且依据宪法和法律的规定正确行使权力。②政府要全面推进政务公开，保障公民的知情权、参与权、表达权和监督权，促进政府决策的科学化和民主化。③政府必须依法行政，防范行政权力的滥用，维护广大人民群众的合法权益，提高政府公信力。④公民也要积极参与，献计献策，主动监督，促进政府依法行政。</w:t>
      </w:r>
    </w:p>
    <w:p w:rsidR="00A72E98" w:rsidRDefault="00D16D69" w:rsidP="00FF0932">
      <w:pPr>
        <w:spacing w:line="360" w:lineRule="auto"/>
        <w:rPr>
          <w:rFonts w:ascii="楷体" w:eastAsia="楷体" w:hAnsi="楷体" w:cs="楷体"/>
          <w:b/>
          <w:bCs/>
          <w:sz w:val="24"/>
          <w:szCs w:val="24"/>
        </w:rPr>
      </w:pPr>
      <w:r>
        <w:rPr>
          <w:rFonts w:ascii="楷体" w:eastAsia="楷体" w:hAnsi="楷体" w:cs="楷体" w:hint="eastAsia"/>
          <w:b/>
          <w:bCs/>
          <w:sz w:val="24"/>
          <w:szCs w:val="24"/>
        </w:rPr>
        <w:lastRenderedPageBreak/>
        <w:t>4.要坚定不移走中国特色社会主义法治道路，以解决法治领域突出问题为着力点，更好推进中国特色社会主义法治体系建设，提高全面依法治国能力和水平。全面依法治国对我们提出了什么要求？</w:t>
      </w:r>
    </w:p>
    <w:p w:rsidR="00A72E98" w:rsidRDefault="00D16D69" w:rsidP="00FF0932">
      <w:pPr>
        <w:spacing w:line="360" w:lineRule="auto"/>
        <w:rPr>
          <w:rFonts w:ascii="楷体" w:eastAsia="楷体" w:hAnsi="楷体" w:cs="楷体"/>
          <w:sz w:val="24"/>
          <w:szCs w:val="24"/>
        </w:rPr>
      </w:pPr>
      <w:r>
        <w:rPr>
          <w:rFonts w:ascii="楷体" w:eastAsia="楷体" w:hAnsi="楷体" w:cs="楷体" w:hint="eastAsia"/>
          <w:sz w:val="24"/>
          <w:szCs w:val="24"/>
        </w:rPr>
        <w:t>①全面依法治国必须厉行法治。全体社会成员必须在宪法和法律范围内行使权利，履行义务。②推进科学立法、严格执法、公正司法、全民守法。③公民要增强尊法学法守法用法意识，弘扬法治精神，强化规则意识，树立正确的权利义务观念。④党和政府及其工作人员要带头尊法学法守法用法。⑤加强法治宣传，弘扬法治精神，共同营造良好的法治文化环境，在全社会鲜明地树立起“守法光荣、违法可耻”的法治文化导向。⑥需要法律和道德共同发挥作用，既重视发挥法律的规范作用，又重视发挥道德的教化作用。</w:t>
      </w:r>
    </w:p>
    <w:p w:rsidR="00A72E98" w:rsidRDefault="00D16D69" w:rsidP="00FF0932">
      <w:pPr>
        <w:spacing w:line="360" w:lineRule="auto"/>
        <w:rPr>
          <w:rFonts w:ascii="Times New Roman" w:eastAsia="新宋体" w:hAnsi="Times New Roman"/>
          <w:b/>
          <w:color w:val="FF0000"/>
          <w:sz w:val="24"/>
          <w:szCs w:val="24"/>
        </w:rPr>
      </w:pPr>
      <w:r>
        <w:rPr>
          <w:rFonts w:ascii="Times New Roman" w:eastAsia="新宋体" w:hAnsi="Times New Roman" w:hint="eastAsia"/>
          <w:b/>
          <w:color w:val="FF0000"/>
          <w:sz w:val="24"/>
          <w:szCs w:val="24"/>
        </w:rPr>
        <w:t>热点专题六：加强生态保护</w:t>
      </w:r>
    </w:p>
    <w:p w:rsidR="00A72E98" w:rsidRDefault="00D16D69" w:rsidP="00FF0932">
      <w:pPr>
        <w:spacing w:line="360" w:lineRule="auto"/>
        <w:rPr>
          <w:rFonts w:ascii="楷体" w:eastAsia="楷体" w:hAnsi="楷体" w:cs="楷体"/>
          <w:b/>
          <w:bCs/>
          <w:sz w:val="24"/>
          <w:szCs w:val="24"/>
        </w:rPr>
      </w:pPr>
      <w:r>
        <w:rPr>
          <w:rFonts w:ascii="楷体" w:eastAsia="楷体" w:hAnsi="楷体" w:cs="楷体" w:hint="eastAsia"/>
          <w:b/>
          <w:bCs/>
          <w:sz w:val="24"/>
          <w:szCs w:val="24"/>
        </w:rPr>
        <w:t>【说明了，体现了，是什么】</w:t>
      </w:r>
    </w:p>
    <w:p w:rsidR="00A72E98" w:rsidRDefault="00D16D69" w:rsidP="00FF0932">
      <w:pPr>
        <w:spacing w:line="360" w:lineRule="auto"/>
        <w:rPr>
          <w:rFonts w:ascii="楷体" w:eastAsia="楷体" w:hAnsi="楷体" w:cs="楷体"/>
          <w:b/>
          <w:bCs/>
          <w:sz w:val="24"/>
          <w:szCs w:val="24"/>
        </w:rPr>
      </w:pPr>
      <w:r>
        <w:rPr>
          <w:rFonts w:ascii="楷体" w:eastAsia="楷体" w:hAnsi="楷体" w:cs="楷体" w:hint="eastAsia"/>
          <w:b/>
          <w:bCs/>
          <w:sz w:val="24"/>
          <w:szCs w:val="24"/>
        </w:rPr>
        <w:t>1.习近平总书记对环境保护的高度重视体现了教材中的哪些观点？</w:t>
      </w:r>
    </w:p>
    <w:p w:rsidR="00A72E98" w:rsidRDefault="00D16D69" w:rsidP="00FF0932">
      <w:pPr>
        <w:spacing w:line="360" w:lineRule="auto"/>
        <w:rPr>
          <w:rFonts w:ascii="楷体" w:eastAsia="楷体" w:hAnsi="楷体" w:cs="楷体"/>
          <w:sz w:val="24"/>
          <w:szCs w:val="24"/>
        </w:rPr>
      </w:pPr>
      <w:r>
        <w:rPr>
          <w:rFonts w:ascii="楷体" w:eastAsia="楷体" w:hAnsi="楷体" w:cs="楷体" w:hint="eastAsia"/>
          <w:sz w:val="24"/>
          <w:szCs w:val="24"/>
        </w:rPr>
        <w:t>①党中央高度重视生态文明建设，生态文明建设在我国现代化建设中具有极其重要的地位。②党和国家坚持绿色发展理念，坚持绿色富国，绿色惠民的理念。③党和国家坚持贯彻创新、协调、绿色、开放、共享的新发展理念，努力实现人与自然和谐共生。</w:t>
      </w:r>
    </w:p>
    <w:p w:rsidR="00A72E98" w:rsidRDefault="00D16D69" w:rsidP="00FF0932">
      <w:pPr>
        <w:spacing w:line="360" w:lineRule="auto"/>
        <w:rPr>
          <w:rFonts w:ascii="楷体" w:eastAsia="楷体" w:hAnsi="楷体" w:cs="楷体"/>
          <w:b/>
          <w:bCs/>
          <w:sz w:val="24"/>
          <w:szCs w:val="24"/>
        </w:rPr>
      </w:pPr>
      <w:r>
        <w:rPr>
          <w:rFonts w:ascii="楷体" w:eastAsia="楷体" w:hAnsi="楷体" w:cs="楷体" w:hint="eastAsia"/>
          <w:b/>
          <w:bCs/>
          <w:sz w:val="24"/>
          <w:szCs w:val="24"/>
        </w:rPr>
        <w:t>2.中国这十年生态文明建设取得显著成效告诉了我们什么？</w:t>
      </w:r>
    </w:p>
    <w:p w:rsidR="00A72E98" w:rsidRDefault="00D16D69" w:rsidP="00FF0932">
      <w:pPr>
        <w:spacing w:line="360" w:lineRule="auto"/>
        <w:rPr>
          <w:rFonts w:ascii="楷体" w:eastAsia="楷体" w:hAnsi="楷体" w:cs="楷体"/>
          <w:sz w:val="24"/>
          <w:szCs w:val="24"/>
        </w:rPr>
      </w:pPr>
      <w:r>
        <w:rPr>
          <w:rFonts w:ascii="楷体" w:eastAsia="楷体" w:hAnsi="楷体" w:cs="楷体" w:hint="eastAsia"/>
          <w:sz w:val="24"/>
          <w:szCs w:val="24"/>
        </w:rPr>
        <w:t>①坚持人与自然和谐共生，走绿色发展道路，就要树立绿水青山就是金山银山理念。②走绿色发展道路，就要坚持绿色富国，让人民感受到经济发展带来的环境效益，激发人民群众绿色创造热情，实现绿色富国的梦想。③走绿色发展道路，要处理好经济发展与生态环境保护的关系。保护生态环境就是保护生产力，改善生态环境就是发展生产力。④走绿色发展道路，建设资源节约型、环境友好型社会，实现经济繁荣、生态良好、人民幸福，是建设美丽中国的时代图景。</w:t>
      </w:r>
    </w:p>
    <w:p w:rsidR="00A72E98" w:rsidRDefault="00D16D69" w:rsidP="00FF0932">
      <w:pPr>
        <w:spacing w:line="360" w:lineRule="auto"/>
        <w:rPr>
          <w:rFonts w:ascii="楷体" w:eastAsia="楷体" w:hAnsi="楷体" w:cs="楷体"/>
          <w:sz w:val="24"/>
          <w:szCs w:val="24"/>
        </w:rPr>
      </w:pPr>
      <w:r>
        <w:rPr>
          <w:rFonts w:ascii="楷体" w:eastAsia="楷体" w:hAnsi="楷体" w:cs="楷体" w:hint="eastAsia"/>
          <w:b/>
          <w:bCs/>
          <w:sz w:val="24"/>
          <w:szCs w:val="24"/>
        </w:rPr>
        <w:t>3.建设美丽中国必须坚持的基本国策、发展战略、发展理念、科学理念、总体布局、社会目标分别是什么？</w:t>
      </w:r>
    </w:p>
    <w:p w:rsidR="00A72E98" w:rsidRDefault="00D16D69" w:rsidP="00FF0932">
      <w:pPr>
        <w:spacing w:line="360" w:lineRule="auto"/>
        <w:rPr>
          <w:rFonts w:ascii="楷体" w:eastAsia="楷体" w:hAnsi="楷体" w:cs="楷体"/>
          <w:sz w:val="24"/>
          <w:szCs w:val="24"/>
        </w:rPr>
      </w:pPr>
      <w:r>
        <w:rPr>
          <w:rFonts w:ascii="楷体" w:eastAsia="楷体" w:hAnsi="楷体" w:cs="楷体" w:hint="eastAsia"/>
          <w:sz w:val="24"/>
          <w:szCs w:val="24"/>
        </w:rPr>
        <w:t>（1)基本国策：①计划生育的基本国策；②节约资源和保护环境的基本国策。</w:t>
      </w:r>
    </w:p>
    <w:p w:rsidR="00A72E98" w:rsidRDefault="00D16D69" w:rsidP="00FF0932">
      <w:pPr>
        <w:spacing w:line="360" w:lineRule="auto"/>
        <w:rPr>
          <w:rFonts w:ascii="楷体" w:eastAsia="楷体" w:hAnsi="楷体" w:cs="楷体"/>
          <w:sz w:val="24"/>
          <w:szCs w:val="24"/>
        </w:rPr>
      </w:pPr>
      <w:r>
        <w:rPr>
          <w:rFonts w:ascii="楷体" w:eastAsia="楷体" w:hAnsi="楷体" w:cs="楷体" w:hint="eastAsia"/>
          <w:sz w:val="24"/>
          <w:szCs w:val="24"/>
        </w:rPr>
        <w:t>（2)发展战略：可持续发展战略。</w:t>
      </w:r>
    </w:p>
    <w:p w:rsidR="00A72E98" w:rsidRDefault="00D16D69" w:rsidP="00FF0932">
      <w:pPr>
        <w:spacing w:line="360" w:lineRule="auto"/>
        <w:rPr>
          <w:rFonts w:ascii="楷体" w:eastAsia="楷体" w:hAnsi="楷体" w:cs="楷体"/>
          <w:sz w:val="24"/>
          <w:szCs w:val="24"/>
        </w:rPr>
      </w:pPr>
      <w:r>
        <w:rPr>
          <w:rFonts w:ascii="楷体" w:eastAsia="楷体" w:hAnsi="楷体" w:cs="楷体" w:hint="eastAsia"/>
          <w:sz w:val="24"/>
          <w:szCs w:val="24"/>
        </w:rPr>
        <w:t>（3）发展理念：绿色发展。</w:t>
      </w:r>
    </w:p>
    <w:p w:rsidR="00A72E98" w:rsidRDefault="00D16D69" w:rsidP="00FF0932">
      <w:pPr>
        <w:spacing w:line="360" w:lineRule="auto"/>
        <w:rPr>
          <w:rFonts w:ascii="楷体" w:eastAsia="楷体" w:hAnsi="楷体" w:cs="楷体"/>
          <w:sz w:val="24"/>
          <w:szCs w:val="24"/>
        </w:rPr>
      </w:pPr>
      <w:r>
        <w:rPr>
          <w:rFonts w:ascii="楷体" w:eastAsia="楷体" w:hAnsi="楷体" w:cs="楷体" w:hint="eastAsia"/>
          <w:sz w:val="24"/>
          <w:szCs w:val="24"/>
        </w:rPr>
        <w:t>（4）科学理念：人与自然和谐共生。</w:t>
      </w:r>
    </w:p>
    <w:p w:rsidR="00A72E98" w:rsidRDefault="00D16D69" w:rsidP="00FF0932">
      <w:pPr>
        <w:spacing w:line="360" w:lineRule="auto"/>
        <w:rPr>
          <w:rFonts w:ascii="楷体" w:eastAsia="楷体" w:hAnsi="楷体" w:cs="楷体"/>
          <w:sz w:val="24"/>
          <w:szCs w:val="24"/>
        </w:rPr>
      </w:pPr>
      <w:r>
        <w:rPr>
          <w:rFonts w:ascii="楷体" w:eastAsia="楷体" w:hAnsi="楷体" w:cs="楷体" w:hint="eastAsia"/>
          <w:sz w:val="24"/>
          <w:szCs w:val="24"/>
        </w:rPr>
        <w:t>（5）总体布局：生态文明建设。</w:t>
      </w:r>
    </w:p>
    <w:p w:rsidR="00A72E98" w:rsidRDefault="00D16D69" w:rsidP="00FF0932">
      <w:pPr>
        <w:spacing w:line="360" w:lineRule="auto"/>
        <w:rPr>
          <w:rFonts w:ascii="楷体" w:eastAsia="楷体" w:hAnsi="楷体" w:cs="楷体"/>
          <w:sz w:val="24"/>
          <w:szCs w:val="24"/>
        </w:rPr>
      </w:pPr>
      <w:r>
        <w:rPr>
          <w:rFonts w:ascii="楷体" w:eastAsia="楷体" w:hAnsi="楷体" w:cs="楷体" w:hint="eastAsia"/>
          <w:sz w:val="24"/>
          <w:szCs w:val="24"/>
        </w:rPr>
        <w:t>（6）社会目标：资源节约型、环境友好型社会。</w:t>
      </w:r>
    </w:p>
    <w:p w:rsidR="00A72E98" w:rsidRDefault="00D16D69" w:rsidP="00FF0932">
      <w:pPr>
        <w:spacing w:line="360" w:lineRule="auto"/>
        <w:rPr>
          <w:rFonts w:ascii="楷体" w:eastAsia="楷体" w:hAnsi="楷体" w:cs="楷体"/>
          <w:b/>
          <w:bCs/>
          <w:sz w:val="24"/>
          <w:szCs w:val="24"/>
        </w:rPr>
      </w:pPr>
      <w:r>
        <w:rPr>
          <w:rFonts w:ascii="楷体" w:eastAsia="楷体" w:hAnsi="楷体" w:cs="楷体" w:hint="eastAsia"/>
          <w:b/>
          <w:bCs/>
          <w:sz w:val="24"/>
          <w:szCs w:val="24"/>
        </w:rPr>
        <w:lastRenderedPageBreak/>
        <w:t>【为什么，原因，意义】</w:t>
      </w:r>
    </w:p>
    <w:p w:rsidR="00A72E98" w:rsidRDefault="00D16D69" w:rsidP="00FF0932">
      <w:pPr>
        <w:spacing w:line="360" w:lineRule="auto"/>
        <w:rPr>
          <w:rFonts w:ascii="楷体" w:eastAsia="楷体" w:hAnsi="楷体" w:cs="楷体"/>
          <w:b/>
          <w:bCs/>
          <w:sz w:val="24"/>
          <w:szCs w:val="24"/>
        </w:rPr>
      </w:pPr>
      <w:r>
        <w:rPr>
          <w:rFonts w:ascii="楷体" w:eastAsia="楷体" w:hAnsi="楷体" w:cs="楷体" w:hint="eastAsia"/>
          <w:b/>
          <w:bCs/>
          <w:sz w:val="24"/>
          <w:szCs w:val="24"/>
        </w:rPr>
        <w:t>1.美丽中国建设优秀成绩的背后有哪些深刻的原因？</w:t>
      </w:r>
    </w:p>
    <w:p w:rsidR="00A72E98" w:rsidRDefault="00D16D69" w:rsidP="00FF0932">
      <w:pPr>
        <w:spacing w:line="360" w:lineRule="auto"/>
        <w:rPr>
          <w:rFonts w:ascii="楷体" w:eastAsia="楷体" w:hAnsi="楷体" w:cs="楷体"/>
          <w:sz w:val="24"/>
          <w:szCs w:val="24"/>
        </w:rPr>
      </w:pPr>
      <w:r>
        <w:rPr>
          <w:rFonts w:ascii="楷体" w:eastAsia="楷体" w:hAnsi="楷体" w:cs="楷体" w:hint="eastAsia"/>
          <w:sz w:val="24"/>
          <w:szCs w:val="24"/>
        </w:rPr>
        <w:t>①党和国家高度重视生态文明建设，把它作为现代化建设的重要目标来抓。②我国坚持绿色发展理念，坚持依法保护环境，执行严格的环境保护制度，依法严惩破坏环境的违法行为。③全社会高度重视生态文明建设，各行各业树立绿色发展理念。④公民绿色、低碳、环保、文明的生活方式蔚然成风等。</w:t>
      </w:r>
    </w:p>
    <w:p w:rsidR="00A72E98" w:rsidRDefault="00D16D69" w:rsidP="00FF0932">
      <w:pPr>
        <w:spacing w:line="360" w:lineRule="auto"/>
        <w:rPr>
          <w:rFonts w:ascii="楷体" w:eastAsia="楷体" w:hAnsi="楷体" w:cs="楷体"/>
          <w:b/>
          <w:bCs/>
          <w:sz w:val="24"/>
          <w:szCs w:val="24"/>
        </w:rPr>
      </w:pPr>
      <w:r>
        <w:rPr>
          <w:rFonts w:ascii="楷体" w:eastAsia="楷体" w:hAnsi="楷体" w:cs="楷体" w:hint="eastAsia"/>
          <w:b/>
          <w:bCs/>
          <w:sz w:val="24"/>
          <w:szCs w:val="24"/>
        </w:rPr>
        <w:t>2.国家为什么要开展生态环境保护督察？</w:t>
      </w:r>
    </w:p>
    <w:p w:rsidR="00A72E98" w:rsidRDefault="00D16D69" w:rsidP="00FF0932">
      <w:pPr>
        <w:spacing w:line="360" w:lineRule="auto"/>
        <w:rPr>
          <w:rFonts w:ascii="楷体" w:eastAsia="楷体" w:hAnsi="楷体" w:cs="楷体"/>
          <w:sz w:val="24"/>
          <w:szCs w:val="24"/>
        </w:rPr>
      </w:pPr>
      <w:r>
        <w:rPr>
          <w:rFonts w:ascii="楷体" w:eastAsia="楷体" w:hAnsi="楷体" w:cs="楷体" w:hint="eastAsia"/>
          <w:sz w:val="24"/>
          <w:szCs w:val="24"/>
        </w:rPr>
        <w:t>①地球是人类共同的家园，地球上的自然资源是人类赖以生存的物质基础。我国面临的资源形势非常严峻。②对资源的过度开发、粗放利用和无节制消耗，必然导致资源的枯竭和对生态环境的破坏，严重影响经济的可持续发展，经济发展的空间和后劲也会越来越小。③中国作为一个发展中的大国，不能走西方工业化的老路，必须探索符合国情的利用、保护和开发资源的新路。</w:t>
      </w:r>
    </w:p>
    <w:p w:rsidR="00A72E98" w:rsidRDefault="00D16D69" w:rsidP="00FF0932">
      <w:pPr>
        <w:spacing w:line="360" w:lineRule="auto"/>
        <w:rPr>
          <w:rFonts w:ascii="楷体" w:eastAsia="楷体" w:hAnsi="楷体" w:cs="楷体"/>
          <w:b/>
          <w:bCs/>
          <w:sz w:val="24"/>
          <w:szCs w:val="24"/>
        </w:rPr>
      </w:pPr>
      <w:r>
        <w:rPr>
          <w:rFonts w:ascii="楷体" w:eastAsia="楷体" w:hAnsi="楷体" w:cs="楷体" w:hint="eastAsia"/>
          <w:b/>
          <w:bCs/>
          <w:sz w:val="24"/>
          <w:szCs w:val="24"/>
        </w:rPr>
        <w:t>3.生态文明建设对老百姓的生活会产生哪些有益的影响？</w:t>
      </w:r>
    </w:p>
    <w:p w:rsidR="00A72E98" w:rsidRDefault="00D16D69" w:rsidP="00FF0932">
      <w:pPr>
        <w:spacing w:line="360" w:lineRule="auto"/>
        <w:rPr>
          <w:rFonts w:ascii="楷体" w:eastAsia="楷体" w:hAnsi="楷体" w:cs="楷体"/>
          <w:sz w:val="24"/>
          <w:szCs w:val="24"/>
        </w:rPr>
      </w:pPr>
      <w:r>
        <w:rPr>
          <w:rFonts w:ascii="楷体" w:eastAsia="楷体" w:hAnsi="楷体" w:cs="楷体" w:hint="eastAsia"/>
          <w:sz w:val="24"/>
          <w:szCs w:val="24"/>
        </w:rPr>
        <w:t>①良好的生态环境有利于生态平衡，保持生物多样性，实现人与自然和谐共生。②良好的生态环境为人民提供了良好的生存发展环境，维护了人民的生命权和健康权。③良好的生态环境为老百姓提供了休息的好场所，满足老百姓多样性的文化生活需要，为老百姓享受幸福生活奠定良好的基础。④良好的生态环境实现经济发展与环境保护相协调，为发展绿色产业，增加人民群众收入提供前提条件。</w:t>
      </w:r>
    </w:p>
    <w:p w:rsidR="00A72E98" w:rsidRDefault="00D16D69" w:rsidP="00FF0932">
      <w:pPr>
        <w:spacing w:line="360" w:lineRule="auto"/>
        <w:rPr>
          <w:rFonts w:ascii="楷体" w:eastAsia="楷体" w:hAnsi="楷体" w:cs="楷体"/>
          <w:b/>
          <w:bCs/>
          <w:sz w:val="24"/>
          <w:szCs w:val="24"/>
        </w:rPr>
      </w:pPr>
      <w:r>
        <w:rPr>
          <w:rFonts w:ascii="楷体" w:eastAsia="楷体" w:hAnsi="楷体" w:cs="楷体" w:hint="eastAsia"/>
          <w:b/>
          <w:bCs/>
          <w:sz w:val="24"/>
          <w:szCs w:val="24"/>
        </w:rPr>
        <w:t>4.《中共中央国务院关于优化生育政策促进人口长期均衡发展的决定》出台以来，各地依法组织实施“三孩”生育政策，积极出台支持措施。这有什么意义？</w:t>
      </w:r>
    </w:p>
    <w:p w:rsidR="00A72E98" w:rsidRDefault="00D16D69" w:rsidP="00FF0932">
      <w:pPr>
        <w:spacing w:line="360" w:lineRule="auto"/>
        <w:rPr>
          <w:rFonts w:ascii="楷体" w:eastAsia="楷体" w:hAnsi="楷体" w:cs="楷体"/>
          <w:sz w:val="24"/>
          <w:szCs w:val="24"/>
        </w:rPr>
      </w:pPr>
      <w:r>
        <w:rPr>
          <w:rFonts w:ascii="楷体" w:eastAsia="楷体" w:hAnsi="楷体" w:cs="楷体" w:hint="eastAsia"/>
          <w:sz w:val="24"/>
          <w:szCs w:val="24"/>
        </w:rPr>
        <w:t>①有利于促进经济发展和社会进步。②有利于提高人口出生率，优化人口结构。③有利于进一步适应人口形势新变化和推动高质量发展新要求。③有利于促进人口长期均衡发展。</w:t>
      </w:r>
    </w:p>
    <w:p w:rsidR="00A72E98" w:rsidRDefault="00D16D69" w:rsidP="00FF0932">
      <w:pPr>
        <w:spacing w:line="360" w:lineRule="auto"/>
        <w:rPr>
          <w:rFonts w:ascii="楷体" w:eastAsia="楷体" w:hAnsi="楷体" w:cs="楷体"/>
          <w:b/>
          <w:bCs/>
          <w:sz w:val="24"/>
          <w:szCs w:val="24"/>
        </w:rPr>
      </w:pPr>
      <w:r>
        <w:rPr>
          <w:rFonts w:ascii="楷体" w:eastAsia="楷体" w:hAnsi="楷体" w:cs="楷体" w:hint="eastAsia"/>
          <w:b/>
          <w:bCs/>
          <w:sz w:val="24"/>
          <w:szCs w:val="24"/>
        </w:rPr>
        <w:t>【做法，启示，建议】</w:t>
      </w:r>
    </w:p>
    <w:p w:rsidR="00A72E98" w:rsidRDefault="00D16D69" w:rsidP="00FF0932">
      <w:pPr>
        <w:spacing w:line="360" w:lineRule="auto"/>
        <w:rPr>
          <w:rFonts w:ascii="楷体" w:eastAsia="楷体" w:hAnsi="楷体" w:cs="楷体"/>
          <w:b/>
          <w:bCs/>
          <w:sz w:val="24"/>
          <w:szCs w:val="24"/>
        </w:rPr>
      </w:pPr>
      <w:r>
        <w:rPr>
          <w:rFonts w:ascii="楷体" w:eastAsia="楷体" w:hAnsi="楷体" w:cs="楷体" w:hint="eastAsia"/>
          <w:b/>
          <w:bCs/>
          <w:sz w:val="24"/>
          <w:szCs w:val="24"/>
        </w:rPr>
        <w:t>1.加快建设美丽中国，坚持绿色发展，我国应该做好哪些事情？</w:t>
      </w:r>
    </w:p>
    <w:p w:rsidR="00A72E98" w:rsidRDefault="00D16D69" w:rsidP="00FF0932">
      <w:pPr>
        <w:spacing w:line="360" w:lineRule="auto"/>
        <w:rPr>
          <w:rFonts w:ascii="楷体" w:eastAsia="楷体" w:hAnsi="楷体" w:cs="楷体"/>
          <w:sz w:val="24"/>
          <w:szCs w:val="24"/>
        </w:rPr>
      </w:pPr>
      <w:r>
        <w:rPr>
          <w:rFonts w:ascii="楷体" w:eastAsia="楷体" w:hAnsi="楷体" w:cs="楷体" w:hint="eastAsia"/>
          <w:sz w:val="24"/>
          <w:szCs w:val="24"/>
        </w:rPr>
        <w:t>①实现人与自然和谐发展，建设生态文明，要以资源环境承载能力为基础，以自然规律为准则，以可持续发展、人与自然和谐共生为目标。②建设生态文明，促进人与自然和谐共生，要坚持节约资源和保护环境的基本国策，贯彻创新、协调、绿色、开放、共享的新发展理念，实现中华民族永续发展。③走绿色发展道路，要处理好经济发展与生态环境保护的关系，坚持绿色富国，绿色惠民。④必须坚持节约优先、保护优先、自然恢复为主的方针，大力倡导节能、环保、</w:t>
      </w:r>
      <w:r>
        <w:rPr>
          <w:rFonts w:ascii="楷体" w:eastAsia="楷体" w:hAnsi="楷体" w:cs="楷体" w:hint="eastAsia"/>
          <w:sz w:val="24"/>
          <w:szCs w:val="24"/>
        </w:rPr>
        <w:lastRenderedPageBreak/>
        <w:t>低碳、文明的绿色生产生活方式，让绿色发展理念成为人们的自觉行动。⑤依法保护环境，严守生态保护红线、环境质量底线、资源利用上线。</w:t>
      </w:r>
    </w:p>
    <w:p w:rsidR="00A72E98" w:rsidRDefault="00D16D69" w:rsidP="00FF0932">
      <w:pPr>
        <w:spacing w:line="360" w:lineRule="auto"/>
        <w:rPr>
          <w:rFonts w:ascii="楷体" w:eastAsia="楷体" w:hAnsi="楷体" w:cs="楷体"/>
          <w:b/>
          <w:bCs/>
          <w:sz w:val="24"/>
          <w:szCs w:val="24"/>
        </w:rPr>
      </w:pPr>
      <w:r>
        <w:rPr>
          <w:rFonts w:ascii="楷体" w:eastAsia="楷体" w:hAnsi="楷体" w:cs="楷体" w:hint="eastAsia"/>
          <w:b/>
          <w:bCs/>
          <w:sz w:val="24"/>
          <w:szCs w:val="24"/>
        </w:rPr>
        <w:t>2.建设生态文明，建设美丽中国，国家、企业、青少年应该怎么做？</w:t>
      </w:r>
    </w:p>
    <w:p w:rsidR="00A72E98" w:rsidRDefault="00D16D69" w:rsidP="00FF0932">
      <w:pPr>
        <w:spacing w:line="360" w:lineRule="auto"/>
        <w:rPr>
          <w:rFonts w:ascii="楷体" w:eastAsia="楷体" w:hAnsi="楷体" w:cs="楷体"/>
          <w:sz w:val="24"/>
          <w:szCs w:val="24"/>
        </w:rPr>
      </w:pPr>
      <w:r>
        <w:rPr>
          <w:rFonts w:ascii="楷体" w:eastAsia="楷体" w:hAnsi="楷体" w:cs="楷体" w:hint="eastAsia"/>
          <w:sz w:val="24"/>
          <w:szCs w:val="24"/>
        </w:rPr>
        <w:t>（1)国家：①坚持节约资源和保护环境的基本国策，贯彻创新、协调、绿色、开放、共享的新发展理念，坚持可持续发展战略。②坚持依法治国基本方略，严惩破坏环境的违法犯罪行为。③加大环境治理和宣传力度，增强公民节能环保意识。</w:t>
      </w:r>
    </w:p>
    <w:p w:rsidR="00A72E98" w:rsidRDefault="00D16D69" w:rsidP="00FF0932">
      <w:pPr>
        <w:spacing w:line="360" w:lineRule="auto"/>
        <w:rPr>
          <w:rFonts w:ascii="楷体" w:eastAsia="楷体" w:hAnsi="楷体" w:cs="楷体"/>
          <w:sz w:val="24"/>
          <w:szCs w:val="24"/>
        </w:rPr>
      </w:pPr>
      <w:r>
        <w:rPr>
          <w:rFonts w:ascii="楷体" w:eastAsia="楷体" w:hAnsi="楷体" w:cs="楷体" w:hint="eastAsia"/>
          <w:sz w:val="24"/>
          <w:szCs w:val="24"/>
        </w:rPr>
        <w:t>（2）企业：①增强社会责任意识，落实节能减排政策。②发展循环经济和环保产业，减少污染物的排放。③加大环保资金的投入力度。④依靠科技创新，提高资源利用率。</w:t>
      </w:r>
    </w:p>
    <w:p w:rsidR="00A72E98" w:rsidRDefault="00D16D69" w:rsidP="00FF0932">
      <w:pPr>
        <w:spacing w:line="360" w:lineRule="auto"/>
        <w:rPr>
          <w:rFonts w:ascii="楷体" w:eastAsia="楷体" w:hAnsi="楷体" w:cs="楷体"/>
          <w:sz w:val="24"/>
          <w:szCs w:val="24"/>
        </w:rPr>
      </w:pPr>
      <w:r>
        <w:rPr>
          <w:rFonts w:ascii="楷体" w:eastAsia="楷体" w:hAnsi="楷体" w:cs="楷体" w:hint="eastAsia"/>
          <w:sz w:val="24"/>
          <w:szCs w:val="24"/>
        </w:rPr>
        <w:t>（3）青少年：①学习环保知识和相关法律法规，树立绿色、低碳生活理念。②积极宣传节约资源和保护环境的基本国策，依法同浪费资源、破坏环境的行为作斗争。③积极向有关部门建言献策。④从身边小事做起，自觉践行环保行动。（具体措施：积极参加植树造林活动；做好垃圾分类，不乱扔垃圾；节约用水、用电，不使用一次性物品；出门尽量乘坐公交车或步行；践行“光盘行动”；等等）</w:t>
      </w:r>
    </w:p>
    <w:p w:rsidR="00A72E98" w:rsidRDefault="00D16D69" w:rsidP="00FF0932">
      <w:pPr>
        <w:spacing w:line="360" w:lineRule="auto"/>
        <w:rPr>
          <w:rFonts w:ascii="Times New Roman" w:eastAsia="新宋体" w:hAnsi="Times New Roman"/>
          <w:b/>
          <w:color w:val="FF0000"/>
          <w:sz w:val="24"/>
          <w:szCs w:val="24"/>
        </w:rPr>
      </w:pPr>
      <w:r>
        <w:rPr>
          <w:rFonts w:ascii="Times New Roman" w:eastAsia="新宋体" w:hAnsi="Times New Roman" w:hint="eastAsia"/>
          <w:b/>
          <w:color w:val="FF0000"/>
          <w:sz w:val="24"/>
          <w:szCs w:val="24"/>
        </w:rPr>
        <w:t>热点专题七：构建人类命运共同体</w:t>
      </w:r>
      <w:r>
        <w:rPr>
          <w:rFonts w:ascii="Times New Roman" w:eastAsia="新宋体" w:hAnsi="Times New Roman" w:hint="eastAsia"/>
          <w:b/>
          <w:color w:val="FF0000"/>
          <w:sz w:val="24"/>
          <w:szCs w:val="24"/>
        </w:rPr>
        <w:t xml:space="preserve"> </w:t>
      </w:r>
    </w:p>
    <w:p w:rsidR="00A72E98" w:rsidRDefault="00D16D69" w:rsidP="00FF0932">
      <w:pPr>
        <w:pStyle w:val="a8"/>
        <w:shd w:val="clear" w:color="auto" w:fill="FFFFFF"/>
        <w:spacing w:before="0" w:beforeAutospacing="0" w:after="0" w:afterAutospacing="0" w:line="360" w:lineRule="auto"/>
        <w:jc w:val="both"/>
        <w:rPr>
          <w:rFonts w:ascii="楷体" w:eastAsia="楷体" w:hAnsi="楷体" w:cs="楷体"/>
          <w:b/>
          <w:bCs/>
          <w:kern w:val="2"/>
        </w:rPr>
      </w:pPr>
      <w:r>
        <w:rPr>
          <w:rFonts w:ascii="楷体" w:eastAsia="楷体" w:hAnsi="楷体" w:cs="楷体" w:hint="eastAsia"/>
          <w:b/>
          <w:bCs/>
          <w:kern w:val="2"/>
        </w:rPr>
        <w:t>1.我国成功举办系列国际会议说明了什么？</w:t>
      </w:r>
    </w:p>
    <w:p w:rsidR="00A72E98" w:rsidRDefault="00D16D69" w:rsidP="00FF0932">
      <w:pPr>
        <w:pStyle w:val="a8"/>
        <w:shd w:val="clear" w:color="auto" w:fill="FFFFFF"/>
        <w:spacing w:before="0" w:beforeAutospacing="0" w:after="0" w:afterAutospacing="0" w:line="360" w:lineRule="auto"/>
        <w:jc w:val="both"/>
        <w:rPr>
          <w:rFonts w:ascii="楷体" w:eastAsia="楷体" w:hAnsi="楷体" w:cs="楷体"/>
          <w:kern w:val="2"/>
        </w:rPr>
      </w:pPr>
      <w:r>
        <w:rPr>
          <w:rFonts w:ascii="楷体" w:eastAsia="楷体" w:hAnsi="楷体" w:cs="楷体" w:hint="eastAsia"/>
          <w:kern w:val="2"/>
        </w:rPr>
        <w:t>（1）我国顺应经济全球化，奉行互利共赢的开放战略，不断提升对外开放水平。</w:t>
      </w:r>
    </w:p>
    <w:p w:rsidR="00A72E98" w:rsidRDefault="00D16D69" w:rsidP="00FF0932">
      <w:pPr>
        <w:pStyle w:val="a8"/>
        <w:shd w:val="clear" w:color="auto" w:fill="FFFFFF"/>
        <w:spacing w:before="0" w:beforeAutospacing="0" w:after="0" w:afterAutospacing="0" w:line="360" w:lineRule="auto"/>
        <w:jc w:val="both"/>
        <w:rPr>
          <w:rFonts w:ascii="楷体" w:eastAsia="楷体" w:hAnsi="楷体" w:cs="楷体"/>
          <w:kern w:val="2"/>
        </w:rPr>
      </w:pPr>
      <w:r>
        <w:rPr>
          <w:rFonts w:ascii="楷体" w:eastAsia="楷体" w:hAnsi="楷体" w:cs="楷体" w:hint="eastAsia"/>
          <w:kern w:val="2"/>
        </w:rPr>
        <w:t>（2）我国国际地位日益提高，在国际舞台上发挥着越来越重要的作用。</w:t>
      </w:r>
    </w:p>
    <w:p w:rsidR="00A72E98" w:rsidRDefault="00D16D69" w:rsidP="00FF0932">
      <w:pPr>
        <w:pStyle w:val="a8"/>
        <w:shd w:val="clear" w:color="auto" w:fill="FFFFFF"/>
        <w:spacing w:before="0" w:beforeAutospacing="0" w:after="0" w:afterAutospacing="0" w:line="360" w:lineRule="auto"/>
        <w:jc w:val="both"/>
        <w:rPr>
          <w:rFonts w:ascii="楷体" w:eastAsia="楷体" w:hAnsi="楷体" w:cs="楷体"/>
          <w:kern w:val="2"/>
        </w:rPr>
      </w:pPr>
      <w:r>
        <w:rPr>
          <w:rFonts w:ascii="楷体" w:eastAsia="楷体" w:hAnsi="楷体" w:cs="楷体" w:hint="eastAsia"/>
          <w:kern w:val="2"/>
        </w:rPr>
        <w:t>（3）我国是一个和平、合作、负责任的大国，努力为世界发展与经济复苏贡献中国智慧和中国力量。</w:t>
      </w:r>
    </w:p>
    <w:p w:rsidR="00A72E98" w:rsidRDefault="00D16D69" w:rsidP="00FF0932">
      <w:pPr>
        <w:pStyle w:val="a8"/>
        <w:shd w:val="clear" w:color="auto" w:fill="FFFFFF"/>
        <w:spacing w:before="0" w:beforeAutospacing="0" w:after="0" w:afterAutospacing="0" w:line="360" w:lineRule="auto"/>
        <w:jc w:val="both"/>
        <w:rPr>
          <w:rFonts w:ascii="楷体" w:eastAsia="楷体" w:hAnsi="楷体" w:cs="楷体"/>
          <w:kern w:val="2"/>
        </w:rPr>
      </w:pPr>
      <w:r>
        <w:rPr>
          <w:rFonts w:ascii="楷体" w:eastAsia="楷体" w:hAnsi="楷体" w:cs="楷体" w:hint="eastAsia"/>
          <w:kern w:val="2"/>
        </w:rPr>
        <w:t>（4）我国与其他国家分享发展机遇，共享发展成果。</w:t>
      </w:r>
    </w:p>
    <w:p w:rsidR="00A72E98" w:rsidRDefault="00D16D69" w:rsidP="00FF0932">
      <w:pPr>
        <w:pStyle w:val="a8"/>
        <w:shd w:val="clear" w:color="auto" w:fill="FFFFFF"/>
        <w:spacing w:before="0" w:beforeAutospacing="0" w:after="0" w:afterAutospacing="0" w:line="360" w:lineRule="auto"/>
        <w:jc w:val="both"/>
        <w:rPr>
          <w:rFonts w:ascii="楷体" w:eastAsia="楷体" w:hAnsi="楷体" w:cs="楷体"/>
          <w:b/>
          <w:bCs/>
          <w:kern w:val="2"/>
        </w:rPr>
      </w:pPr>
      <w:r>
        <w:rPr>
          <w:rFonts w:ascii="楷体" w:eastAsia="楷体" w:hAnsi="楷体" w:cs="楷体" w:hint="eastAsia"/>
          <w:b/>
          <w:bCs/>
          <w:kern w:val="2"/>
        </w:rPr>
        <w:t>2.国家主席习近平国际性会议的系列讲话告诉我们哪些道理？</w:t>
      </w:r>
    </w:p>
    <w:p w:rsidR="00A72E98" w:rsidRDefault="00D16D69" w:rsidP="00FF0932">
      <w:pPr>
        <w:pStyle w:val="a8"/>
        <w:shd w:val="clear" w:color="auto" w:fill="FFFFFF"/>
        <w:spacing w:before="0" w:beforeAutospacing="0" w:after="0" w:afterAutospacing="0" w:line="360" w:lineRule="auto"/>
        <w:jc w:val="both"/>
        <w:rPr>
          <w:rFonts w:ascii="楷体" w:eastAsia="楷体" w:hAnsi="楷体" w:cs="楷体"/>
          <w:kern w:val="2"/>
        </w:rPr>
      </w:pPr>
      <w:r>
        <w:rPr>
          <w:rFonts w:ascii="楷体" w:eastAsia="楷体" w:hAnsi="楷体" w:cs="楷体" w:hint="eastAsia"/>
          <w:kern w:val="2"/>
        </w:rPr>
        <w:t>（1）当今世界是一个开放的、发展的、紧密联系的世界，各国相互联系、相互依存的程度空前加深。</w:t>
      </w:r>
    </w:p>
    <w:p w:rsidR="00A72E98" w:rsidRDefault="00D16D69" w:rsidP="00FF0932">
      <w:pPr>
        <w:pStyle w:val="a8"/>
        <w:shd w:val="clear" w:color="auto" w:fill="FFFFFF"/>
        <w:spacing w:before="0" w:beforeAutospacing="0" w:after="0" w:afterAutospacing="0" w:line="360" w:lineRule="auto"/>
        <w:jc w:val="both"/>
        <w:rPr>
          <w:rFonts w:ascii="楷体" w:eastAsia="楷体" w:hAnsi="楷体" w:cs="楷体"/>
          <w:kern w:val="2"/>
        </w:rPr>
      </w:pPr>
      <w:r>
        <w:rPr>
          <w:rFonts w:ascii="楷体" w:eastAsia="楷体" w:hAnsi="楷体" w:cs="楷体" w:hint="eastAsia"/>
          <w:kern w:val="2"/>
        </w:rPr>
        <w:t>（2）和平、发展、合作、共赢的时代潮流越来越强劲。</w:t>
      </w:r>
    </w:p>
    <w:p w:rsidR="00A72E98" w:rsidRDefault="00D16D69" w:rsidP="00FF0932">
      <w:pPr>
        <w:pStyle w:val="a8"/>
        <w:shd w:val="clear" w:color="auto" w:fill="FFFFFF"/>
        <w:spacing w:before="0" w:beforeAutospacing="0" w:after="0" w:afterAutospacing="0" w:line="360" w:lineRule="auto"/>
        <w:jc w:val="both"/>
        <w:rPr>
          <w:rFonts w:ascii="楷体" w:eastAsia="楷体" w:hAnsi="楷体" w:cs="楷体"/>
          <w:kern w:val="2"/>
        </w:rPr>
      </w:pPr>
      <w:r>
        <w:rPr>
          <w:rFonts w:ascii="楷体" w:eastAsia="楷体" w:hAnsi="楷体" w:cs="楷体" w:hint="eastAsia"/>
          <w:kern w:val="2"/>
        </w:rPr>
        <w:t>（3）中国积极顺应经济全球化发展趋势，推动建设开放型世界经济。</w:t>
      </w:r>
    </w:p>
    <w:p w:rsidR="00A72E98" w:rsidRDefault="00D16D69" w:rsidP="00FF0932">
      <w:pPr>
        <w:pStyle w:val="a8"/>
        <w:shd w:val="clear" w:color="auto" w:fill="FFFFFF"/>
        <w:spacing w:before="0" w:beforeAutospacing="0" w:after="0" w:afterAutospacing="0" w:line="360" w:lineRule="auto"/>
        <w:jc w:val="both"/>
        <w:rPr>
          <w:rFonts w:ascii="楷体" w:eastAsia="楷体" w:hAnsi="楷体" w:cs="楷体"/>
          <w:kern w:val="2"/>
        </w:rPr>
      </w:pPr>
      <w:r>
        <w:rPr>
          <w:rFonts w:ascii="楷体" w:eastAsia="楷体" w:hAnsi="楷体" w:cs="楷体" w:hint="eastAsia"/>
          <w:kern w:val="2"/>
        </w:rPr>
        <w:t>（4）中国坚持合作共赢的理念，与世界各国分享发展机遇，共享发展成果。</w:t>
      </w:r>
    </w:p>
    <w:p w:rsidR="00A72E98" w:rsidRDefault="00D16D69" w:rsidP="00FF0932">
      <w:pPr>
        <w:pStyle w:val="a8"/>
        <w:shd w:val="clear" w:color="auto" w:fill="FFFFFF"/>
        <w:spacing w:before="0" w:beforeAutospacing="0" w:after="0" w:afterAutospacing="0" w:line="360" w:lineRule="auto"/>
        <w:jc w:val="both"/>
        <w:rPr>
          <w:rFonts w:ascii="楷体" w:eastAsia="楷体" w:hAnsi="楷体" w:cs="楷体"/>
          <w:kern w:val="2"/>
        </w:rPr>
      </w:pPr>
      <w:r>
        <w:rPr>
          <w:rFonts w:ascii="楷体" w:eastAsia="楷体" w:hAnsi="楷体" w:cs="楷体" w:hint="eastAsia"/>
          <w:kern w:val="2"/>
        </w:rPr>
        <w:t>（5）中国正为世界经济增长注入新的活力，日益成为世界经济发展的引擎与稳定器。</w:t>
      </w:r>
    </w:p>
    <w:p w:rsidR="00A72E98" w:rsidRDefault="00D16D69" w:rsidP="00FF0932">
      <w:pPr>
        <w:pStyle w:val="a8"/>
        <w:shd w:val="clear" w:color="auto" w:fill="FFFFFF"/>
        <w:spacing w:before="0" w:beforeAutospacing="0" w:after="0" w:afterAutospacing="0" w:line="360" w:lineRule="auto"/>
        <w:jc w:val="both"/>
        <w:rPr>
          <w:rFonts w:ascii="楷体" w:eastAsia="楷体" w:hAnsi="楷体" w:cs="楷体"/>
          <w:kern w:val="2"/>
        </w:rPr>
      </w:pPr>
      <w:r>
        <w:rPr>
          <w:rFonts w:ascii="楷体" w:eastAsia="楷体" w:hAnsi="楷体" w:cs="楷体" w:hint="eastAsia"/>
          <w:kern w:val="2"/>
        </w:rPr>
        <w:t>（6）我国坚持对外开放的基本国策，不断提升对外开放水平。</w:t>
      </w:r>
    </w:p>
    <w:p w:rsidR="00FF0932" w:rsidRDefault="00FF0932" w:rsidP="00FF0932">
      <w:pPr>
        <w:pStyle w:val="a8"/>
        <w:shd w:val="clear" w:color="auto" w:fill="FFFFFF"/>
        <w:spacing w:before="0" w:beforeAutospacing="0" w:after="0" w:afterAutospacing="0" w:line="360" w:lineRule="auto"/>
        <w:jc w:val="both"/>
        <w:rPr>
          <w:rFonts w:ascii="楷体" w:eastAsia="楷体" w:hAnsi="楷体" w:cs="楷体"/>
          <w:kern w:val="2"/>
        </w:rPr>
      </w:pPr>
    </w:p>
    <w:p w:rsidR="00A72E98" w:rsidRDefault="00D16D69" w:rsidP="00FF0932">
      <w:pPr>
        <w:pStyle w:val="a8"/>
        <w:shd w:val="clear" w:color="auto" w:fill="FFFFFF"/>
        <w:spacing w:before="0" w:beforeAutospacing="0" w:after="0" w:afterAutospacing="0" w:line="360" w:lineRule="auto"/>
        <w:jc w:val="both"/>
        <w:rPr>
          <w:rFonts w:ascii="楷体" w:eastAsia="楷体" w:hAnsi="楷体" w:cs="楷体"/>
          <w:b/>
          <w:bCs/>
          <w:kern w:val="2"/>
        </w:rPr>
      </w:pPr>
      <w:r>
        <w:rPr>
          <w:rFonts w:ascii="楷体" w:eastAsia="楷体" w:hAnsi="楷体" w:cs="楷体" w:hint="eastAsia"/>
          <w:b/>
          <w:bCs/>
          <w:kern w:val="2"/>
        </w:rPr>
        <w:lastRenderedPageBreak/>
        <w:t>3.为什么要构建人类命运共同体？</w:t>
      </w:r>
    </w:p>
    <w:p w:rsidR="00A72E98" w:rsidRDefault="00D16D69" w:rsidP="00FF0932">
      <w:pPr>
        <w:pStyle w:val="a8"/>
        <w:shd w:val="clear" w:color="auto" w:fill="FFFFFF"/>
        <w:spacing w:before="0" w:beforeAutospacing="0" w:after="0" w:afterAutospacing="0" w:line="360" w:lineRule="auto"/>
        <w:jc w:val="both"/>
        <w:rPr>
          <w:rFonts w:ascii="楷体" w:eastAsia="楷体" w:hAnsi="楷体" w:cs="楷体"/>
          <w:kern w:val="2"/>
        </w:rPr>
      </w:pPr>
      <w:r>
        <w:rPr>
          <w:rFonts w:ascii="楷体" w:eastAsia="楷体" w:hAnsi="楷体" w:cs="楷体" w:hint="eastAsia"/>
          <w:kern w:val="2"/>
        </w:rPr>
        <w:t>（1）当今世界，各国相互联系、相互依存的程度空前加深。</w:t>
      </w:r>
    </w:p>
    <w:p w:rsidR="00A72E98" w:rsidRDefault="00D16D69" w:rsidP="00FF0932">
      <w:pPr>
        <w:pStyle w:val="a8"/>
        <w:shd w:val="clear" w:color="auto" w:fill="FFFFFF"/>
        <w:spacing w:before="0" w:beforeAutospacing="0" w:after="0" w:afterAutospacing="0" w:line="360" w:lineRule="auto"/>
        <w:jc w:val="both"/>
        <w:rPr>
          <w:rFonts w:ascii="楷体" w:eastAsia="楷体" w:hAnsi="楷体" w:cs="楷体"/>
          <w:kern w:val="2"/>
        </w:rPr>
      </w:pPr>
      <w:r>
        <w:rPr>
          <w:rFonts w:ascii="楷体" w:eastAsia="楷体" w:hAnsi="楷体" w:cs="楷体" w:hint="eastAsia"/>
          <w:kern w:val="2"/>
        </w:rPr>
        <w:t>（2）人类面临许多共同挑战，需要解决许多全球性的问题。</w:t>
      </w:r>
    </w:p>
    <w:p w:rsidR="00A72E98" w:rsidRDefault="00D16D69" w:rsidP="00FF0932">
      <w:pPr>
        <w:pStyle w:val="a8"/>
        <w:shd w:val="clear" w:color="auto" w:fill="FFFFFF"/>
        <w:spacing w:before="0" w:beforeAutospacing="0" w:after="0" w:afterAutospacing="0" w:line="360" w:lineRule="auto"/>
        <w:jc w:val="both"/>
        <w:rPr>
          <w:rFonts w:ascii="楷体" w:eastAsia="楷体" w:hAnsi="楷体" w:cs="楷体"/>
          <w:kern w:val="2"/>
        </w:rPr>
      </w:pPr>
      <w:r>
        <w:rPr>
          <w:rFonts w:ascii="楷体" w:eastAsia="楷体" w:hAnsi="楷体" w:cs="楷体" w:hint="eastAsia"/>
          <w:kern w:val="2"/>
        </w:rPr>
        <w:t>（3）采取共同行动，承担共同责任，构建命运共同体应成为解决全球性问题的必然选择。</w:t>
      </w:r>
    </w:p>
    <w:p w:rsidR="00A72E98" w:rsidRDefault="00D16D69" w:rsidP="00FF0932">
      <w:pPr>
        <w:pStyle w:val="a8"/>
        <w:shd w:val="clear" w:color="auto" w:fill="FFFFFF"/>
        <w:spacing w:before="0" w:beforeAutospacing="0" w:after="0" w:afterAutospacing="0" w:line="360" w:lineRule="auto"/>
        <w:jc w:val="both"/>
        <w:rPr>
          <w:rFonts w:ascii="楷体" w:eastAsia="楷体" w:hAnsi="楷体" w:cs="楷体"/>
          <w:kern w:val="2"/>
        </w:rPr>
      </w:pPr>
      <w:r>
        <w:rPr>
          <w:rFonts w:ascii="楷体" w:eastAsia="楷体" w:hAnsi="楷体" w:cs="楷体" w:hint="eastAsia"/>
          <w:b/>
          <w:bCs/>
          <w:kern w:val="2"/>
        </w:rPr>
        <w:t>4.构建人类命运共同体，世界各国该怎么做？</w:t>
      </w:r>
    </w:p>
    <w:p w:rsidR="00A72E98" w:rsidRDefault="00D16D69" w:rsidP="00FF0932">
      <w:pPr>
        <w:pStyle w:val="a8"/>
        <w:shd w:val="clear" w:color="auto" w:fill="FFFFFF"/>
        <w:spacing w:before="0" w:beforeAutospacing="0" w:after="0" w:afterAutospacing="0" w:line="360" w:lineRule="auto"/>
        <w:jc w:val="both"/>
        <w:rPr>
          <w:rFonts w:ascii="楷体" w:eastAsia="楷体" w:hAnsi="楷体" w:cs="楷体"/>
          <w:kern w:val="2"/>
        </w:rPr>
      </w:pPr>
      <w:r>
        <w:rPr>
          <w:rFonts w:ascii="楷体" w:eastAsia="楷体" w:hAnsi="楷体" w:cs="楷体" w:hint="eastAsia"/>
          <w:kern w:val="2"/>
        </w:rPr>
        <w:t>（1）各国要努力扩大利益的交汇点，谋求开放创新、包容互惠的发展前景。</w:t>
      </w:r>
    </w:p>
    <w:p w:rsidR="00A72E98" w:rsidRDefault="00D16D69" w:rsidP="00FF0932">
      <w:pPr>
        <w:pStyle w:val="a8"/>
        <w:shd w:val="clear" w:color="auto" w:fill="FFFFFF"/>
        <w:spacing w:before="0" w:beforeAutospacing="0" w:after="0" w:afterAutospacing="0" w:line="360" w:lineRule="auto"/>
        <w:jc w:val="both"/>
        <w:rPr>
          <w:rFonts w:ascii="楷体" w:eastAsia="楷体" w:hAnsi="楷体" w:cs="楷体"/>
          <w:kern w:val="2"/>
        </w:rPr>
      </w:pPr>
      <w:r>
        <w:rPr>
          <w:rFonts w:ascii="楷体" w:eastAsia="楷体" w:hAnsi="楷体" w:cs="楷体" w:hint="eastAsia"/>
          <w:kern w:val="2"/>
        </w:rPr>
        <w:t>各国应坚持对话协商；坚持共建共享；坚持合作共赢；坚持交流互鉴；坚持绿色低碳。</w:t>
      </w:r>
    </w:p>
    <w:p w:rsidR="00A72E98" w:rsidRDefault="00D16D69" w:rsidP="00FF0932">
      <w:pPr>
        <w:pStyle w:val="a8"/>
        <w:shd w:val="clear" w:color="auto" w:fill="FFFFFF"/>
        <w:spacing w:before="0" w:beforeAutospacing="0" w:after="0" w:afterAutospacing="0" w:line="360" w:lineRule="auto"/>
        <w:jc w:val="both"/>
        <w:rPr>
          <w:rFonts w:ascii="楷体" w:eastAsia="楷体" w:hAnsi="楷体" w:cs="楷体"/>
          <w:kern w:val="2"/>
        </w:rPr>
      </w:pPr>
      <w:r>
        <w:rPr>
          <w:rFonts w:ascii="楷体" w:eastAsia="楷体" w:hAnsi="楷体" w:cs="楷体" w:hint="eastAsia"/>
          <w:kern w:val="2"/>
        </w:rPr>
        <w:t>（2）不仅需要世界各国的一致行动，而且需要各国人民间的相互信任、守望相助和共同担当。关怀生命、尊重生命的价值。</w:t>
      </w:r>
    </w:p>
    <w:p w:rsidR="00A72E98" w:rsidRDefault="00D16D69" w:rsidP="00FF0932">
      <w:pPr>
        <w:spacing w:line="360" w:lineRule="auto"/>
        <w:rPr>
          <w:rFonts w:ascii="Times New Roman" w:eastAsia="楷体" w:hAnsi="Times New Roman"/>
          <w:b/>
          <w:color w:val="00B050"/>
          <w:kern w:val="0"/>
          <w:sz w:val="36"/>
          <w:szCs w:val="36"/>
        </w:rPr>
      </w:pPr>
      <w:r>
        <w:rPr>
          <w:rFonts w:ascii="Times New Roman" w:eastAsia="楷体" w:hAnsi="Times New Roman" w:hint="eastAsia"/>
          <w:b/>
          <w:color w:val="00B050"/>
          <w:kern w:val="0"/>
          <w:sz w:val="36"/>
          <w:szCs w:val="36"/>
        </w:rPr>
        <w:t>【考前预测篇</w:t>
      </w:r>
      <w:r>
        <w:rPr>
          <w:rFonts w:ascii="Times New Roman" w:eastAsia="楷体" w:hAnsi="Times New Roman" w:hint="eastAsia"/>
          <w:b/>
          <w:color w:val="00B050"/>
          <w:kern w:val="0"/>
          <w:sz w:val="36"/>
          <w:szCs w:val="36"/>
        </w:rPr>
        <w:t>3</w:t>
      </w:r>
      <w:r>
        <w:rPr>
          <w:rFonts w:ascii="Times New Roman" w:eastAsia="楷体" w:hAnsi="Times New Roman" w:hint="eastAsia"/>
          <w:b/>
          <w:color w:val="00B050"/>
          <w:kern w:val="0"/>
          <w:sz w:val="36"/>
          <w:szCs w:val="36"/>
        </w:rPr>
        <w:t>】教材基础知识梳理</w:t>
      </w:r>
    </w:p>
    <w:p w:rsidR="00A72E98" w:rsidRDefault="00D16D69" w:rsidP="00FF0932">
      <w:pPr>
        <w:spacing w:line="360" w:lineRule="auto"/>
        <w:ind w:firstLineChars="1200" w:firstLine="2891"/>
        <w:rPr>
          <w:rFonts w:ascii="Times New Roman" w:eastAsia="黑体" w:hAnsi="Times New Roman"/>
          <w:b/>
          <w:bCs/>
          <w:color w:val="000000"/>
          <w:sz w:val="24"/>
          <w:szCs w:val="32"/>
        </w:rPr>
      </w:pPr>
      <w:r>
        <w:rPr>
          <w:rFonts w:ascii="Times New Roman" w:eastAsia="黑体" w:hAnsi="Times New Roman"/>
          <w:b/>
          <w:bCs/>
          <w:color w:val="000000"/>
          <w:sz w:val="24"/>
          <w:szCs w:val="32"/>
        </w:rPr>
        <w:t>七年级上册《道德与法治》考点整理</w:t>
      </w:r>
    </w:p>
    <w:p w:rsidR="00A72E98" w:rsidRDefault="00D16D69" w:rsidP="00FF0932">
      <w:pPr>
        <w:spacing w:line="360" w:lineRule="auto"/>
        <w:ind w:firstLineChars="1700" w:firstLine="4096"/>
        <w:rPr>
          <w:sz w:val="24"/>
          <w:szCs w:val="32"/>
        </w:rPr>
      </w:pPr>
      <w:r>
        <w:rPr>
          <w:rFonts w:hint="eastAsia"/>
          <w:b/>
          <w:bCs/>
          <w:sz w:val="24"/>
          <w:szCs w:val="32"/>
        </w:rPr>
        <w:t>第一课</w:t>
      </w:r>
      <w:r>
        <w:rPr>
          <w:rFonts w:hint="eastAsia"/>
          <w:b/>
          <w:bCs/>
          <w:sz w:val="24"/>
          <w:szCs w:val="32"/>
        </w:rPr>
        <w:t xml:space="preserve">   </w:t>
      </w:r>
      <w:r>
        <w:rPr>
          <w:rFonts w:hint="eastAsia"/>
          <w:b/>
          <w:bCs/>
          <w:sz w:val="24"/>
          <w:szCs w:val="32"/>
        </w:rPr>
        <w:t>中学时代</w:t>
      </w:r>
    </w:p>
    <w:p w:rsidR="00A72E98" w:rsidRDefault="00D16D69" w:rsidP="00FF0932">
      <w:pPr>
        <w:pStyle w:val="a8"/>
        <w:shd w:val="clear" w:color="auto" w:fill="FFFFFF"/>
        <w:spacing w:before="0" w:beforeAutospacing="0" w:after="0" w:afterAutospacing="0" w:line="360" w:lineRule="auto"/>
        <w:jc w:val="both"/>
        <w:rPr>
          <w:rFonts w:asciiTheme="minorEastAsia" w:eastAsiaTheme="minorEastAsia" w:hAnsiTheme="minorEastAsia" w:cstheme="minorEastAsia"/>
          <w:color w:val="000000" w:themeColor="text1"/>
          <w:spacing w:val="8"/>
          <w:sz w:val="22"/>
          <w:szCs w:val="22"/>
        </w:rPr>
      </w:pPr>
      <w:r>
        <w:rPr>
          <w:rFonts w:hint="eastAsia"/>
          <w:b/>
          <w:bCs/>
          <w:color w:val="FF0000"/>
          <w:szCs w:val="28"/>
          <w:bdr w:val="single" w:sz="4" w:space="0" w:color="auto"/>
        </w:rPr>
        <w:t>中学时代</w:t>
      </w:r>
      <w:r>
        <w:rPr>
          <w:rFonts w:asciiTheme="minorEastAsia" w:eastAsiaTheme="minorEastAsia" w:hAnsiTheme="minorEastAsia" w:cstheme="minorEastAsia" w:hint="eastAsia"/>
          <w:color w:val="000000" w:themeColor="text1"/>
          <w:spacing w:val="8"/>
          <w:sz w:val="22"/>
          <w:szCs w:val="22"/>
        </w:rPr>
        <w:t>1、中学时代对个人成长和发展的重要意义</w:t>
      </w:r>
    </w:p>
    <w:p w:rsidR="00A72E98" w:rsidRDefault="00D16D69" w:rsidP="00FF0932">
      <w:pPr>
        <w:pStyle w:val="a8"/>
        <w:shd w:val="clear" w:color="auto" w:fill="FFFFFF"/>
        <w:spacing w:before="0" w:beforeAutospacing="0" w:after="0" w:afterAutospacing="0" w:line="360" w:lineRule="auto"/>
        <w:jc w:val="both"/>
        <w:rPr>
          <w:rFonts w:asciiTheme="minorEastAsia" w:eastAsiaTheme="minorEastAsia" w:hAnsiTheme="minorEastAsia" w:cstheme="minorEastAsia"/>
          <w:color w:val="000000" w:themeColor="text1"/>
          <w:spacing w:val="8"/>
          <w:sz w:val="22"/>
          <w:szCs w:val="22"/>
        </w:rPr>
      </w:pPr>
      <w:r>
        <w:rPr>
          <w:rFonts w:asciiTheme="minorEastAsia" w:eastAsiaTheme="minorEastAsia" w:hAnsiTheme="minorEastAsia" w:cstheme="minorEastAsia" w:hint="eastAsia"/>
          <w:color w:val="000000" w:themeColor="text1"/>
          <w:spacing w:val="8"/>
          <w:sz w:val="22"/>
          <w:szCs w:val="22"/>
        </w:rPr>
        <w:t>（1）中学生活把我们带进一个别样的天地，我们站在一个新的起点上。（2）成长中的每个阶段都有独特的价值与意义。中学阶段是人生发展的一个新阶段，这段时间并不是很长，却可以为我们的一生奠定重要基础。（3）中学时代见证着一个人从少年到青年的生命进阶。（4）中学时代，对我们来说意味着新的机会和可能，也意味着新的目标和挑战。</w:t>
      </w:r>
    </w:p>
    <w:p w:rsidR="00A72E98" w:rsidRDefault="00D16D69" w:rsidP="00FF0932">
      <w:pPr>
        <w:pStyle w:val="a8"/>
        <w:shd w:val="clear" w:color="auto" w:fill="FFFFFF"/>
        <w:spacing w:before="0" w:beforeAutospacing="0" w:after="0" w:afterAutospacing="0" w:line="360" w:lineRule="auto"/>
        <w:jc w:val="both"/>
        <w:rPr>
          <w:rFonts w:asciiTheme="minorEastAsia" w:eastAsiaTheme="minorEastAsia" w:hAnsiTheme="minorEastAsia" w:cstheme="minorEastAsia"/>
          <w:color w:val="000000" w:themeColor="text1"/>
          <w:spacing w:val="8"/>
          <w:sz w:val="22"/>
          <w:szCs w:val="22"/>
        </w:rPr>
      </w:pPr>
      <w:r>
        <w:rPr>
          <w:rFonts w:asciiTheme="minorEastAsia" w:eastAsiaTheme="minorEastAsia" w:hAnsiTheme="minorEastAsia" w:cstheme="minorEastAsia" w:hint="eastAsia"/>
          <w:color w:val="000000" w:themeColor="text1"/>
          <w:spacing w:val="8"/>
          <w:sz w:val="22"/>
          <w:szCs w:val="22"/>
        </w:rPr>
        <w:t>2、生命给了我们哪些成长的礼物？</w:t>
      </w:r>
    </w:p>
    <w:p w:rsidR="00A72E98" w:rsidRDefault="00D16D69" w:rsidP="00FF0932">
      <w:pPr>
        <w:pStyle w:val="a8"/>
        <w:shd w:val="clear" w:color="auto" w:fill="FFFFFF"/>
        <w:spacing w:before="0" w:beforeAutospacing="0" w:after="0" w:afterAutospacing="0" w:line="360" w:lineRule="auto"/>
        <w:jc w:val="both"/>
        <w:rPr>
          <w:rFonts w:asciiTheme="minorEastAsia" w:eastAsiaTheme="minorEastAsia" w:hAnsiTheme="minorEastAsia" w:cstheme="minorEastAsia"/>
          <w:color w:val="000000" w:themeColor="text1"/>
          <w:spacing w:val="8"/>
          <w:sz w:val="22"/>
          <w:szCs w:val="22"/>
        </w:rPr>
      </w:pPr>
      <w:r>
        <w:rPr>
          <w:rFonts w:asciiTheme="minorEastAsia" w:eastAsiaTheme="minorEastAsia" w:hAnsiTheme="minorEastAsia" w:cstheme="minorEastAsia" w:hint="eastAsia"/>
          <w:color w:val="000000" w:themeColor="text1"/>
          <w:spacing w:val="8"/>
          <w:sz w:val="22"/>
          <w:szCs w:val="22"/>
        </w:rPr>
        <w:t>①中学生活，对我们来说意味着新的机会和可能，也意味着新的目标和挑战。这些都是生命馈赠给我们的成长礼物。</w:t>
      </w:r>
    </w:p>
    <w:p w:rsidR="00A72E98" w:rsidRDefault="00D16D69" w:rsidP="00FF0932">
      <w:pPr>
        <w:pStyle w:val="a8"/>
        <w:shd w:val="clear" w:color="auto" w:fill="FFFFFF"/>
        <w:spacing w:before="0" w:beforeAutospacing="0" w:after="0" w:afterAutospacing="0" w:line="360" w:lineRule="auto"/>
        <w:jc w:val="both"/>
        <w:rPr>
          <w:rFonts w:asciiTheme="minorEastAsia" w:eastAsiaTheme="minorEastAsia" w:hAnsiTheme="minorEastAsia" w:cstheme="minorEastAsia"/>
          <w:color w:val="000000" w:themeColor="text1"/>
          <w:spacing w:val="8"/>
          <w:sz w:val="22"/>
          <w:szCs w:val="22"/>
        </w:rPr>
      </w:pPr>
      <w:r>
        <w:rPr>
          <w:rFonts w:asciiTheme="minorEastAsia" w:eastAsiaTheme="minorEastAsia" w:hAnsiTheme="minorEastAsia" w:cstheme="minorEastAsia" w:hint="eastAsia"/>
          <w:color w:val="000000" w:themeColor="text1"/>
          <w:spacing w:val="8"/>
          <w:sz w:val="22"/>
          <w:szCs w:val="22"/>
        </w:rPr>
        <w:t>②中学生活提供了发展自我的多种机会。</w:t>
      </w:r>
    </w:p>
    <w:p w:rsidR="00A72E98" w:rsidRDefault="00D16D69" w:rsidP="00FF0932">
      <w:pPr>
        <w:pStyle w:val="a8"/>
        <w:shd w:val="clear" w:color="auto" w:fill="FFFFFF"/>
        <w:spacing w:before="0" w:beforeAutospacing="0" w:after="0" w:afterAutospacing="0" w:line="360" w:lineRule="auto"/>
        <w:jc w:val="both"/>
        <w:rPr>
          <w:rFonts w:asciiTheme="minorEastAsia" w:eastAsiaTheme="minorEastAsia" w:hAnsiTheme="minorEastAsia" w:cstheme="minorEastAsia"/>
          <w:color w:val="000000" w:themeColor="text1"/>
          <w:spacing w:val="8"/>
          <w:sz w:val="22"/>
          <w:szCs w:val="22"/>
        </w:rPr>
      </w:pPr>
      <w:r>
        <w:rPr>
          <w:rFonts w:asciiTheme="minorEastAsia" w:eastAsiaTheme="minorEastAsia" w:hAnsiTheme="minorEastAsia" w:cstheme="minorEastAsia" w:hint="eastAsia"/>
          <w:color w:val="000000" w:themeColor="text1"/>
          <w:spacing w:val="8"/>
          <w:sz w:val="22"/>
          <w:szCs w:val="22"/>
        </w:rPr>
        <w:t>③进入中学，新的目标和要求激发着我们的潜能，激励着我们不断实现自我超越。</w:t>
      </w:r>
    </w:p>
    <w:p w:rsidR="00A72E98" w:rsidRDefault="00D16D69" w:rsidP="00FF0932">
      <w:pPr>
        <w:pStyle w:val="a8"/>
        <w:shd w:val="clear" w:color="auto" w:fill="FFFFFF"/>
        <w:spacing w:before="0" w:beforeAutospacing="0" w:after="0" w:afterAutospacing="0" w:line="360" w:lineRule="auto"/>
        <w:jc w:val="both"/>
        <w:rPr>
          <w:rFonts w:asciiTheme="minorEastAsia" w:eastAsiaTheme="minorEastAsia" w:hAnsiTheme="minorEastAsia" w:cstheme="minorEastAsia"/>
          <w:color w:val="000000" w:themeColor="text1"/>
          <w:spacing w:val="8"/>
          <w:sz w:val="22"/>
          <w:szCs w:val="22"/>
        </w:rPr>
      </w:pPr>
      <w:r>
        <w:rPr>
          <w:rFonts w:asciiTheme="minorEastAsia" w:eastAsiaTheme="minorEastAsia" w:hAnsiTheme="minorEastAsia" w:cstheme="minorEastAsia" w:hint="eastAsia"/>
          <w:color w:val="000000" w:themeColor="text1"/>
          <w:spacing w:val="8"/>
          <w:sz w:val="22"/>
          <w:szCs w:val="22"/>
        </w:rPr>
        <w:t>④在新的环境中，我们有机会改变在父母、老师和同学心目中那些不够完美的形象，重新塑造一个“我”。</w:t>
      </w:r>
    </w:p>
    <w:p w:rsidR="00A72E98" w:rsidRDefault="00D16D69" w:rsidP="00FF0932">
      <w:pPr>
        <w:spacing w:line="360" w:lineRule="auto"/>
        <w:rPr>
          <w:rFonts w:asciiTheme="minorEastAsia" w:hAnsiTheme="minorEastAsia" w:cstheme="minorEastAsia"/>
          <w:sz w:val="22"/>
          <w:u w:val="single"/>
        </w:rPr>
      </w:pPr>
      <w:r>
        <w:rPr>
          <w:rFonts w:asciiTheme="minorEastAsia" w:hAnsiTheme="minorEastAsia" w:cstheme="minorEastAsia" w:hint="eastAsia"/>
          <w:b/>
          <w:bCs/>
          <w:color w:val="FF0000"/>
          <w:sz w:val="22"/>
          <w:bdr w:val="single" w:sz="4" w:space="0" w:color="auto"/>
        </w:rPr>
        <w:t>梦想</w:t>
      </w:r>
      <w:r>
        <w:rPr>
          <w:rFonts w:asciiTheme="minorEastAsia" w:hAnsiTheme="minorEastAsia" w:cstheme="minorEastAsia" w:hint="eastAsia"/>
          <w:b/>
          <w:bCs/>
          <w:sz w:val="22"/>
          <w:u w:val="single"/>
        </w:rPr>
        <w:t>3、为什么少年要有梦想？</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①编织人生梦想，是青少年时期的重要生命主题。</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②人类需要少年的梦想，因为有了这样的梦想，才能不断地进步和发展。</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③少年的梦想，与个人的人生目标紧密相连。</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lastRenderedPageBreak/>
        <w:t>④少年的梦想，与时代的脉搏紧密相连，与中国梦密不可分。</w:t>
      </w:r>
    </w:p>
    <w:p w:rsidR="00A72E98" w:rsidRDefault="00D16D69" w:rsidP="00FF0932">
      <w:pPr>
        <w:numPr>
          <w:ilvl w:val="0"/>
          <w:numId w:val="5"/>
        </w:num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t>怎样实现少年的梦想？</w:t>
      </w:r>
    </w:p>
    <w:p w:rsidR="00A72E98" w:rsidRDefault="00D16D69" w:rsidP="00FF0932">
      <w:pPr>
        <w:spacing w:line="360" w:lineRule="auto"/>
        <w:rPr>
          <w:rFonts w:asciiTheme="minorEastAsia" w:hAnsiTheme="minorEastAsia" w:cstheme="minorEastAsia"/>
          <w:sz w:val="22"/>
          <w:u w:val="single"/>
        </w:rPr>
      </w:pPr>
      <w:r>
        <w:rPr>
          <w:rFonts w:asciiTheme="minorEastAsia" w:hAnsiTheme="minorEastAsia" w:cstheme="minorEastAsia" w:hint="eastAsia"/>
          <w:sz w:val="22"/>
        </w:rPr>
        <w:t>①少年有梦，不应止于心动，更要付诸行动。②青少年要从小学习立志，并且把自己最重要的人生志向同祖国和人民联系在一起。③只要坚持努力，即使过程再艰难，也有机会离梦想更进一步。</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5、我们怎样做到努力？</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①努力，是梦想与现实之间的桥梁。②努力，是一种生活态度。</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③努力，需要立志，需要坚持，也需要方法。努力的方法：分清轻重缓急，合理规划和管理时间；劳逸结合，学会科学用脑；每天进步一点点；学思并进；珍视团队合作。</w:t>
      </w:r>
    </w:p>
    <w:p w:rsidR="00A72E98" w:rsidRDefault="00D16D69" w:rsidP="00FF0932">
      <w:pPr>
        <w:spacing w:line="360" w:lineRule="auto"/>
        <w:ind w:firstLineChars="1500" w:firstLine="3313"/>
        <w:rPr>
          <w:rFonts w:asciiTheme="minorEastAsia" w:hAnsiTheme="minorEastAsia" w:cstheme="minorEastAsia"/>
          <w:b/>
          <w:bCs/>
          <w:sz w:val="22"/>
        </w:rPr>
      </w:pPr>
      <w:r>
        <w:rPr>
          <w:rFonts w:asciiTheme="minorEastAsia" w:hAnsiTheme="minorEastAsia" w:cstheme="minorEastAsia" w:hint="eastAsia"/>
          <w:b/>
          <w:bCs/>
          <w:sz w:val="22"/>
        </w:rPr>
        <w:t>第二课   学习新天地</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color w:val="FF0000"/>
          <w:sz w:val="22"/>
          <w:bdr w:val="single" w:sz="4" w:space="0" w:color="auto"/>
        </w:rPr>
        <w:t>学习</w:t>
      </w:r>
      <w:r>
        <w:rPr>
          <w:rFonts w:asciiTheme="minorEastAsia" w:hAnsiTheme="minorEastAsia" w:cstheme="minorEastAsia" w:hint="eastAsia"/>
          <w:sz w:val="22"/>
        </w:rPr>
        <w:t>6、如何正确认识学习？</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（1）中学阶段，学习是我们的重要任务。初中阶段的学习，包括知识的获取，还包括各种能力的培养。例如，学会运用所学知识思考、处理生活中遇到的问题，学习如何与不同个性的人相处，等等。</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学习不仅仅局限在学校，我们所看，我们所听，我们所尝，我们所触，我们所做，都可以是学习。学习不仅表现为接受和掌握，而且表现为探究、发现、体验和感悟。我们可以从一切经历中学习：学习思考，认识世界，关爱他人，遵守规则……</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（3）学习需要自觉、主动的态度。假如我们没有积极学习的态度，即使身处学校，也可能收获不多。带着学习的心态，生活中的点点滴滴都是学习。</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（4）学习伴随着我们的成长。人有学习的天性，从牙牙学语到能言善辩，从懵懂儿童到明理少年，都是一个不断学习和发展的过程。</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（5）学习没有终点。我们终生都在学习，终生都需要学习，即使离开了学校，也要不断地学习，不断地充实自己。只有善于抓住和利用各种机会去学习，才能适应不断发展的社会。</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sz w:val="22"/>
          <w:u w:val="single"/>
        </w:rPr>
        <w:t>7、我们为什么要学习？（学习的重要性）</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①学习，不仅让我们能够生存，而且可以让我们有更充实的生活。</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②学习就是给生命添加养料。</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③学习点亮我们内心不熄的明灯，激发前进的持续动力。在学习中，我们分享生命经验，获得成长，同时也增益他人，服务社会，为幸福生活奠基。</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t>8、如何体味学习中的苦与乐？</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（1）学习中有快乐。对某方面的知识有强烈兴趣时，自己解决某个问题时，学习中找到志趣相投的同伴时，发现自己的潜能时……我们都可以体味到学习带来的快乐。</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lastRenderedPageBreak/>
        <w:t>（2）学习中也有辛苦。尽管抱有兴趣和探索欲望，学习也并不是轻而易举的事情。学习过程中需要集中注意力、耗费精力，遇到困难和阻挠时需要调节不良情绪等，这些都需要我们凭借坚强的意志作出努力。</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sz w:val="22"/>
          <w:u w:val="single"/>
        </w:rPr>
        <w:t>9、如何学会学习？</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①学会学习，需要发现并保持对学习的兴趣。</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②学会学习，需要掌握科学的学习方法。</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③学会学习，还意味着要善于运用不同的学习方式。</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10、学习兴趣与个人的学习目的有什么关系？</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学习兴趣与个人的学习目的密切相关，一个有远大志向和明确学习目标的人，学习兴趣就会浓厚而持久。即便对有些科目内容暂时不感兴趣，也可以在坚持中摸索出适当的方法，逐渐培养起探究的兴趣。</w:t>
      </w:r>
    </w:p>
    <w:p w:rsidR="00A72E98" w:rsidRDefault="00D16D69" w:rsidP="00FF0932">
      <w:pPr>
        <w:spacing w:line="360" w:lineRule="auto"/>
        <w:ind w:firstLineChars="1200" w:firstLine="2650"/>
        <w:rPr>
          <w:rFonts w:asciiTheme="minorEastAsia" w:hAnsiTheme="minorEastAsia" w:cstheme="minorEastAsia"/>
          <w:b/>
          <w:bCs/>
          <w:sz w:val="22"/>
        </w:rPr>
      </w:pPr>
      <w:r>
        <w:rPr>
          <w:rFonts w:asciiTheme="minorEastAsia" w:hAnsiTheme="minorEastAsia" w:cstheme="minorEastAsia" w:hint="eastAsia"/>
          <w:b/>
          <w:bCs/>
          <w:sz w:val="22"/>
        </w:rPr>
        <w:t>第三课   发现自己</w:t>
      </w:r>
    </w:p>
    <w:p w:rsidR="00A72E98" w:rsidRDefault="00D16D69" w:rsidP="00FF0932">
      <w:pPr>
        <w:spacing w:line="360" w:lineRule="auto"/>
        <w:rPr>
          <w:rFonts w:asciiTheme="minorEastAsia" w:hAnsiTheme="minorEastAsia" w:cstheme="minorEastAsia"/>
          <w:sz w:val="22"/>
          <w:u w:val="single"/>
        </w:rPr>
      </w:pPr>
      <w:r>
        <w:rPr>
          <w:rFonts w:asciiTheme="minorEastAsia" w:hAnsiTheme="minorEastAsia" w:cstheme="minorEastAsia" w:hint="eastAsia"/>
          <w:b/>
          <w:bCs/>
          <w:color w:val="FF0000"/>
          <w:sz w:val="22"/>
          <w:bdr w:val="single" w:sz="4" w:space="0" w:color="auto"/>
        </w:rPr>
        <w:t>认识自己</w:t>
      </w:r>
      <w:r>
        <w:rPr>
          <w:rFonts w:asciiTheme="minorEastAsia" w:hAnsiTheme="minorEastAsia" w:cstheme="minorEastAsia" w:hint="eastAsia"/>
          <w:b/>
          <w:bCs/>
          <w:sz w:val="22"/>
          <w:u w:val="single"/>
        </w:rPr>
        <w:t>11、我们为什么要认识自己？</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①正确认识自己，可以促进自我发展。每个人都是独一无二的个体，认识到自己的禀赋和独特性，有助于我们增强对自己的信心，更好地发展自己的能力。</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②正确认识自己，可以促进与他人的交往。正确认识自己，有助于我们认识到自己离不开他人和社会，从而更好地理解、宽容和善待他人，与他人积极互动。</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12、我们可以从哪些角度来认识自己？      我们可以从生理、社会、心理等方面来认识自己：</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①可以从身体特征和生理状况来认识自己，如自己的身材、相貌、体能、性别等；②可以从个性心理特征来认识自己，如性格、气质等；</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③可以从在群体中的关系来认识自己，如自己在家庭或班级中的角色等。</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13、我们通过什么途径认识自己？</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①我们可以通过自我评价②他人评价来认识自己。</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14、我们应如何正确对待他人的评价？</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 xml:space="preserve"> 我们要重视他人的态度与评价，但也要客观冷静分析，既不能盲从，也不能忽视。用理性的心态面对他人的评价，是走向成熟的表现。</w:t>
      </w:r>
    </w:p>
    <w:p w:rsidR="00A72E98" w:rsidRDefault="00D16D69" w:rsidP="00FF0932">
      <w:pPr>
        <w:spacing w:line="360" w:lineRule="auto"/>
        <w:ind w:firstLineChars="200" w:firstLine="440"/>
        <w:rPr>
          <w:rFonts w:asciiTheme="minorEastAsia" w:hAnsiTheme="minorEastAsia" w:cstheme="minorEastAsia"/>
          <w:sz w:val="22"/>
        </w:rPr>
      </w:pPr>
      <w:r>
        <w:rPr>
          <w:rFonts w:asciiTheme="minorEastAsia" w:hAnsiTheme="minorEastAsia" w:cstheme="minorEastAsia" w:hint="eastAsia"/>
          <w:sz w:val="22"/>
        </w:rPr>
        <w:t>正确对待他人评价的方法：①用心聆听。②勇于面对。③平静拒绝。</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15、我们怎样接纳自己？</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①接纳自己，需要接纳自己的全部。既接纳自己的优点，也接纳自己的不完美；既接纳自己的性格，也接纳自己的身材、相貌；既接纳自己的现在，也接纳自己的过去。</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lastRenderedPageBreak/>
        <w:t>②接纳自己满意的部分是容易的，接纳自己不满意的部分有时候会很难接纳自己，需要乐观的态度，更需要勇气和智慧。</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sz w:val="22"/>
        </w:rPr>
        <w:t>16、我们怎样欣赏自己？</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①我们要学会欣赏自己。欣赏自己的独特，欣赏自己的优点，欣赏自己的努力，欣赏自己为他人的奉献。</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②欣赏自己，不是骄傲自大，也不是目中无人。欣赏自己的人，既能展现自己的风采，也能看到他人的美丽；既能为自己鼓掌，也能为他人喝彩。</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t>17、我们如何做更好的自己？</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做更好的自己，就要扬长避短。②做更好的自己，需要主动改正缺点。③做更好的自己，需要不断激发自己的潜能。④更好的自己，是在和他人共同生活的过程中不断成长的，更是在为他人、为社会带来福祉的过程中实现的。</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18、改正缺点的方法有哪些？</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①具体描述自己的缺点。②从最容易改正的缺点开始。③及时肯定或奖励自己改正缺点的努力。④请一个自己信任的人来协助。⑤在公开场合做出改正缺点的承诺。⑥运用自己以前改正缺点的成功经验。</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19、如何发掘自己的潜能？</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①通过珍视自己的兴趣爱好，专注自己喜爱的领域；</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②通过广泛参与多方面的活动，发现他人和社会对自己的需要；</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③通过积极合作，与他人共同完成任务……</w:t>
      </w:r>
    </w:p>
    <w:p w:rsidR="00A72E98" w:rsidRDefault="00D16D69" w:rsidP="00FF0932">
      <w:pPr>
        <w:spacing w:line="360" w:lineRule="auto"/>
        <w:ind w:firstLineChars="1200" w:firstLine="2650"/>
        <w:rPr>
          <w:rFonts w:asciiTheme="minorEastAsia" w:hAnsiTheme="minorEastAsia" w:cstheme="minorEastAsia"/>
          <w:b/>
          <w:bCs/>
          <w:sz w:val="22"/>
        </w:rPr>
      </w:pPr>
      <w:r>
        <w:rPr>
          <w:rFonts w:asciiTheme="minorEastAsia" w:hAnsiTheme="minorEastAsia" w:cstheme="minorEastAsia" w:hint="eastAsia"/>
          <w:b/>
          <w:bCs/>
          <w:sz w:val="22"/>
        </w:rPr>
        <w:t>第四课  友谊与成长同行</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color w:val="FF0000"/>
          <w:sz w:val="22"/>
          <w:bdr w:val="single" w:sz="4" w:space="0" w:color="auto"/>
        </w:rPr>
        <w:t>友谊</w:t>
      </w:r>
      <w:r>
        <w:rPr>
          <w:rFonts w:asciiTheme="minorEastAsia" w:hAnsiTheme="minorEastAsia" w:cstheme="minorEastAsia" w:hint="eastAsia"/>
          <w:sz w:val="22"/>
        </w:rPr>
        <w:t>20、朋友对我们有什么影响？</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①朋友对一个人的影响很大，我们的言谈举止、兴趣爱好甚至性格等都或多或少地受到朋友的影响。</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朋友，见证了我们一起走过的成长历程，我们需要真诚友善的朋友。因为朋友，我们少了几分孤独，多了些许温暖，活得更加自在；因为朋友，我们感受到自身的价值，多了一份对自己的欣赏；因为朋友，我们学会了更好地与人相处，享受交往的快乐。</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③与正直、诚信和见识广的人交朋友，是有益的。朋友丰富了我们的生活经验，友谊让我们更深刻地体悟生命的美好。</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21、友谊的特质有哪些？（如何正确认识友谊？）</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①友谊是一种亲密的关系。每个人对友谊的理解和需要不尽相同，我们都希望在友谊中得到理解和支持、忠诚和信任、肯定和关心。和朋友在一起，这种感觉能让我们获得认可，在精神上得到满足。</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lastRenderedPageBreak/>
        <w:t>②友谊是平等的、双向的。接受帮助，也学习帮助对方；感受关怀，也学习关怀对方。我们共同分享，也相互分担，在相处中体验积极的情感。</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③友谊是一种心灵的相遇。友谊的美好就在于它可以超越物质条件、家庭背景、学习成绩等。志同道合、志趣相投的友谊，更能够经得住时间的考验和风雨的洗礼。</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t>22、友谊的澄清</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（1）友谊是一成不变的吗？</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友谊不是一成不变的。自己变了，对方变了，或者环境变了……在这些改变中，有些友谊得到保持，而有些友谊则逐渐淡出。我们要学会接受一段友谊的淡出，坦然接受新的友谊。</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（2）竞争会伤害友谊吗？</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竞争并不必然伤害友谊，关键是我们对待竞争的态度。如果我们能坦然接受并欣赏朋友的成就，就不会沉溺于失利的痛苦。在竞争中自我反省和激励，我们会收获更多。</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（3）朋友相处需要原则吗？</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友谊不能没有原则。友谊需要信任和忠诚，但“讲义气”、“够朋友”并不等于不加分辨地为朋友做任何事。其实，当朋友误人歧途，不予规劝甚至推波助澜，反而会伤害朋友，伤害友谊。</w:t>
      </w:r>
    </w:p>
    <w:p w:rsidR="00A72E98" w:rsidRDefault="00D16D69" w:rsidP="00FF0932">
      <w:pPr>
        <w:spacing w:line="360" w:lineRule="auto"/>
        <w:ind w:firstLineChars="1400" w:firstLine="3092"/>
        <w:rPr>
          <w:rFonts w:asciiTheme="minorEastAsia" w:hAnsiTheme="minorEastAsia" w:cstheme="minorEastAsia"/>
          <w:b/>
          <w:bCs/>
          <w:sz w:val="22"/>
        </w:rPr>
      </w:pPr>
      <w:r>
        <w:rPr>
          <w:rFonts w:asciiTheme="minorEastAsia" w:hAnsiTheme="minorEastAsia" w:cstheme="minorEastAsia" w:hint="eastAsia"/>
          <w:b/>
          <w:bCs/>
          <w:sz w:val="22"/>
        </w:rPr>
        <w:t>第五课  交友的智慧</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23、如何建立友谊？</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①建立友谊，需要开放自己。建立友谊的过程中，会有惊喜，也会有意外，还有一点儿冒险。无论怎样，敞开心扉，主动表达，朋友才不会彼此错过。</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②建立友谊，需要持续的行动。在行动前要有恰当的期待，即使对方拒绝，也并不意味着自己不好。如果一次尝试不成功，别气馁，只要真诚待人，我们就有找到朋友的机会。</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24、有助于建立友谊的方法有哪些？</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①面带微笑。②记住对方的名字。③真诚夸赞。④寻找共同之处。⑤做一个耐心的倾听者。⑥保持好奇心。</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25、如何呵护友谊？</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①呵护友谊，需要用心去关怀对方。体会朋友的需要，在朋友需要的时候站到他的身旁，以行动向朋友表达关心和支持。</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②呵护友谊，需要学会尊重对方。每个人都是独立的个体，要给朋友一些空间，把握好彼此的界限和分寸。朋友之间需要坦诚相待，但这并不意味着毫</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无保留；给予朋友积极合理的建议，但不要替朋友做决定。</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lastRenderedPageBreak/>
        <w:t>③呵护友谊，需要学会正确处理冲突。冲突发生时，可以相互协商，寻找彼此能够接受的解决方式。</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如果处理得当，冲突可以把彼此的距离拉得更近。④呵护友谊，需要学会正确对待交友中受到的伤害。当朋友做出伤害友谊的举动时，我们可以选择宽容对方，也可以选择结束这段友谊。两者都需要勇气，也需要智慧。</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⑤我们不可能和所有的人都成为朋友，但是我们要学会同多数人和睦相处，对所有人以诚相待。25、处理冲突的基本策略有哪些？</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color w:val="FF0000"/>
          <w:sz w:val="22"/>
          <w:bdr w:val="single" w:sz="4" w:space="0" w:color="auto"/>
        </w:rPr>
        <w:t>网络交友</w:t>
      </w:r>
      <w:r>
        <w:rPr>
          <w:rFonts w:asciiTheme="minorEastAsia" w:hAnsiTheme="minorEastAsia" w:cstheme="minorEastAsia" w:hint="eastAsia"/>
          <w:sz w:val="22"/>
        </w:rPr>
        <w:t>26、网络交往有什么特点？</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（1）网络上的交往具有虚拟、平等、自主等特点，它把天涯海角、素不相识的人连在一起，让人们自由地宣泄内心的快乐、烦恼、孤独、痛苦，舒缓压力，拓展人际交往圈。</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（2）网络开启了通往世界的又一个窗口，但是有时却关闭了与他人沟通的心灵之门。</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27.我们如何做到慎重结交网友？(怎样进行正确的网络交往？)</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①网络上交友，需要考虑对自己学习和生活的影响，学会理性辨别、慎重选择。</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②虚拟世界的交往，带有很多不确定的因素，我们要有一定的自我保护意识。</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③将网上的朋友转化为现实中的朋友，需要慎重。</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④我们不可能只停留在虚拟世界中，我们要学会在现实中与同伴交往。</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28、网上交往如何增强自我保护意识？</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①对陌生人的邀请，不轻易接受；②对个人的家庭住址、经济状况、联系方式等，要注意保密；</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③遇到问题时，要学会求助。</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29、为什么不能沉迷于网络中？</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在网络中交往，可以满足我们的一些心理需要，并且不必承担现实交往中那么多的压力和责任。但是，虚拟的交往难以触摸到生活中的真实。</w:t>
      </w:r>
    </w:p>
    <w:p w:rsidR="00A72E98" w:rsidRDefault="00D16D69" w:rsidP="00FF0932">
      <w:pPr>
        <w:spacing w:line="360" w:lineRule="auto"/>
        <w:ind w:firstLineChars="1400" w:firstLine="3092"/>
        <w:rPr>
          <w:rFonts w:asciiTheme="minorEastAsia" w:hAnsiTheme="minorEastAsia" w:cstheme="minorEastAsia"/>
          <w:b/>
          <w:bCs/>
          <w:sz w:val="22"/>
        </w:rPr>
      </w:pPr>
      <w:r>
        <w:rPr>
          <w:rFonts w:asciiTheme="minorEastAsia" w:hAnsiTheme="minorEastAsia" w:cstheme="minorEastAsia" w:hint="eastAsia"/>
          <w:b/>
          <w:bCs/>
          <w:sz w:val="22"/>
        </w:rPr>
        <w:t>第六课   师生之间</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color w:val="FF0000"/>
          <w:sz w:val="22"/>
          <w:bdr w:val="single" w:sz="4" w:space="0" w:color="auto"/>
        </w:rPr>
        <w:t>师生交往</w:t>
      </w:r>
      <w:r>
        <w:rPr>
          <w:rFonts w:asciiTheme="minorEastAsia" w:hAnsiTheme="minorEastAsia" w:cstheme="minorEastAsia" w:hint="eastAsia"/>
          <w:sz w:val="22"/>
        </w:rPr>
        <w:t>30、教师的工作有什么特点？</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①教师是一个古老的职业。人类数千年文明的延续，在很大程度上靠教育来传承。教师作为教育工作者，是人类文明的主要传承者之一。    ②在现代社会，教师已发展成为一种专门职业。教师是履行教育教学职责的专业人员，承担教书育人的使命。</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31、时代对教师有什么要求？</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时代在发展，教师的工作理念和工作方式发生了很大变化，也对教师提出了更高的要求。今天的教师要努力成为有理想信念、有道德情操、有扎实学识、有仁爱之心的好教师。</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u w:val="single"/>
        </w:rPr>
        <w:lastRenderedPageBreak/>
        <w:t>32、正确对待风格不同的老师？</w:t>
      </w:r>
      <w:r>
        <w:rPr>
          <w:rFonts w:asciiTheme="minorEastAsia" w:hAnsiTheme="minorEastAsia" w:cstheme="minorEastAsia" w:hint="eastAsia"/>
          <w:sz w:val="22"/>
        </w:rPr>
        <w:t>（面对风格不同的老师，我们该怎么办？）</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①承认老师的差别。②发现不同风格老师的优点。③了解老师教育行为的目的。④主动交往。</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33.教学相长的内涵。（我们为什么要与老师相互交流？）</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古人云:“教学相长。"教与学是师生相互陪伴、相互促进、共同成长的过程。一方面,我们的学习离不开老师的引领和指导；另一方面,我们与老师交流互动，也可以促进老师更好地“教”。</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u w:val="single"/>
        </w:rPr>
        <w:t>34、怎样建立教学相长的师生关系？</w:t>
      </w:r>
      <w:r>
        <w:rPr>
          <w:rFonts w:asciiTheme="minorEastAsia" w:hAnsiTheme="minorEastAsia" w:cstheme="minorEastAsia" w:hint="eastAsia"/>
          <w:sz w:val="22"/>
        </w:rPr>
        <w:t>（我们怎样与老师交流？）</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面对老师的引领和指导，主动参与、勤学好问的态度有助于我们与老师相互交流。真诚、恰当地向老师表达自己的观点和见解，既是对老师的积极反馈，也是师生共同学习的新资源；与老师分享自己的学习感受、学习成果，可以促进师生共同进步。</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学会正确对待老师的表扬和批评，是我们成长的重要内容。老师的表扬意味着肯定、鼓励和期待，激励我们更好地学习和发展；老师的批评意味着关心、提醒和劝诫，可以帮助我们反省自己，改进不足。对待老师的批评，我们要把注意力放在老师批评的内容和用意上，理解老师的良苦用心。</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35、师生交往的良好状态是怎样的？</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学生乐于学习，老师寓教于乐，师生之间彼此尊重、相互关心、携手共进，是师生交往的良好状态。</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36、如何与老师建立良好的关系？</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①彼此尊重，是我们与老师建立良好关系的开始。师生彼此尊重，意味着尊重对方的人格尊严、个性差异、劳动成果等。   ②在平等相待、相互促进的师生交往中，我们可以和老师成为朋友。我们应该主动关心老师、理解老师。</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37、与老师发生矛盾怎么办？</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①自我反思，冷静、客观地分析原因。②相信善意，多些宽容和理解。</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③坦诚相待，注意沟通方式。④求同存异，主动关心。</w:t>
      </w:r>
    </w:p>
    <w:p w:rsidR="00A72E98" w:rsidRDefault="00D16D69" w:rsidP="00FF0932">
      <w:pPr>
        <w:spacing w:line="360" w:lineRule="auto"/>
        <w:ind w:firstLineChars="1100" w:firstLine="2429"/>
        <w:rPr>
          <w:rFonts w:asciiTheme="minorEastAsia" w:hAnsiTheme="minorEastAsia" w:cstheme="minorEastAsia"/>
          <w:sz w:val="22"/>
        </w:rPr>
      </w:pPr>
      <w:r>
        <w:rPr>
          <w:rFonts w:asciiTheme="minorEastAsia" w:hAnsiTheme="minorEastAsia" w:cstheme="minorEastAsia" w:hint="eastAsia"/>
          <w:b/>
          <w:bCs/>
          <w:sz w:val="22"/>
        </w:rPr>
        <w:t>第七课   亲情之爱</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color w:val="FF0000"/>
          <w:sz w:val="22"/>
          <w:bdr w:val="single" w:sz="4" w:space="0" w:color="auto"/>
        </w:rPr>
        <w:t>孝亲敬长</w:t>
      </w:r>
      <w:r>
        <w:rPr>
          <w:rFonts w:asciiTheme="minorEastAsia" w:hAnsiTheme="minorEastAsia" w:cstheme="minorEastAsia" w:hint="eastAsia"/>
          <w:sz w:val="22"/>
        </w:rPr>
        <w:t>38、什么是家庭？</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一般来说，家庭是由婚姻关系、血缘关系或收养关系结合成的亲属生活组织。</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39、家对我们有什么意义？</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①家是我们身心的寄居之所。  ②家是我们心灵的港湾。</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t>40、我们为什么要孝敬父母？</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①在中华文化中，家有着深厚的意味、丰富的内涵。在中国人的心目中，家是代代传承、血脉相连的生活共同体，是甜蜜、温暖、轻松的避风港。</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lastRenderedPageBreak/>
        <w:t>②在中国的家庭文化中，“孝”是重要的精神内涵。孝亲敬长是中华民族的传统美德，也是每个中国公民的法律义务。</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sz w:val="22"/>
          <w:u w:val="single"/>
        </w:rPr>
        <w:t>41、我们如何孝亲敬长？</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①尽孝在当下。孝敬双亲长辈，关爱家人，不仅仅是长大成人以后的事，从现在开始，我们就应该用行动表达孝敬之心。</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A.尊敬。尊敬双亲长辈，听取他们的意见和教导。如有不同见解，不急于反驳，理性地与他们沟通。B.倾听。与双亲长辈保特亲近、融洽的关系，倾听他们的心声。双亲长辈不在身边时，要经常和他们保持联系。C.感恩。知恩、感恩，用行动表达感恩之情。认真争习，不辜负父母的期望，是一种感恩；了解双亲长辈的喜好，体谅他们的辛劳，平日主动承担力所能度的家务劳动，和家人一起建设家庭，也是感恩。</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42、我们如何体味亲情？</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每个人的内心都有一份对家人割舍不断的情感。这份情感，或是因为他们给了我们生命，或是因为他们为我们的生活操劳，或是因为他们分享了我们的喜悦、分担了我们的忧伤，或是因为他们是我们生命中重要的影响者，或是因为他们是我们成长的陪伴者和见证者……这种情感就是家庭中的亲情之爱。</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亲人之间的爱，有的是细致入微的照顾，有的是脉脉温情的牵挂，有的是设身处地的体谅……每个家庭的亲情表现不同，有的温馨和睦，有的磕磕绊绊，有的内敛深沉，有的自然随和……有时我们可能因为它的平常而忽略它，有时我们似乎感受不到自己渴望的亲情，甚至因此否认亲情的存在。</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（3）现实生活中，由于亲人的离开、新成员的出现，我们的家庭结构也会因之改变。但是，只要我们用心感悟就会发现，家中的亲情仍在，尽管它的表现形式可能会发生变化。</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t>43、我们与父母发生“爱的碰撞”的原因？（我们为什么会与父母产生冲突？）</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中学生自我独立意识增强与依赖心理之间矛盾。进入初中的我们意识到自己长大了，和家人的关系也发生了微妙的变化。一方面，我们希望父母像对待成人一样尊重我们，不要过多干涉我们的生活；另一方面，面对父母的信任和放手，有时我们又觉得失落和不安，期望得到更多的关注和呵护。</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②我们开始审视父母给予我们的爱，开始质疑父母，甚至挑战父母的权威与经验，亲子之间的碰撞增多了，有时伴着甜蜜，有时出现紧张，甚至发生冲突。这是我们成长中难以回避的问题。</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③作为两代人，由于我们与父母在心智、学识、经历等方面差异较大，对问题的理解、感受等方面必然存在差异，冲突难以避免。如果处理不好，亲子冲突就会伤害双方的感情，影响家庭的和睦。有效地化解冲突，既需要父母做出榜样，也需要我们自己努力。</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lastRenderedPageBreak/>
        <w:t>44、我们如何与父母沟通？（和父母沟通的技巧有哪些？）</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爱是需要呵护的。互动沟通的技巧和应对冲突的智慧，是亲子之间爱的润滑剂。爱在沟通中加深，亲子冲突需要双方通过良好的互动沟通来解决。如果和父母发生冲突，我们可以选择不伤害父母感情和不影响亲子关系的做法。</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我们可以试着去接纳父母的做法，理解父母行为中蕴含的爱。我们可以尝试让父母了解我们的变化和需要，用他们能接受的方式表达我们的爱。</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45、现代家庭发生了哪些变化？</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随着社会历史的演进，现代家庭的结构、规模、观念等都发生了不同程度的变化。家庭变得越来越小，家庭关系也越来越简单，从过去儿孙满堂的大家庭，到今天家庭不断趋向小型化，中国的家庭结构在过去几十年间发生了重大变化。②随着人口的迁移和流动、现代沟通手段的丰富，家庭成员的交流、沟通方式发生了较大的变化。③家庭氛围越来越平等、民主。</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46、现代家庭生活的重要内容有哪些？</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关心世界和国家大事，探讨社会和人生问题，学习现代科学文化知识，创建学习型家庭，参与社区活动，这些已成为现代家庭生活的重要内容。</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47、怎样建立和谐家庭？</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①这需要家庭成员之间相互理解、信任、体谅和包容。</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②有效交流和沟通，可以增进理解，化解矛盾和冲突。</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③以良好的心态面对家庭发展中的问题。</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48、当家庭成员之间发生矛盾或冲突时，我们可以充当“黏合剂”：</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①帮助家庭成员舒缓情绪。②明确自己是不偏不倚的中立者。③引导家庭成员看到对方的优点。④帮助家庭成员走出“面子”困境。</w:t>
      </w:r>
    </w:p>
    <w:p w:rsidR="00A72E98" w:rsidRDefault="00D16D69" w:rsidP="00FF0932">
      <w:pPr>
        <w:spacing w:line="360" w:lineRule="auto"/>
        <w:ind w:firstLineChars="1500" w:firstLine="3313"/>
        <w:rPr>
          <w:rFonts w:asciiTheme="minorEastAsia" w:hAnsiTheme="minorEastAsia" w:cstheme="minorEastAsia"/>
          <w:sz w:val="22"/>
        </w:rPr>
      </w:pPr>
      <w:r>
        <w:rPr>
          <w:rFonts w:asciiTheme="minorEastAsia" w:hAnsiTheme="minorEastAsia" w:cstheme="minorEastAsia" w:hint="eastAsia"/>
          <w:b/>
          <w:bCs/>
          <w:sz w:val="22"/>
        </w:rPr>
        <w:t>第八课  探问生命</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color w:val="FF0000"/>
          <w:sz w:val="22"/>
          <w:bdr w:val="single" w:sz="4" w:space="0" w:color="auto"/>
        </w:rPr>
        <w:t>生命至上</w:t>
      </w:r>
      <w:r>
        <w:rPr>
          <w:rFonts w:asciiTheme="minorEastAsia" w:hAnsiTheme="minorEastAsia" w:cstheme="minorEastAsia" w:hint="eastAsia"/>
          <w:b/>
          <w:bCs/>
          <w:sz w:val="22"/>
          <w:u w:val="single"/>
        </w:rPr>
        <w:t>49、如何正确看待生命？（为什么要珍惜生命？）</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①生命来之不易。②生命是独特的。③生命是不可逆的。④生命也是短暂的。</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50、如何正确看待死亡？</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我们每个人都难以抗拒生命发展的自然规律。死亡是人生不可避免的归宿，它让我们感激生命的获得。向死而生，让我们拥有一份好好活着的感动，从容面对生命的不可预知，更加热爱生命。</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我们要珍惜生命，不可轻生或自残。生命是大自然的奇迹，个体的生命是在无数的偶然性中产生的。每个人的生命都来之不易，生命是属于我们自己的幸运。在时间的长河中，个人的生命很短暂，我们</w:t>
      </w:r>
      <w:r>
        <w:rPr>
          <w:rFonts w:asciiTheme="minorEastAsia" w:hAnsiTheme="minorEastAsia" w:cstheme="minorEastAsia" w:hint="eastAsia"/>
          <w:sz w:val="22"/>
        </w:rPr>
        <w:lastRenderedPageBreak/>
        <w:t>应该珍惜生命的每一寸时光，让每天都过得充实，不错过美好的青春年华。</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51、生命的接续有什么意义？</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①在历史的长河中，个人的生命虽然短暂，但正是一代又一代的个体生命实现了人类生命的接续。在人类生命的接续中，我们总能为自己的生命找到一个位置，担当一份使命。</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②生命的接续，使得每个人的生命不仅仅是“我”的生命，还是“我们”的生命。在生命的传承关系中，我们能更好地认识和面对自己的生命。</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③在生命的接续中，人类生命不断发展，人类的精神文明也不断积累和丰富。因此，生命对于我们而言，不仅仅是身体的生命，还包括社会关系中的生命、精神信念上的生命；我们每个人都不仅仅是在身体上接续祖先的生命，也在精神上不断继承和创造人类的精神文明成果。</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t>52、生命至上的内涵（为什么要敬畏生命？）</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①生命是脆弱的、艰难的，生命是坚强的、有力量的，生命是崇高的、神圣的。</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②我们的生命都是宝贵的，生命价值高于一切。</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③生命至上，并不意味着只看到自己生命的重要性，我们也必须承认别人的生命同样重要。</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53、怎样理解生命价值高于一切？</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当我们对生命怀有敬畏之心时，我们就会珍视它。我们的生命都是宝贵的，每个人的生命都比金钱、权势等更重要。在这些外在的东西面前，生命价值高于一切。</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54、我们为什么要珍爱他人的生命？</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生命至上，并不意味着只看到自己生命的重要性，我们也必须承认别人的生命同样重要。“仁者爱人”“推己及人”，具备这样的情怀，理解这样的道理，才会让我们自觉地珍爱他人的生命，如同珍爱自己的生命一样。</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55、我们应如何敬畏生命？(我们应该如何正确对待自己和他人的什么？)</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①敬畏生命，让我们从对自己生命的珍惜走向对他人生命的关怀，使我们意识到每个人都需要与他人共同生活。</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②敬畏生命体现在不漠视自己和他人的生命，尊重、关注、关怀和善待身边的每一个人。</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③当对生命的敬畏并不是谁的命令，而是内心的自愿选择时，我们就走向了道德的生活。</w:t>
      </w:r>
    </w:p>
    <w:p w:rsidR="00A72E98" w:rsidRDefault="00D16D69" w:rsidP="00FF0932">
      <w:pPr>
        <w:spacing w:line="360" w:lineRule="auto"/>
        <w:ind w:firstLineChars="1600" w:firstLine="3534"/>
        <w:rPr>
          <w:rFonts w:asciiTheme="minorEastAsia" w:hAnsiTheme="minorEastAsia" w:cstheme="minorEastAsia"/>
          <w:b/>
          <w:bCs/>
          <w:sz w:val="22"/>
        </w:rPr>
      </w:pPr>
      <w:r>
        <w:rPr>
          <w:rFonts w:asciiTheme="minorEastAsia" w:hAnsiTheme="minorEastAsia" w:cstheme="minorEastAsia" w:hint="eastAsia"/>
          <w:b/>
          <w:bCs/>
          <w:sz w:val="22"/>
        </w:rPr>
        <w:t>第九课   珍视生命</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color w:val="FF0000"/>
          <w:sz w:val="22"/>
          <w:bdr w:val="single" w:sz="4" w:space="0" w:color="auto"/>
        </w:rPr>
        <w:t>珍爱生命</w:t>
      </w:r>
      <w:r>
        <w:rPr>
          <w:rFonts w:asciiTheme="minorEastAsia" w:hAnsiTheme="minorEastAsia" w:cstheme="minorEastAsia" w:hint="eastAsia"/>
          <w:b/>
          <w:bCs/>
          <w:sz w:val="22"/>
          <w:u w:val="single"/>
        </w:rPr>
        <w:t>56、怎样爱护自己的身体？</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①养成健康的生活方式。（合理的饮食、有规律的作息和充足的睡眠、适量的运动、良好的卫生习惯、注意保护视力、远离毒品、了解自己对哪些药物过敏、了解家庭成员的健康信息、定期做身体检查）</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lastRenderedPageBreak/>
        <w:t>②珍视自己的肉体生命。</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③增强安全意识、自我保护意识，提高安全防范能力，掌握—些基本的自救自护方法。</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57、我们为什么要养护精神？</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①我们每个人活着，除了要关注生理需要和身体健康，还要过精神生活，满足精神需求。精神风貌反映着我们的生活状态，守护生命需要关注并养护我们的精神。</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我们的精神发育，需要物质的支持，但不完全受物质生活条件和外部环境的制约。一方面，过度的物质追求、物质攀比，容易使我们丧失对真、善、美的体验，丢失精神世界的财富。另一方面，即使在物质贫乏、外部环境艰苦的情况下，只要我们守住自己的心灵，仍然可以看到真、善、美。</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③守护精神家园，我们不能丢失优秀的民族文化，需要在个人精神世界的充盈中发扬名族精神。</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58、怎样守护生命？  ①爱护身体。②养护精神。</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59、什么是挫折？</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生活的道路并不总是平坦的，在我们怀揣美好的愿望、目标、期待去努力的过程中，难免会遇到一些阻碍、失利乃至失败。这些阻碍、失利和失败，就是人们常说的挫折。</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60、不同的态度，不同的结果</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面对不同的挫折，不同的人会有不同的情绪感受和行为反应；即使遭遇同样的挫折，不同人的情绪感受和行为反应也是不同的；同一个人在生命的不同时期，对于挫折也会有不同的感受和行为反应。产生这些不同感受和行为反应的主要原因，是人们对挫折的认识和态度不同。</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61、如何正确对待挫折？</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①树立正确的人生目标②正确认识挫折，采取恰当的解决办法</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③激发探索创新的热情④学会自我疏导</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t>62、挫折对人生的影响？</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生活中的挫折是我们生命成长的一部分。得意时，挫折会使我们更清醒，避免盲目乐观、精神懈怠；失意时，挫折会使我们获得更加丰富的生活经验。</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63、如何发掘生命的力量？</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①我们每个人的生命都蕴含一定的承受力、自我调节和自我修复的能力。</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②我们可以逐渐培养自己面对困难的勇气和坚强的意志。</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③学会与他人建立联系，向他人寻求帮助。</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64、增强生命韧性的方法有哪些？</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①欣赏、培养幽默感。②和自己信任的人谈一谈。③考虑并接受最糟糕的结果。④关心、帮助他人。</w:t>
      </w:r>
      <w:r>
        <w:rPr>
          <w:rFonts w:asciiTheme="minorEastAsia" w:hAnsiTheme="minorEastAsia" w:cstheme="minorEastAsia" w:hint="eastAsia"/>
          <w:sz w:val="22"/>
        </w:rPr>
        <w:lastRenderedPageBreak/>
        <w:t>⑤培养某方面的兴趣。</w:t>
      </w:r>
    </w:p>
    <w:p w:rsidR="00A72E98" w:rsidRDefault="00D16D69" w:rsidP="00FF0932">
      <w:pPr>
        <w:spacing w:line="360" w:lineRule="auto"/>
        <w:ind w:firstLineChars="1400" w:firstLine="3092"/>
        <w:rPr>
          <w:rFonts w:asciiTheme="minorEastAsia" w:hAnsiTheme="minorEastAsia" w:cstheme="minorEastAsia"/>
          <w:b/>
          <w:bCs/>
          <w:sz w:val="22"/>
        </w:rPr>
      </w:pPr>
      <w:r>
        <w:rPr>
          <w:rFonts w:asciiTheme="minorEastAsia" w:hAnsiTheme="minorEastAsia" w:cstheme="minorEastAsia" w:hint="eastAsia"/>
          <w:b/>
          <w:bCs/>
          <w:sz w:val="22"/>
        </w:rPr>
        <w:t>第十课  绽放生命之花</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color w:val="FF0000"/>
          <w:sz w:val="22"/>
          <w:bdr w:val="single" w:sz="4" w:space="0" w:color="auto"/>
        </w:rPr>
        <w:t>生命价值</w:t>
      </w:r>
      <w:r>
        <w:rPr>
          <w:rFonts w:asciiTheme="minorEastAsia" w:hAnsiTheme="minorEastAsia" w:cstheme="minorEastAsia" w:hint="eastAsia"/>
          <w:sz w:val="22"/>
        </w:rPr>
        <w:t>65、什么是有意义的生命？（怎样的一生是值得过的？）</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①能够活出自己的人生，实现自我价值，这样的一生是值得的；</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②在看到别人的需要时付出自己的爱心，无论事情大小，都能承担起自己的责任，这样的一生是值得的；  ③将个人追求建立在人类共同需要的基础上，这样的一生是值得的。</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66、怎样理解生命是一个逐渐丰富的过程？</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在同样的时间里，也有人热爱学习，乐于实践，在探索中扩展生活的阅历，让生命充满色彩与活力。当我们敞开自己的胸怀，不断尝试与他人、与社会、与自然建立联系，生命中的道德体验就会不断丰富，对生命的感受力、理解力就会不断增强。生命得到滋养，也因此而一点点充盈起来。</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67、如何做到决绝冷漠、关爱他人？</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①人与人在相互依存和彼此关切中感受温暖，传递温暖。所有的冷漠也许都有理由，然而，没有人愿意遭遇到冷漠。生命拒绝冷漠。</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②我们不仅要关注自身的发展，而且要关切他人的生命，设身处地地思考并善待他人。我们用心对待自己和他人，不仅能将自己的生命照亮，而且可以温暖他人、照亮他人。甚至温暖世界、照亮世界。</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③让我们用真诚、热情、给予去感动、改变他人，消融冷漠，共同营造一个互信、友善、和谐的社会。</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t>68、怎样让平凡的生命创造出伟大？（如何看待生命的平凡与伟大？）</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伟大在于创造和贡献。一个人的伟大，不在于其地位的高低，而在于他能够运用自身的品德、才智和劳动，创造出比自己有限的生命更长久的、不平凡的社会价值，为我们留下了宝贵的物质财富和精神财富，影响着一代又一代的人。</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与伟人相比，更多的人可能是默默无闻的。当人们为生活而努力，日复一日，年复一年，面对生活的艰难考验，不放弃、不懈怠，为家庭的美好和社会的发展贡献自己的力量时，就是在用认真、勤劳、善良、坚持、责任、勇敢书写自己的生命价值。</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③生命虽然平凡，却也时时创造伟大。当我们将个体生命和他人的、集体的、民族的、国家的甚至人类的命运联系在一起时，生命便会从平凡中闪耀出伟大。</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69、如何活出生命的精彩？</w:t>
      </w:r>
    </w:p>
    <w:p w:rsidR="00A72E98" w:rsidRDefault="00D16D69" w:rsidP="00FF0932">
      <w:pPr>
        <w:spacing w:line="360" w:lineRule="auto"/>
        <w:rPr>
          <w:rFonts w:asciiTheme="minorEastAsia" w:hAnsiTheme="minorEastAsia" w:cstheme="minorEastAsia"/>
          <w:b/>
          <w:bCs/>
          <w:color w:val="000000"/>
          <w:sz w:val="22"/>
        </w:rPr>
      </w:pPr>
      <w:r>
        <w:rPr>
          <w:rFonts w:asciiTheme="minorEastAsia" w:hAnsiTheme="minorEastAsia" w:cstheme="minorEastAsia" w:hint="eastAsia"/>
          <w:sz w:val="22"/>
        </w:rPr>
        <w:t>①扩展生命的阅历，让生命充盈。②拒绝冷漠，传递生命的温暖。③在平凡中创造伟大。</w:t>
      </w:r>
    </w:p>
    <w:p w:rsidR="00A72E98" w:rsidRDefault="00D16D69" w:rsidP="00FF0932">
      <w:pPr>
        <w:spacing w:line="360" w:lineRule="auto"/>
        <w:ind w:firstLineChars="800" w:firstLine="1767"/>
        <w:rPr>
          <w:rFonts w:asciiTheme="minorEastAsia" w:hAnsiTheme="minorEastAsia" w:cstheme="minorEastAsia"/>
          <w:b/>
          <w:bCs/>
          <w:sz w:val="22"/>
        </w:rPr>
      </w:pPr>
      <w:r>
        <w:rPr>
          <w:rFonts w:asciiTheme="minorEastAsia" w:hAnsiTheme="minorEastAsia" w:cstheme="minorEastAsia" w:hint="eastAsia"/>
          <w:b/>
          <w:bCs/>
          <w:sz w:val="22"/>
        </w:rPr>
        <w:t xml:space="preserve">七年级下册《道德与法治》考点整理      </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sz w:val="22"/>
        </w:rPr>
        <w:t xml:space="preserve">                         </w:t>
      </w:r>
      <w:r>
        <w:rPr>
          <w:rFonts w:asciiTheme="minorEastAsia" w:hAnsiTheme="minorEastAsia" w:cstheme="minorEastAsia" w:hint="eastAsia"/>
          <w:b/>
          <w:bCs/>
          <w:sz w:val="22"/>
        </w:rPr>
        <w:t xml:space="preserve"> 第一课  青春的邀约   </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color w:val="FF0000"/>
          <w:sz w:val="22"/>
          <w:bdr w:val="single" w:sz="4" w:space="0" w:color="auto"/>
        </w:rPr>
        <w:lastRenderedPageBreak/>
        <w:t>青春期</w:t>
      </w:r>
      <w:r>
        <w:rPr>
          <w:rFonts w:asciiTheme="minorEastAsia" w:hAnsiTheme="minorEastAsia" w:cstheme="minorEastAsia" w:hint="eastAsia"/>
          <w:sz w:val="22"/>
        </w:rPr>
        <w:t>1.青春期及其生理变化</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(1)青春期:一般指人的发育过程中,介于儿童期和成年期之间的过渡期。它是继婴儿期后,人生第二个生长发育的高峰期,是人一生中身体发育的重要时期。</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（2）生理变化:身体外形的变化,内部器官的完善,性机能的成熟。</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2.青春期的生理变化对我们有什么影响?</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(1)积极影响:①青春期的生理变化带给我们旺盛的生命力,使我们的身体充满能量。②我们拥有充沛的精力、敏捷的思维,对成长充满强烈渴望,感觉生活拥有无限可能。</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(2)消极影响:处于青春期的我们,往往更加关注自己的外表。有时,一些正常的生理现象也可能给我们带来烦恼。</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3.进入青春期,我们身体的发育有什么特点?</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受遗传、营养、锻炼等因素的影响,我们身体的发育情况各不相同:有的长得快,有的长得慢；有的先长胖,有的先长高。</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sz w:val="22"/>
          <w:u w:val="single"/>
        </w:rPr>
        <w:t>4.如何悦纳青春期的生理变化?</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我们要正视身体的变化,欣然接受青春花蕾的绽放②不因自己的生理变化而自卑,是我们对自己的尊重;不嘲弄同伴的生理变化,是我们对同伴的尊重。③在追求形体、仪表等外在美的同时，我们也要提高品德和文化修养，体现青春的内在美。</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5.青春期出现矛盾心理的原因</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伴随着生理发育,我们的认知能力得到发，自我意识不断增强，情感世界愈加丰富……这些变化让我们感到新奇,也使我们产生矛盾和困惑。</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6.如何正确认识青春期的矛盾心理?</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①青春期的矛盾心理,是我们成长中正常的心理现象②青春期的矛盾心理有时让我们烦恼,但也为我们的成长提供了契机。③积极面对和正确处理这些心理矛盾,我们才能健康成长。</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7.正确处理青春期矛盾心理的方法有哪些?</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参加集体活动,在集体的温暖中放松自己。②通过求助他人,学习化解烦恼的方法。③培养兴趣爱好转移注意,接纳和调适青春期的矛盾心理④学习自我调节,成为自己的“心理保健医生”。如把自己的想法写下来、参加体育活动、学习自我暗示、试试自我解嘲等。</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color w:val="FF0000"/>
          <w:sz w:val="22"/>
          <w:bdr w:val="single" w:sz="4" w:space="0" w:color="auto"/>
        </w:rPr>
        <w:t>独立思考</w:t>
      </w:r>
      <w:r>
        <w:rPr>
          <w:rFonts w:asciiTheme="minorEastAsia" w:hAnsiTheme="minorEastAsia" w:cstheme="minorEastAsia" w:hint="eastAsia"/>
          <w:b/>
          <w:bCs/>
          <w:sz w:val="22"/>
          <w:u w:val="single"/>
        </w:rPr>
        <w:t>8.青春期学会独立思考的必要性及其表现</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(1)必要性:①思想使我们强大。②只有当思想日渐成熟,我们才能真正长大</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(2)表现:①我们的独立意识不断发展,对问题开始有更多的见解。②我们的思维逐渐具有独立性,对未</w:t>
      </w:r>
      <w:r>
        <w:rPr>
          <w:rFonts w:asciiTheme="minorEastAsia" w:hAnsiTheme="minorEastAsia" w:cstheme="minorEastAsia" w:hint="eastAsia"/>
          <w:sz w:val="22"/>
        </w:rPr>
        <w:lastRenderedPageBreak/>
        <w:t>知的事物充满好奇。</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9.怎样正确认识独立思考?</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独立思考并不等同于一味追求独特,而是表现为不人云亦云,有自己独到的见解,同时能接纳他人合理、正确的意见。</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color w:val="FF0000"/>
          <w:sz w:val="22"/>
          <w:bdr w:val="single" w:sz="4" w:space="0" w:color="auto"/>
        </w:rPr>
        <w:t>批判性思维</w:t>
      </w:r>
      <w:r>
        <w:rPr>
          <w:rFonts w:asciiTheme="minorEastAsia" w:hAnsiTheme="minorEastAsia" w:cstheme="minorEastAsia" w:hint="eastAsia"/>
          <w:sz w:val="22"/>
        </w:rPr>
        <w:t>10.批判性思维的表现是什么?</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批判性思维,表现为对事情有自己的看法,并且敢于表达不同观点,敢于对不合理的事情说“不”,敢于向权威挑战。</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11.批判性思维的积极作用有哪些?(培养批判精神的意义有哪些)</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①批判性思维有助于我们发现问题、提出问题，并从不同角度思考问题,探索解决方案。</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②批判能调动我们的经验,激发我们新的学习动机,促使我们解决问题,改进现状</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12.批判的要求有哪些?(如何进行批判)</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①要有质疑的勇气②有表达自己观点、提出合理化建议的能力。③要考虑他人的感受,知道怎样的批判更容易被人接受,更有利于解决问题。</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color w:val="FF0000"/>
          <w:sz w:val="22"/>
          <w:bdr w:val="single" w:sz="4" w:space="0" w:color="auto"/>
        </w:rPr>
        <w:t>创造潜力</w:t>
      </w:r>
      <w:r>
        <w:rPr>
          <w:rFonts w:asciiTheme="minorEastAsia" w:hAnsiTheme="minorEastAsia" w:cstheme="minorEastAsia" w:hint="eastAsia"/>
          <w:sz w:val="22"/>
        </w:rPr>
        <w:t>13.青春期的我们为什么要开发创造潜力?</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①青春凝聚着动人的活力,蕴含着伟大的创造力,为我们的成长带来无限可能。</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②青春的我们思想活跃,感情奔放,朝气蓬勃,充满对未来的美好憧憬,拥有改变自己、改变世界的创造潜力。③时代要求我们争当勤奋学习、自觉劳动、勇于创造的好少年</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14.如何正确认识青春的创造?</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①青春的创造是多姿多彩的。创造存在于我们生活的各个方面,存在于我们每个人身上。</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②创造离不开实践。人世间的一切成就、一切幸福都离不开劳动和创造。社会实践是创造的源泉,给了我们广阔的创造空间,激发我们创造的热情。</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15.青春期如何开发创造潜力?</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我们在遵守法律和道德规范的前提下,要敢于打破常规,追求创新与生活的丰富多彩,开创前人未走之路。②关注他人与社会,看重创造的意义和价值,做一名对国家和社会有用的创造者。③创造离不开实践。青春的创造意味着用自己的智慧和双手去尝试、探索、实践,通过劳动改变自己,影响世界。</w:t>
      </w:r>
    </w:p>
    <w:p w:rsidR="00A72E98" w:rsidRDefault="00D16D69" w:rsidP="00FF0932">
      <w:pPr>
        <w:spacing w:line="360" w:lineRule="auto"/>
        <w:ind w:firstLineChars="1400" w:firstLine="3092"/>
        <w:rPr>
          <w:rFonts w:asciiTheme="minorEastAsia" w:hAnsiTheme="minorEastAsia" w:cstheme="minorEastAsia"/>
          <w:b/>
          <w:bCs/>
          <w:sz w:val="22"/>
        </w:rPr>
      </w:pPr>
      <w:r>
        <w:rPr>
          <w:rFonts w:asciiTheme="minorEastAsia" w:hAnsiTheme="minorEastAsia" w:cstheme="minorEastAsia" w:hint="eastAsia"/>
          <w:b/>
          <w:bCs/>
          <w:sz w:val="22"/>
        </w:rPr>
        <w:t>第二课  青春的心弦</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color w:val="FF0000"/>
          <w:sz w:val="22"/>
          <w:bdr w:val="single" w:sz="4" w:space="0" w:color="auto"/>
        </w:rPr>
        <w:t>异性交往</w:t>
      </w:r>
      <w:r>
        <w:rPr>
          <w:rFonts w:asciiTheme="minorEastAsia" w:hAnsiTheme="minorEastAsia" w:cstheme="minorEastAsia" w:hint="eastAsia"/>
          <w:sz w:val="22"/>
        </w:rPr>
        <w:t>16.进入青春期,男生女生的差异主要表现在哪些方面?</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①到了青春期,男生女生在生理方面的差异会更加明显。②在社会文化的影响下,男生女生在性格特征、兴趣爱好思维方式等方面,越来越多地表现出各自的特点。</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lastRenderedPageBreak/>
        <w:t>17.如何正确看待男生女生的性别差异?</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男生女生的生理性别特征是与生俱来的,对于青春期特有的生理变化,我们应平静而欣然地接受。②在社会中,人们对性别的认识通常会受到性别刻板印象的影响。有时我们也会这样认识自己,认识身边的同学、朋友。</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18.如何正确认识性别角色?</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①对性别角色的认识,可以帮助我们了解自己与异性的不同特点,学会如何塑造自我形象,如何与异性相处②性别刻板印象也可能在某种程度上影响我们自身潜能的发挥。</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③我们在接受自己生理性别的同时,不要过于受性别刻板印象的影响。</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19.男生女生欣赏对方优势的作用是什么?(你是怎样看待男生女生的性别优势的)</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①男生女生拥有各自的性别优势。②欣赏对方的优势,有助于我们不断完善自己。③我们不仅要认识自己的优势,而且要发现对方的优势,相互取长补短,让自己变得更加优秀。</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t>20.异性之间的友谊,可能让人敏感、遭到质疑,为避免麻烦,最好的办法就是男生女生不说话</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此观点是错误的。①男生女生拥有各自的性别优势。欣赏对方的优势,有助于我们不断完善自己。②我们不仅要认识自己的优势,而且要发现对方的优势,相互取长补短,让自己变得更加优秀。③这一观点没有认识到男生女生交往的重要性。</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21.怎样正确对待男生女生的个体差异?</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①不同性别的个体虽然有差别,但是我们不应因自己某一方面的优势而自傲,也不应因自己某一方面的欠缺而自卑。②男生女生应相互理解,相互帮助,相互学习,共同进步。</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22.青春期的心理萌动</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(1)含义:步入青春期,一股从未有过的心潮悄然涌动,带给我们一种特殊情感体验,这是青春期的心理萌动。</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(2)表现:在异性面前,我们有自我表现的欲望,更加在意自己的形象,渴望得到异性的肯定和接受。</w:t>
      </w:r>
    </w:p>
    <w:p w:rsidR="00A72E98" w:rsidRDefault="00D16D69" w:rsidP="00FF0932">
      <w:pPr>
        <w:spacing w:line="360" w:lineRule="auto"/>
        <w:rPr>
          <w:rFonts w:asciiTheme="minorEastAsia" w:hAnsiTheme="minorEastAsia" w:cstheme="minorEastAsia"/>
          <w:sz w:val="22"/>
          <w:u w:val="single"/>
        </w:rPr>
      </w:pPr>
      <w:r>
        <w:rPr>
          <w:rFonts w:asciiTheme="minorEastAsia" w:hAnsiTheme="minorEastAsia" w:cstheme="minorEastAsia" w:hint="eastAsia"/>
          <w:sz w:val="22"/>
          <w:u w:val="single"/>
        </w:rPr>
        <w:t>23.与异性相处的重要性是什么?(与异性相处的积极意义有哪些)</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①与异性相处,有助于我们了解异性的思维方式情感特征。</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②我们与异性交往,成为好朋友,能从对方身上看到某些优秀品质,这些品质吸引着我们。</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③与异性交往是我们成长的一个重要方面,也是对我们的考验。</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t>24.男生女生应该怎样正常交往?</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①男生女生之间应该言行恰当,自然大方地交往。②内心坦荡、言谈得当、举止得体③慎重对待,理智处理青春期可能出现的朦胧情感。</w:t>
      </w:r>
    </w:p>
    <w:p w:rsidR="00A72E98" w:rsidRDefault="00D16D69" w:rsidP="00FF0932">
      <w:pPr>
        <w:spacing w:line="360" w:lineRule="auto"/>
        <w:rPr>
          <w:rFonts w:asciiTheme="minorEastAsia" w:hAnsiTheme="minorEastAsia" w:cstheme="minorEastAsia"/>
          <w:sz w:val="22"/>
          <w:u w:val="single"/>
        </w:rPr>
      </w:pPr>
      <w:r>
        <w:rPr>
          <w:rFonts w:asciiTheme="minorEastAsia" w:hAnsiTheme="minorEastAsia" w:cstheme="minorEastAsia" w:hint="eastAsia"/>
          <w:sz w:val="22"/>
          <w:u w:val="single"/>
        </w:rPr>
        <w:lastRenderedPageBreak/>
        <w:t>25.</w:t>
      </w:r>
      <w:r>
        <w:rPr>
          <w:rFonts w:asciiTheme="minorEastAsia" w:hAnsiTheme="minorEastAsia" w:cstheme="minorEastAsia" w:hint="eastAsia"/>
          <w:b/>
          <w:bCs/>
          <w:sz w:val="22"/>
          <w:u w:val="single"/>
        </w:rPr>
        <w:t>男生女生拥有各自的性别优势,男生女生交往有助于我们不断完善自己,相互取长补短,让自己变得更加优秀。因此男女同学的交往可以随心所欲,无所忌惮。</w:t>
      </w:r>
    </w:p>
    <w:p w:rsidR="00A72E98" w:rsidRDefault="00D16D69" w:rsidP="00FF0932">
      <w:pPr>
        <w:spacing w:line="360" w:lineRule="auto"/>
        <w:ind w:firstLineChars="200" w:firstLine="440"/>
        <w:rPr>
          <w:rFonts w:asciiTheme="minorEastAsia" w:hAnsiTheme="minorEastAsia" w:cstheme="minorEastAsia"/>
          <w:sz w:val="22"/>
        </w:rPr>
      </w:pPr>
      <w:r>
        <w:rPr>
          <w:rFonts w:asciiTheme="minorEastAsia" w:hAnsiTheme="minorEastAsia" w:cstheme="minorEastAsia" w:hint="eastAsia"/>
          <w:sz w:val="22"/>
        </w:rPr>
        <w:t>此观点是错误的。①男生女生拥有各自的性别优势。欣赏对方的优势,有助于我们不断完善自己。②我们不仅要认识自己的优势,而且要发现对方的优势,相互取长补短,让自己变得更加优秀。③与异性相处,有助于我们了解异性的思维方式、情感特征。④男生女生应相互理解,相互帮助,相互学习,共同进步。⑤但是与异性交往也是对我们的考验。⑥异性之间在交往中要做到内心坦荡、言谈得当、举止得体。</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26.如何正确认识和对待异性情感?</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①青春期,我们心中开始萌发一些对异性朦胧的情感,这是青春成长中的正常现象②对异性的欣赏、对美好的向往并不是真正的爱情。③面对生活中可能出现的朦胧的情感,我们应该慎重对待,理智处理。</w:t>
      </w:r>
    </w:p>
    <w:p w:rsidR="00A72E98" w:rsidRDefault="00D16D69" w:rsidP="00FF0932">
      <w:pPr>
        <w:spacing w:line="360" w:lineRule="auto"/>
        <w:ind w:firstLineChars="1400" w:firstLine="3092"/>
        <w:rPr>
          <w:rFonts w:asciiTheme="minorEastAsia" w:hAnsiTheme="minorEastAsia" w:cstheme="minorEastAsia"/>
          <w:b/>
          <w:bCs/>
          <w:sz w:val="22"/>
        </w:rPr>
      </w:pPr>
      <w:r>
        <w:rPr>
          <w:rFonts w:asciiTheme="minorEastAsia" w:hAnsiTheme="minorEastAsia" w:cstheme="minorEastAsia" w:hint="eastAsia"/>
          <w:b/>
          <w:bCs/>
          <w:sz w:val="22"/>
        </w:rPr>
        <w:t>第三课  青春的证明</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color w:val="FF0000"/>
          <w:sz w:val="22"/>
          <w:bdr w:val="single" w:sz="4" w:space="0" w:color="auto"/>
        </w:rPr>
        <w:t>自信</w:t>
      </w:r>
      <w:r>
        <w:rPr>
          <w:rFonts w:asciiTheme="minorEastAsia" w:hAnsiTheme="minorEastAsia" w:cstheme="minorEastAsia" w:hint="eastAsia"/>
          <w:sz w:val="22"/>
        </w:rPr>
        <w:t>27.为什么说青春的探索需要自信?(自信对于青春成长的意义)</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自信让我们充满激情。②有了自信,我们才能怀着坚定的信心和希望,开始伟大而光荣的事业。③自信的人有勇气交往与表达，有信心尝试与坚持，能够展现优势与才华，激发潜能与活力，获得更多的实践机会与创造可能。</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28.从自信者的言谈、举止、性格、为人处世方面说一说自信者具有哪些风采？</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①言谈:谈吐自如,能引领谈话。   ②举止:落落大方</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③性格:活泼、幽默、风趣。      ④为人处世:平易近人、善良友好等。</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29.如何培养(增强)自信?</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①自强可以让我们更自信。②相信自己,勇敢尝试,不断进步,才能体验成功带来的自信。</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color w:val="FF0000"/>
          <w:sz w:val="22"/>
          <w:bdr w:val="single" w:sz="4" w:space="0" w:color="auto"/>
        </w:rPr>
        <w:t>自强</w:t>
      </w:r>
      <w:r>
        <w:rPr>
          <w:rFonts w:asciiTheme="minorEastAsia" w:hAnsiTheme="minorEastAsia" w:cstheme="minorEastAsia" w:hint="eastAsia"/>
          <w:sz w:val="22"/>
        </w:rPr>
        <w:t>30.自强的内容及方法</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①内容:不断克服自己的弱点,战胜自己、超越自己,是自强的重要内容。</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②方法:自强,要靠坚强的意志、进取的精神和不懈的坚持。</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31.自强对青春期的我们有什么意义?</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①自强可以让我们更自信。  ②自强让青春奋进的步伐永不停息。</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32.自信、自强与进步、成功之间有什么联系?</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因为自强,我们得以不断进步；因为进步,我们不断获得成功体验；因为成功,我们变得越来越自信。</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33.请你谈谈怎样让自己的青春梦想飞翔</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(1)培养自信的品质。①自信让我们充满激情。②有了自信,我们才能怀着坚定的信心和希望,开始伟大</w:t>
      </w:r>
      <w:r>
        <w:rPr>
          <w:rFonts w:asciiTheme="minorEastAsia" w:hAnsiTheme="minorEastAsia" w:cstheme="minorEastAsia" w:hint="eastAsia"/>
          <w:sz w:val="22"/>
        </w:rPr>
        <w:lastRenderedPageBreak/>
        <w:t>而光荣的事业。</w:t>
      </w:r>
      <w:r>
        <w:rPr>
          <w:rFonts w:asciiTheme="minorEastAsia" w:hAnsiTheme="minorEastAsia" w:cstheme="minorEastAsia" w:hint="eastAsia"/>
          <w:sz w:val="22"/>
          <w:u w:val="single"/>
        </w:rPr>
        <w:t>③自信的人有勇气交往与表达,有信心尝试与坚持,能够展现优势与才华,激发潜能与活力,获得更多的实践机会与创造可能</w:t>
      </w:r>
      <w:r>
        <w:rPr>
          <w:rFonts w:asciiTheme="minorEastAsia" w:hAnsiTheme="minorEastAsia" w:cstheme="minorEastAsia" w:hint="eastAsia"/>
          <w:sz w:val="22"/>
        </w:rPr>
        <w:t>。</w:t>
      </w:r>
    </w:p>
    <w:p w:rsidR="00A72E98" w:rsidRDefault="00D16D69" w:rsidP="00FF0932">
      <w:pPr>
        <w:spacing w:line="360" w:lineRule="auto"/>
        <w:rPr>
          <w:rFonts w:asciiTheme="minorEastAsia" w:hAnsiTheme="minorEastAsia" w:cstheme="minorEastAsia"/>
          <w:sz w:val="22"/>
          <w:u w:val="single"/>
        </w:rPr>
      </w:pPr>
      <w:r>
        <w:rPr>
          <w:rFonts w:asciiTheme="minorEastAsia" w:hAnsiTheme="minorEastAsia" w:cstheme="minorEastAsia" w:hint="eastAsia"/>
          <w:sz w:val="22"/>
        </w:rPr>
        <w:t>(2)培养自强的品质。</w:t>
      </w:r>
      <w:r>
        <w:rPr>
          <w:rFonts w:asciiTheme="minorEastAsia" w:hAnsiTheme="minorEastAsia" w:cstheme="minorEastAsia" w:hint="eastAsia"/>
          <w:sz w:val="22"/>
          <w:u w:val="single"/>
        </w:rPr>
        <w:t>自强让青春奋进的步伐永不停息</w:t>
      </w:r>
      <w:r>
        <w:rPr>
          <w:rFonts w:asciiTheme="minorEastAsia" w:hAnsiTheme="minorEastAsia" w:cstheme="minorEastAsia" w:hint="eastAsia"/>
          <w:sz w:val="22"/>
        </w:rPr>
        <w:t>(3)激荡的青春活力,自信的青春热情,自强的青春态度,给我们插上飞翔的翅膀,助力青春成长。</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34.我们应怎样让自己的青春最美丽,闪耀人生的光彩?</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树立崇高而远大的理想,积极承担历史使命。②努力学习,立志成才,报效祖国。③不断培养创新精神和实践能力,为建设创新型国家贡献力量。④大力弘扬艰苦奋斗的传统美德,凝心聚力艰苦创业。⑤培养高雅的生活情趣,塑造高尚的道德品格,做社会主义事业的合格建设者。⑥自觉养成亲社会行为,在奉献中提升自我价值。⑦磨砺意志,自立自强,保持昂扬的精神风貌。</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color w:val="FF0000"/>
          <w:sz w:val="22"/>
          <w:bdr w:val="single" w:sz="4" w:space="0" w:color="auto"/>
        </w:rPr>
        <w:t>行己有耻</w:t>
      </w:r>
      <w:r>
        <w:rPr>
          <w:rFonts w:asciiTheme="minorEastAsia" w:hAnsiTheme="minorEastAsia" w:cstheme="minorEastAsia" w:hint="eastAsia"/>
          <w:sz w:val="22"/>
        </w:rPr>
        <w:t>35.“行己有耻”的含义、原因、要求</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含义：一个人行事,凡自己认为可耻的就不去做</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原因：青春的我们,乐于实践,敢于尝试,希望证明自己；但青春并不意味着肆意放纵，总有一些基本规则不能违反，一些基本界限不能逾越。</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要求：①“行己有耻”要求我们知廉耻,懂荣辱;有所为,有所不为②“行己有耻”需要我们有知耻之心,不断提高辨别“耻”的能力③“行己有耻”要求我们真诚面对自我,闻过即改,知耻而后勇④“行己有耻”要求我们树立底线意识,触碰道德底线的事情不做,违反法律的事情坚决不做⑤“行己有耻”更需要我们磨砺意志,拒绝不良诱惑,不断增强自控力。</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color w:val="FF0000"/>
          <w:sz w:val="22"/>
          <w:bdr w:val="single" w:sz="4" w:space="0" w:color="auto"/>
        </w:rPr>
        <w:t>止于至善</w:t>
      </w:r>
      <w:r>
        <w:rPr>
          <w:rFonts w:asciiTheme="minorEastAsia" w:hAnsiTheme="minorEastAsia" w:cstheme="minorEastAsia" w:hint="eastAsia"/>
          <w:sz w:val="22"/>
        </w:rPr>
        <w:t>36.“止于至善”的内涵、要求</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内涵：①“止于至善”是一种“虽不能至,然心向往之”的实践过程</w:t>
      </w:r>
    </w:p>
    <w:p w:rsidR="00A72E98" w:rsidRDefault="00D16D69" w:rsidP="00FF0932">
      <w:pPr>
        <w:spacing w:line="360" w:lineRule="auto"/>
        <w:ind w:firstLineChars="300" w:firstLine="660"/>
        <w:rPr>
          <w:rFonts w:asciiTheme="minorEastAsia" w:hAnsiTheme="minorEastAsia" w:cstheme="minorEastAsia"/>
          <w:sz w:val="22"/>
        </w:rPr>
      </w:pPr>
      <w:r>
        <w:rPr>
          <w:rFonts w:asciiTheme="minorEastAsia" w:hAnsiTheme="minorEastAsia" w:cstheme="minorEastAsia" w:hint="eastAsia"/>
          <w:sz w:val="22"/>
        </w:rPr>
        <w:t>②“止于至善”是一种向往美好、永不言弃的精神状态</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要求：①从点滴小事做起,积少成多,积善成德②善于寻找好的榜样,向榜样学习,汲取榜样的力量③养成自我省察的习惯,通过自省和慎独,端正自己的行为。</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37.“止于至善”,是一种“虽不能至,然心向往之”的实践过程,是一种向往美好、永不言弃的精神状态,</w:t>
      </w:r>
      <w:r>
        <w:rPr>
          <w:rFonts w:asciiTheme="minorEastAsia" w:hAnsiTheme="minorEastAsia" w:cstheme="minorEastAsia" w:hint="eastAsia"/>
          <w:b/>
          <w:bCs/>
          <w:sz w:val="22"/>
        </w:rPr>
        <w:t>因此我们应该积极投身社会,做大事才能实现这一目标</w:t>
      </w:r>
      <w:r>
        <w:rPr>
          <w:rFonts w:asciiTheme="minorEastAsia" w:hAnsiTheme="minorEastAsia" w:cstheme="minorEastAsia" w:hint="eastAsia"/>
          <w:sz w:val="22"/>
        </w:rPr>
        <w:t>。</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此观点是错误的。①“止于至善”,是一种“虽不能至,然心向往之”的实践过程,是一种向往美好、永不言弃的精神状态。②每个人都可以从点滴小事做起,积少成多,积善成德。</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color w:val="FF0000"/>
          <w:sz w:val="22"/>
          <w:bdr w:val="single" w:sz="4" w:space="0" w:color="auto"/>
        </w:rPr>
        <w:t>榜样</w:t>
      </w:r>
      <w:r>
        <w:rPr>
          <w:rFonts w:asciiTheme="minorEastAsia" w:hAnsiTheme="minorEastAsia" w:cstheme="minorEastAsia" w:hint="eastAsia"/>
          <w:sz w:val="22"/>
        </w:rPr>
        <w:t>38.为什么要向榜样学习?</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①榜样不仅是一面镜子,而且是一面旗帜。好的榜样昭示着做人做事的基本态度,激发我们对人生道路和人生理想的思考,给予我们自我完善的力量。②善于寻找好的榜样、向榜样学习、汲取榜样的力量,</w:t>
      </w:r>
      <w:r>
        <w:rPr>
          <w:rFonts w:asciiTheme="minorEastAsia" w:hAnsiTheme="minorEastAsia" w:cstheme="minorEastAsia" w:hint="eastAsia"/>
          <w:sz w:val="22"/>
        </w:rPr>
        <w:lastRenderedPageBreak/>
        <w:t>我们的社会、我们的国家就会变得更加美好。</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39.榜样人物身上都有哪些优秀品质值得找们学习?</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忠于祖国、热爱人民的根本立场;追其理、坚持理想的坚定信念;强烈的责任意识,高度的社会责任感;诚实守信、助人为乐的传统美德;见义勇为、勇于担当的无畏精神;艰苦奋斗、敢于胜利的英雄气概;自尊、自信、自立、自强的人格力量;锐意进取开拓创新的优秀品格;淡泊名利、无私奉献的高尚情操;服务社会、奉献社会的优秀品质;敬业奉献、意志坚强的崇高品格;孝老爱亲、血脉相依的至美真情；等等。</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40.我们应该怎样向榜样人物学习,做一名负责任的好公民?</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sz w:val="22"/>
        </w:rPr>
        <w:t>①牢固树立社会主义荣辱观,以实际行动弘扬爱国主义精神。②发扬艰苦奋斗精神,树立远大理想和正确的人生观。③树立责任意识,自觉承担责任。④努力学习科学文化知识,大胆创新,勇于实践。⑤发扬奉献精神,不言代价与回报,热心公益,服务社会。⑥伸张正义,积极同不道德行为作斗争。</w:t>
      </w:r>
    </w:p>
    <w:p w:rsidR="00A72E98" w:rsidRDefault="00D16D69" w:rsidP="00FF0932">
      <w:pPr>
        <w:spacing w:line="360" w:lineRule="auto"/>
        <w:ind w:firstLineChars="1400" w:firstLine="3092"/>
        <w:rPr>
          <w:rFonts w:asciiTheme="minorEastAsia" w:hAnsiTheme="minorEastAsia" w:cstheme="minorEastAsia"/>
          <w:b/>
          <w:bCs/>
          <w:sz w:val="22"/>
        </w:rPr>
      </w:pPr>
      <w:r>
        <w:rPr>
          <w:rFonts w:asciiTheme="minorEastAsia" w:hAnsiTheme="minorEastAsia" w:cstheme="minorEastAsia" w:hint="eastAsia"/>
          <w:b/>
          <w:bCs/>
          <w:sz w:val="22"/>
        </w:rPr>
        <w:t>第四课 揭开情绪的面纱</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color w:val="FF0000"/>
          <w:sz w:val="22"/>
          <w:bdr w:val="single" w:sz="4" w:space="0" w:color="auto"/>
        </w:rPr>
        <w:t>情绪</w:t>
      </w:r>
      <w:r>
        <w:rPr>
          <w:rFonts w:asciiTheme="minorEastAsia" w:hAnsiTheme="minorEastAsia" w:cstheme="minorEastAsia" w:hint="eastAsia"/>
          <w:sz w:val="22"/>
        </w:rPr>
        <w:t>41.情绪的分类</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（1）基本情绪:喜、怒、哀、惧。（2）复杂情绪:害羞、焦虑、厌恶和内疚等。</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42.影响情绪的因素有哪些?</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①个人的生理周期。②对某件事情的预期。③周围的舆论氛围。④自然环境等。</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43.情绪的作用有哪些?</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(1)积极作用:①影响我们的观念和行动。②可能激励我们克服困难、努力向上。</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(2)消极作用:可能让我们因为某个小小的挫败而止步不前。</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44.青春期的情绪特点有哪些?产生的原因是什么?</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(1)特点:①情绪反应强烈。②情绪波动与固执。③情绪的细腻性。④情绪的闭锁性。⑤情绪的表现性。</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(2)产生原因:进入青春期,随着身体发育加快和生活经验不断丰富,我们的情绪体验和情绪表现也发生着变化,表现出青春期的情绪特点。</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45.正确认识青春期的情绪特点</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青春期的情绪特点体现了青春的活力,它带给我们不同的感受。善于激发正面的情绪感受,可以让我们的生活更加绚烂多彩。②青春期的情绪也包括烦恼和担忧。学习积极面对这些负面情绪,同样是我们成长过程中需要经历的。</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46.为什么要学会以恰当的方式表达情绪?</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①人与人之间的情绪会相互感染。即使没有语言的交流,一个人的表情、声调、姿态和动作所表达的情</w:t>
      </w:r>
      <w:r>
        <w:rPr>
          <w:rFonts w:asciiTheme="minorEastAsia" w:hAnsiTheme="minorEastAsia" w:cstheme="minorEastAsia" w:hint="eastAsia"/>
          <w:sz w:val="22"/>
        </w:rPr>
        <w:lastRenderedPageBreak/>
        <w:t>绪,也会影响周围的人②情绪的表达不仅与自己的身心健康有关,而且关乎人际交往。</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t>47.为什么要调节情绪?调节情绪的作用是什么?</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(1)原因:①保持积极的心态,享受喜悦和快乐,让我们的青春生活更加美好。②适度的负面情绪,可以帮助我们适应突发事件,但持续地处于负面情绪状态,则可能危害我们的身心健康。</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(2)作用:学会合理地调节情绪,使情绪在生理活动、主观体验、外显表情等方面发生一定的变化,有助于我们更好地适应环境。</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48.合理调节情绪的方法有哪些?</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常用的方法主要包括:改变认知评价、转移注意、合理宣泄和放松训练等。</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49.掌握调节情绪的方法有什么作用?</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①有助于我们更好地调节情绪,成为情绪的主人。②可以帮助同学、家人改善情绪,使他们保持积极乐观的心境。</w:t>
      </w:r>
    </w:p>
    <w:p w:rsidR="00A72E98" w:rsidRDefault="00D16D69" w:rsidP="00FF0932">
      <w:pPr>
        <w:spacing w:line="360" w:lineRule="auto"/>
        <w:ind w:firstLineChars="1300" w:firstLine="2871"/>
        <w:rPr>
          <w:rFonts w:asciiTheme="minorEastAsia" w:hAnsiTheme="minorEastAsia" w:cstheme="minorEastAsia"/>
          <w:b/>
          <w:bCs/>
          <w:sz w:val="22"/>
        </w:rPr>
      </w:pPr>
      <w:r>
        <w:rPr>
          <w:rFonts w:asciiTheme="minorEastAsia" w:hAnsiTheme="minorEastAsia" w:cstheme="minorEastAsia" w:hint="eastAsia"/>
          <w:b/>
          <w:bCs/>
          <w:sz w:val="22"/>
        </w:rPr>
        <w:t>第五课  品出情感的韵味</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color w:val="FF0000"/>
          <w:sz w:val="22"/>
          <w:bdr w:val="single" w:sz="4" w:space="0" w:color="auto"/>
        </w:rPr>
        <w:t>情感</w:t>
      </w:r>
      <w:r>
        <w:rPr>
          <w:rFonts w:asciiTheme="minorEastAsia" w:hAnsiTheme="minorEastAsia" w:cstheme="minorEastAsia" w:hint="eastAsia"/>
          <w:sz w:val="22"/>
        </w:rPr>
        <w:t>50.情感的重要性是什么?</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①我们通过情感来体验生命、体验生活。 ②情感让我们的内心世界更加丰富。</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51.情绪与情感的区别与联系</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区别：情绪：情绪是短暂的、不稳定的,会随着情境的改变而变化</w:t>
      </w:r>
    </w:p>
    <w:p w:rsidR="00A72E98" w:rsidRDefault="00D16D69" w:rsidP="00FF0932">
      <w:pPr>
        <w:spacing w:line="360" w:lineRule="auto"/>
        <w:ind w:firstLineChars="300" w:firstLine="660"/>
        <w:rPr>
          <w:rFonts w:asciiTheme="minorEastAsia" w:hAnsiTheme="minorEastAsia" w:cstheme="minorEastAsia"/>
          <w:sz w:val="22"/>
        </w:rPr>
      </w:pPr>
      <w:r>
        <w:rPr>
          <w:rFonts w:asciiTheme="minorEastAsia" w:hAnsiTheme="minorEastAsia" w:cstheme="minorEastAsia" w:hint="eastAsia"/>
          <w:sz w:val="22"/>
        </w:rPr>
        <w:t>情感：情感则是我们在生活中不断强化、逐渐积累的，相对稳定</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联系：①情感与情绪紧密相关,伴随着情绪反应逐渐积累和发展②我们对某些人或者事物的情绪,随着时间的推移形成比较稳定的倾向,就可能产生某种情感③与情绪一样,我们的情感也是复杂的</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52.情感的种类有哪些?</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①基础性情感:如安全感。②高级情感:如道德感。③正面的体验:如爱的情感。④负面的体验:如恐惧感。⑤两方面混杂的体验:如敬畏感。</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t>53.情感的作用有哪些?</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在社会生活中,情感是人最基本的精神需求。②情感反映着我们对人和对事的态度、观念,影响我们的判断和选择,驱使我们做出行动。③情感与我们的想象力、创造力相关。丰富、深刻的情感有助于我们更全面地观察事物,探索未知。④情感伴随着我们的生活经历不断积累、发展，这正是我们生命成长的体现。</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54.美好情感的作用和获得途径是什么?</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①作用:生活中美好的人和事物,让我们身心愉悦逐渐丰富我们对生活、对人生的美好情感。这些情感</w:t>
      </w:r>
      <w:r>
        <w:rPr>
          <w:rFonts w:asciiTheme="minorEastAsia" w:hAnsiTheme="minorEastAsia" w:cstheme="minorEastAsia" w:hint="eastAsia"/>
          <w:sz w:val="22"/>
        </w:rPr>
        <w:lastRenderedPageBreak/>
        <w:t>表达着我们的愿望,促进我们的精神发展。</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②获得途径:通过阅读、与人交往、参与有意义的社会活动等方式获得美好的情感。</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t>55.体验负面情感的意义是什么?</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①体验负面感受可以丰富我们的人生阅历,使我们的生命变得更加饱满丰盈②学会承受一些负面感受,善于将负面情感转变为成长的助力,可以让我们从中获得美好的情感体验,不断成长。</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56.怎样传递情感正能量?(情感体验与外部环境的关系)</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 xml:space="preserve">①在情感体验中,我们并不总是被动地接受外部环境的影响,也可以用自己的热情和行动来影响环境。②我们的情感需要表达、回应,需要共鸣。在与他人的情感交流中,我们可以传递美好的情感,传递生命的正能量③在生活中不断创造美好的情感体验,在传递情感的过程中不断获得新的感受,使我们的生命更有力量,周围的世界因为我们的积极情感而多一份美好。  </w:t>
      </w:r>
    </w:p>
    <w:p w:rsidR="00A72E98" w:rsidRDefault="00D16D69" w:rsidP="00FF0932">
      <w:pPr>
        <w:spacing w:line="360" w:lineRule="auto"/>
        <w:ind w:firstLineChars="1500" w:firstLine="3313"/>
        <w:rPr>
          <w:rFonts w:asciiTheme="minorEastAsia" w:hAnsiTheme="minorEastAsia" w:cstheme="minorEastAsia"/>
          <w:sz w:val="22"/>
        </w:rPr>
      </w:pPr>
      <w:r>
        <w:rPr>
          <w:rFonts w:asciiTheme="minorEastAsia" w:hAnsiTheme="minorEastAsia" w:cstheme="minorEastAsia" w:hint="eastAsia"/>
          <w:b/>
          <w:bCs/>
          <w:sz w:val="22"/>
        </w:rPr>
        <w:t>第六课 “我”和“我们”</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color w:val="FF0000"/>
          <w:sz w:val="22"/>
          <w:bdr w:val="single" w:sz="4" w:space="0" w:color="auto"/>
        </w:rPr>
        <w:t>个人与集体</w:t>
      </w:r>
      <w:r>
        <w:rPr>
          <w:rFonts w:asciiTheme="minorEastAsia" w:hAnsiTheme="minorEastAsia" w:cstheme="minorEastAsia" w:hint="eastAsia"/>
          <w:sz w:val="22"/>
        </w:rPr>
        <w:t>57.什么是集体?</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①集体是人们联合起来的有组织的整体。一般来说,集体的联结度越高,个体感知到的集体温暖就越多。我们每个人都有过集体生活的情感需要。②集体并不是成员的简单相加,而是有共同目标、分工明确的整体。</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t>58.集体的重要性</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在集体中,我们希望被认可和接纳,得到尊重和理解,获得安全感和归属感。作为集体的一员,我们也散发着自己的光和热,彼此传递关爱和温暖。②当集体取得成绩、受到表彰或奖励时,我们可以体验到集体荣誉感。这种荣誉感令我们骄傲、自豪,给我们温暖和力量,激励我们不断前进。集体荣誉是集体成员共同奋斗的结果,是我们共同的荣誉。③集体有助于我们获得安全感和自信心,也有助于我们学习他人的经验,扩大视野,健康成长。</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59.集体力量与个人力量的关系</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(1)集体的力量来源于成员共同的目标和团结协作。</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①个人的力量是分散的,但在集体中汇聚,就会变得强大。②个人的力量是有限的,但通过优化组合可以实现优势互补,产生强大的合力。借助这种合力,我们得以完成许多单凭一己之力无法完成的事情。</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(2)集体的力量是强大的,在某种程度上可以影响甚至改变一个人。</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①个人在集体生活中会自觉或不自觉地产生与集体要求相一致的态度和行为。②集体有助于我们获得安全感和自信心。③集体有助于我们学习他人的经验,扩大视野,健康成长。</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sz w:val="22"/>
          <w:u w:val="single"/>
        </w:rPr>
        <w:t>60.集体生活对个人成长的作用</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lastRenderedPageBreak/>
        <w:t>(1)个人在集体中可以涵养品格。</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①集体生活可以培养我们负责任的态度和能力。②集体生活可以培养我们人际交往的基本态度和能力。我们在交往中可以学会彼此接纳、尊重、理解和包容,学会友好相处。</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(2)个人在集体中可以发展个性。</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集体生活为我们搭建起与他人、与周围世界交往的平台。在这个平台上,我们展示自己的个性,发展自己的个性,不断认识和完善自我。②人与人之间的差异是我们完善个性的“明镜”,也是集体生活中重要的学习资源。③实现集体共同目标的过程,也为个人发展提供了条件和可能。</w:t>
      </w:r>
    </w:p>
    <w:p w:rsidR="00A72E98" w:rsidRDefault="00D16D69" w:rsidP="00FF0932">
      <w:pPr>
        <w:spacing w:line="360" w:lineRule="auto"/>
        <w:ind w:firstLineChars="1300" w:firstLine="2871"/>
        <w:rPr>
          <w:rFonts w:asciiTheme="minorEastAsia" w:hAnsiTheme="minorEastAsia" w:cstheme="minorEastAsia"/>
          <w:b/>
          <w:bCs/>
          <w:sz w:val="22"/>
        </w:rPr>
      </w:pPr>
      <w:r>
        <w:rPr>
          <w:rFonts w:asciiTheme="minorEastAsia" w:hAnsiTheme="minorEastAsia" w:cstheme="minorEastAsia" w:hint="eastAsia"/>
          <w:b/>
          <w:bCs/>
          <w:sz w:val="22"/>
        </w:rPr>
        <w:t>第七课  共奏和谐乐章</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color w:val="FF0000"/>
          <w:sz w:val="22"/>
          <w:bdr w:val="single" w:sz="4" w:space="0" w:color="auto"/>
        </w:rPr>
        <w:t>个人意愿与集体规则</w:t>
      </w:r>
      <w:r>
        <w:rPr>
          <w:rFonts w:asciiTheme="minorEastAsia" w:hAnsiTheme="minorEastAsia" w:cstheme="minorEastAsia" w:hint="eastAsia"/>
          <w:b/>
          <w:bCs/>
          <w:sz w:val="22"/>
          <w:u w:val="single"/>
        </w:rPr>
        <w:t>61.怎样正确处理个人意愿与集体规则的关系?</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在集体中,每个人都有自己的意愿,集体又必须有一些共同的规则。当集体规则与我们的个人意愿一致,并且能够保障个人利益时,我们更乐于积极遵守和维护。②我们有时会感受到集体规则与我们的某些个性化需要之间存在矛盾甚至冲突。面对冲突,我们通常会让个人意愿服从集体的共同要求③个人意愿与集体的共同要求之间往往不是完全对立的。理解集体要求的合理性,反思个人意愿的合理性和实现的可能性,我们就可能找到解决冲突的平衡点。</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62.集体规则与个人意愿发生冲突的原因及解决办法</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①原因:可能基于一方有不正当或不合理的要求,也可能是个人和集体的需要不同。</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②解决办法:理解集体要求的合理性,反思个人意愿的合理性和实现的可能性,我们就可能找到解决冲突的平衡点。</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63.怎样实现集体和个人之间关系的和谐?</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尽力做好自己,遵守规则,保持集体的和谐。②对于集体要求中存在的不合理因素,我们可以通过恰当的方式表达自己的意见,提出积极的改进建议。③正确处理个人利益与集体利益的关系④在集体生活中,我们要学会处理与他人的各种关系。</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64.如何正确认识和处理个人利益和集体利益的关系?</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在集体中,个人利益与集体利益本质上是一致的。②当个人利益与集体利益发生冲突时,应把集体利益放在个人利益之上,坚持集体主义③在承认个人利益的合理性、保证个人正当利益的前提下,反对只顾自己、不顾他人的极端个人主义。</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65.</w:t>
      </w:r>
      <w:r>
        <w:rPr>
          <w:rFonts w:asciiTheme="minorEastAsia" w:hAnsiTheme="minorEastAsia" w:cstheme="minorEastAsia" w:hint="eastAsia"/>
          <w:b/>
          <w:bCs/>
          <w:sz w:val="22"/>
        </w:rPr>
        <w:t>价值判断：个人利益与集体利益总是一致的/完全一致的。</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这种观点是错误的。集体利益与个人利益本质上是一致的,但个人利益与集体利益有时也会发生矛盾</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66.在集体生活中,如何正确处理与他人的矛盾?</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lastRenderedPageBreak/>
        <w:t>①当遇到矛盾和冲突时,我们要冷静考虑,慎重选择适当的处理方式。②无论个人之间有多大的矛盾和冲突,我们都应心中有集体,识大体、顾大局,不得因个人之间的矛盾做有损集体利益的事情。</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color w:val="FF0000"/>
          <w:sz w:val="22"/>
          <w:bdr w:val="single" w:sz="4" w:space="0" w:color="auto"/>
        </w:rPr>
        <w:t>个人节奏与集体旋律</w:t>
      </w:r>
      <w:r>
        <w:rPr>
          <w:rFonts w:asciiTheme="minorEastAsia" w:hAnsiTheme="minorEastAsia" w:cstheme="minorEastAsia" w:hint="eastAsia"/>
          <w:b/>
          <w:bCs/>
          <w:sz w:val="22"/>
          <w:u w:val="single"/>
        </w:rPr>
        <w:t>67.个人节奏与集体旋律的关系</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①每个人都有自己的生活节奏。当自己的节奏与集体的旋律和谐时,就可以顺利地融入集体。②当自己的节奏与集体的旋律不和谐时,为了保持旋律的和谐,我们需要调整自己的节奏。</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68.角色冲突产生的原因及其排解方法</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原因:①我们同时属于多个集体,每个集体都有自己的旋律。在不同的集体中,我们扮演不同的角色,承担不同的责任。②我们有自己的节奏,不同的集体有不同的旋律,当我们面对不同集体中的角色无法统一节奏时,角色之间的冲突就可能给我们带来烦恼。</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排解方法:①在排解角色冲突带来的烦恼时,我们通常会考虑自己更关注哪个集体,或在其中的角色和责任的重要性,也会考虑自己的兴趣、爱好以及任务的紧迫程度等。②当遇到班级、学校等不同集体之间的矛盾时,我们应从整体利益出发,自觉地让局部利益服从集体利益,个人利益服从集体利益。</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69.集体中的小群体是怎样形成的?有什么作用?</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①形成:在集体生活中,一些志趣相投、个性相似,或者生活背景类似的同学,往往自觉或不自觉地形成小群体。在小群体中,彼此相互接纳,相互欣赏,找到自己的位置,体验归属感和安全</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②作用:在小群体中,我们与同伴更容易相互理解沟通,在与同伴的交往中学习交往,在与同伴的互学共进中增长才干。</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70.小群体与集体的关系</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在日常生活中,有些小群体往往以“集体”的面目出现。当小群体的节奏融入集体生活的旋律时,小群体成员就能感受到集体生活的美好,更愿意参与集体的建设。②当小群体不能很好地融入集体生活时,其成员就会与小群体之外的其他同学产生矛盾和冲突,甚至与集体的共同要求产生矛盾和冲突。</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t>71.如何正确认识小团体主义?</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①形成:小群体内成员之间的友谊如果沾染上江湖义气,这样的小群体往往会将自身利益置于集体利益之上,沦为</w:t>
      </w:r>
      <w:r>
        <w:rPr>
          <w:rFonts w:asciiTheme="minorEastAsia" w:hAnsiTheme="minorEastAsia" w:cstheme="minorEastAsia" w:hint="eastAsia"/>
          <w:b/>
          <w:bCs/>
          <w:sz w:val="22"/>
          <w:u w:val="single"/>
        </w:rPr>
        <w:t>小团体主义。</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②态度</w:t>
      </w:r>
      <w:r>
        <w:rPr>
          <w:rFonts w:asciiTheme="minorEastAsia" w:hAnsiTheme="minorEastAsia" w:cstheme="minorEastAsia" w:hint="eastAsia"/>
          <w:b/>
          <w:bCs/>
          <w:sz w:val="22"/>
          <w:u w:val="single"/>
        </w:rPr>
        <w:t>:明辨是非</w:t>
      </w:r>
      <w:r>
        <w:rPr>
          <w:rFonts w:asciiTheme="minorEastAsia" w:hAnsiTheme="minorEastAsia" w:cstheme="minorEastAsia" w:hint="eastAsia"/>
          <w:sz w:val="22"/>
        </w:rPr>
        <w:t>,坚持正确的行为,坚持集体主义,反对小团体主义。</w:t>
      </w:r>
    </w:p>
    <w:p w:rsidR="00A72E98" w:rsidRDefault="00D16D69" w:rsidP="00FF0932">
      <w:pPr>
        <w:spacing w:line="360" w:lineRule="auto"/>
        <w:ind w:firstLineChars="1400" w:firstLine="3092"/>
        <w:rPr>
          <w:rFonts w:asciiTheme="minorEastAsia" w:hAnsiTheme="minorEastAsia" w:cstheme="minorEastAsia"/>
          <w:b/>
          <w:bCs/>
          <w:sz w:val="22"/>
        </w:rPr>
      </w:pPr>
      <w:r>
        <w:rPr>
          <w:rFonts w:asciiTheme="minorEastAsia" w:hAnsiTheme="minorEastAsia" w:cstheme="minorEastAsia" w:hint="eastAsia"/>
          <w:b/>
          <w:bCs/>
          <w:sz w:val="22"/>
        </w:rPr>
        <w:t>第八课  美好集体有我在</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color w:val="FF0000"/>
          <w:sz w:val="22"/>
          <w:bdr w:val="single" w:sz="4" w:space="0" w:color="auto"/>
        </w:rPr>
        <w:t>美好集体</w:t>
      </w:r>
      <w:r>
        <w:rPr>
          <w:rFonts w:asciiTheme="minorEastAsia" w:hAnsiTheme="minorEastAsia" w:cstheme="minorEastAsia" w:hint="eastAsia"/>
          <w:sz w:val="22"/>
        </w:rPr>
        <w:t>72.集体愿景的内涵及作用</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(1)内涵:美好集体拥有共同的梦想,向往美好的前景,承担共同的使命,认同正确的价值观,形成一致的目标和追求,这就是集体的愿景。</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lastRenderedPageBreak/>
        <w:t>(2)作用:①愿景是集体的精神动力之源，是推动集体发展的内驱力。②共同的愿景引领集体成员团结一致,开拓进取。</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t>73.美好集体的作用</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①美好集体是我们共同学习、共同生活的精神家园，引领我们成长②在美好集体中,每个人都能获得丰富的精神养料，拥有充实的精神生活，感受集体的关爱和吸引，凝聚拼搏向上的力量，坚定自己的生活信念。</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74.美好集体有哪些特征?</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①美好集体是民主的、公正的。 ②美好集体是充满关怀与友爱的。③美好集体是善于合作的。④美好集体是充满活力的</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75民主的、公正的集体表现在哪些方面?</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①对于集体事务,每个人都可以提出意见和建议,每个人的意见和建议都应得到尊重和重视。②每个人都应该遵守共同的规则,在规则面前没有特权和例外;每个人都享有公平的发展机会,没有偏见与排斥。</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76.充满关怀与友爱的集体对成员有哪些要求?</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人与人之间友善相待、礼让他人，相互包容、相互关心、相互帮助。②不仅有关怀与友爱之心,而且有具体的行动和得当的方法。③不以关爱之名行“伤害”之实,也不因外貌、性格、家境等歧视、欺侮他人，让每个人都感受到集体的温暖。</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77.善于合作的集体对成员的要求是什么?</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①分工协作，优势互补，相互帮助，共同进步，充分发展各自的能力。②每个人都发挥自己最大的作用,同时又避免个人英雄主义;每个人都努力实现自己的价值,而不消极依赖或袖手旁观。</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78.充满活力的集体对成员的要求有哪些?</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①集体成员之间和而不同、相互激励和竞争。(这是集体发展的动力,也是集体活力的重要表现) ②以承认、尊重为前提展开竞争,集体成员之间交流互鉴,合作学习,共同提高。</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t>79.怎样在集体的共同建设中尽责?</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集体建设有赖于每个成员的自觉愿望和自主行动,需要我们自主建设、自我管理。②共同确定集体的愿景和目标,让它凝聚每个人的才华和智慧,并坚信集体的愿景和目标经过努力一定能够实现。③共同商定集体的规则与制度内容,通过民主程序选举组织领导者。④要发扬“自治”精神,主动参与集体建设,积极参加集体活动,自觉维护集体荣誉。⑤共同创造良好的集体氛围。</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80.为什么要在集体建设中担当集体责任?</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①承担责任既是个人有所成就的基础,也是集体发展的必要前提。②在集体生活中学会承担责任,是自</w:t>
      </w:r>
      <w:r>
        <w:rPr>
          <w:rFonts w:asciiTheme="minorEastAsia" w:hAnsiTheme="minorEastAsia" w:cstheme="minorEastAsia" w:hint="eastAsia"/>
          <w:sz w:val="22"/>
        </w:rPr>
        <w:lastRenderedPageBreak/>
        <w:t>我磨砺的过程,有助于我们学会正确地做事,提高能力,获得他人的认可与尊重,扩大自我成长的空间。③勇于担责可以为自己赢得信任,可以让自己被赋予更大的责任,从而拥有更多发展的机会。</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81.如何为集体建设出力,担当集体责任?</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①集体的建设需要每个人的智慧和力量。②为集体出力,需要每个人从实际情况出发,各尽其能,发挥所长③需要学会维护集体荣誉。④勇于担责,体现在实际行动中,落实于具体的事情里。</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81.集体生活有哪些要求?(在集体生活中,我们需要学会什么)</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sz w:val="22"/>
        </w:rPr>
        <w:t>①学会接纳他人,理解和包容他人。②学会关爱他人,互相帮助。③学会参与,学会担当。</w:t>
      </w:r>
    </w:p>
    <w:p w:rsidR="00A72E98" w:rsidRDefault="00D16D69" w:rsidP="00FF0932">
      <w:pPr>
        <w:spacing w:line="360" w:lineRule="auto"/>
        <w:ind w:firstLineChars="1500" w:firstLine="3313"/>
        <w:rPr>
          <w:rFonts w:asciiTheme="minorEastAsia" w:hAnsiTheme="minorEastAsia" w:cstheme="minorEastAsia"/>
          <w:b/>
          <w:bCs/>
          <w:sz w:val="22"/>
        </w:rPr>
      </w:pPr>
      <w:r>
        <w:rPr>
          <w:rFonts w:asciiTheme="minorEastAsia" w:hAnsiTheme="minorEastAsia" w:cstheme="minorEastAsia" w:hint="eastAsia"/>
          <w:b/>
          <w:bCs/>
          <w:sz w:val="22"/>
        </w:rPr>
        <w:t>第九课  法律在我们身边</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color w:val="FF0000"/>
          <w:sz w:val="22"/>
          <w:bdr w:val="single" w:sz="4" w:space="0" w:color="auto"/>
        </w:rPr>
        <w:t>法律法治</w:t>
      </w:r>
      <w:r>
        <w:rPr>
          <w:rFonts w:asciiTheme="minorEastAsia" w:hAnsiTheme="minorEastAsia" w:cstheme="minorEastAsia" w:hint="eastAsia"/>
          <w:b/>
          <w:bCs/>
          <w:sz w:val="22"/>
          <w:u w:val="single"/>
        </w:rPr>
        <w:t>82.为什么我们的生活与法律息息相关?</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每一部法律都是应生活的需要而制定和颁布的,又对生活加以规范和调整。②作为社会关系的调节器,法律不仅服务于人们当下的生活,而且指导着人们未来的生活。③我们一生都享有法律规定的各项权利,同时必须履行法律规定的各项义务。法律规定的权利和义务为我们每个人提供了自由生存和发展的空间。</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83.法律的本质是什么?</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法律是统治阶级意志的体现,是用来统治国家、管理社会的工具,也是调整社会关系、判断是非曲直、处理矛盾和纠纷的标尺。</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t>84.法治的含义和重要性</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(1)含义:法治是依法对国家和社会事务进行治理，强调依法治国、法律至上，要求任何组织和个人都要服从法律，遵守法律，依法办事。</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(2)重要性:①法治是人们共同的生活愿景,也是国家治理现代化的重要标志。②法治助推中国梦的实现,是实现政治清明、社会公平、民心稳定、国家长治久安的必由之路。</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t>85.法律的特征有哪些?</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①法律是由国家制定或认可的。②法律是由国家强制力保证实施的。这是法律区别于道德等行为规范的最主要特征。③法律对全体社会成员具有普遍约束力。</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sz w:val="22"/>
          <w:u w:val="single"/>
        </w:rPr>
        <w:t>86.法律与道德的区别与联系</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①区别:法律是由国家制定的,靠国家强制力作保障,对全体社会成员具有普遍约束力。道德则是约定俗成、自然而然形成的,靠人们的信念、习惯和社会舆论的力量发挥作用,道德没有普遍约束力。</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②联系:我国法律体现并维护社会主义道德,社会主义道德补充着我国法律的不足,支持、促进法律的贯彻实施。要把依法治国和以德治国结合起来。</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lastRenderedPageBreak/>
        <w:t>87.如何理解我国公民在法律面前一律平等(法律对全体社会成员具有普遍约束力)?</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在法治社会里,公民在法律面前一律平等,任人都没有超越法律的特权。②每个公民都平等地受到法律的保护,平等地享有权利和履行义务。③任何人不论职务高低、功劳大小,只要触犯国家法律,都必须承担相应的法律责任。</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t>88.法律的作用有哪些?</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法律规范着全体社会成员的行为，保护着我们的生活，为我们的成长和发展创造安全、健康、有序的社会环境。</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(1)规范作用:①法律规定我们应该享有的权利,应该履行的义务。②法律也为我们评判自己和他人的行为提供了准绳，指引、教育人向善。</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(2)保护作用:法律通过解决纠纷和制裁违法犯罪，惩恶扬善、伸张正义，维护我们的合法权益。</w:t>
      </w:r>
    </w:p>
    <w:p w:rsidR="00A72E98" w:rsidRDefault="00D16D69" w:rsidP="00FF0932">
      <w:pPr>
        <w:spacing w:line="360" w:lineRule="auto"/>
        <w:ind w:firstLineChars="1400" w:firstLine="3092"/>
        <w:rPr>
          <w:rFonts w:asciiTheme="minorEastAsia" w:hAnsiTheme="minorEastAsia" w:cstheme="minorEastAsia"/>
          <w:sz w:val="22"/>
        </w:rPr>
      </w:pPr>
      <w:r>
        <w:rPr>
          <w:rFonts w:asciiTheme="minorEastAsia" w:hAnsiTheme="minorEastAsia" w:cstheme="minorEastAsia" w:hint="eastAsia"/>
          <w:b/>
          <w:bCs/>
          <w:sz w:val="22"/>
        </w:rPr>
        <w:t>第十课  法律伴我们成长</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color w:val="FF0000"/>
          <w:sz w:val="22"/>
          <w:bdr w:val="single" w:sz="4" w:space="0" w:color="auto"/>
        </w:rPr>
        <w:t>未成年人保护</w:t>
      </w:r>
      <w:r>
        <w:rPr>
          <w:rFonts w:asciiTheme="minorEastAsia" w:hAnsiTheme="minorEastAsia" w:cstheme="minorEastAsia" w:hint="eastAsia"/>
          <w:b/>
          <w:bCs/>
          <w:sz w:val="22"/>
          <w:u w:val="single"/>
        </w:rPr>
        <w:t>89.未成年人为什么需要特殊保护?</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未成年人身心发育尚不成熟,自我保护能力较弱,辨别是非能力和自我控制能力不强,容易受到不良因素的影响和不法侵害。②未成年人的生存和发展事关人类的未来,保护未成年人的合法权益,是人类文明和社会进步的应有之义。③社会环境还比较复杂,还存在侵犯未成年人合法权益的现象。</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t>90.我国保护未成年人健康成长的两部专门法律</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《中华人民共和国未成年人保护法》和《中华人民共和国预防未成年人犯罪法》。</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t>91.保障未成年人合法权益的六道防线及地位</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家庭保护：指</w:t>
      </w:r>
      <w:r>
        <w:rPr>
          <w:rFonts w:asciiTheme="minorEastAsia" w:hAnsiTheme="minorEastAsia" w:cstheme="minorEastAsia" w:hint="eastAsia"/>
          <w:b/>
          <w:bCs/>
          <w:sz w:val="22"/>
        </w:rPr>
        <w:t>父母、其他监护人</w:t>
      </w:r>
      <w:r>
        <w:rPr>
          <w:rFonts w:asciiTheme="minorEastAsia" w:hAnsiTheme="minorEastAsia" w:cstheme="minorEastAsia" w:hint="eastAsia"/>
          <w:sz w:val="22"/>
        </w:rPr>
        <w:t>和共同生活的其他成年家庭成员对未成年人进行的保护,包括生活上的关心照顾和思想上的教育培养。</w:t>
      </w:r>
      <w:r>
        <w:rPr>
          <w:rFonts w:asciiTheme="minorEastAsia" w:hAnsiTheme="minorEastAsia" w:cstheme="minorEastAsia" w:hint="eastAsia"/>
          <w:b/>
          <w:bCs/>
          <w:sz w:val="22"/>
          <w:u w:val="single"/>
        </w:rPr>
        <w:t>地位：这是未成年人保护的基础</w:t>
      </w:r>
      <w:r>
        <w:rPr>
          <w:rFonts w:asciiTheme="minorEastAsia" w:hAnsiTheme="minorEastAsia" w:cstheme="minorEastAsia" w:hint="eastAsia"/>
          <w:sz w:val="22"/>
        </w:rPr>
        <w:t>。</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学校保护;指</w:t>
      </w:r>
      <w:r>
        <w:rPr>
          <w:rFonts w:asciiTheme="minorEastAsia" w:hAnsiTheme="minorEastAsia" w:cstheme="minorEastAsia" w:hint="eastAsia"/>
          <w:b/>
          <w:bCs/>
          <w:sz w:val="22"/>
        </w:rPr>
        <w:t>学校、幼儿园和其他教育机构</w:t>
      </w:r>
      <w:r>
        <w:rPr>
          <w:rFonts w:asciiTheme="minorEastAsia" w:hAnsiTheme="minorEastAsia" w:cstheme="minorEastAsia" w:hint="eastAsia"/>
          <w:sz w:val="22"/>
        </w:rPr>
        <w:t>对未成年人实施的保护，</w:t>
      </w:r>
      <w:r>
        <w:rPr>
          <w:rFonts w:asciiTheme="minorEastAsia" w:hAnsiTheme="minorEastAsia" w:cstheme="minorEastAsia" w:hint="eastAsia"/>
          <w:b/>
          <w:bCs/>
          <w:sz w:val="22"/>
          <w:u w:val="single"/>
        </w:rPr>
        <w:t>地位：起着重要作用</w:t>
      </w:r>
      <w:r>
        <w:rPr>
          <w:rFonts w:asciiTheme="minorEastAsia" w:hAnsiTheme="minorEastAsia" w:cstheme="minorEastAsia" w:hint="eastAsia"/>
          <w:sz w:val="22"/>
        </w:rPr>
        <w:t>。</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社会保护：指</w:t>
      </w:r>
      <w:r>
        <w:rPr>
          <w:rFonts w:asciiTheme="minorEastAsia" w:hAnsiTheme="minorEastAsia" w:cstheme="minorEastAsia" w:hint="eastAsia"/>
          <w:b/>
          <w:bCs/>
          <w:sz w:val="22"/>
        </w:rPr>
        <w:t>国家、人民团体、企业事业单位、社会组织以及其他组织和个人</w:t>
      </w:r>
      <w:r>
        <w:rPr>
          <w:rFonts w:asciiTheme="minorEastAsia" w:hAnsiTheme="minorEastAsia" w:cstheme="minorEastAsia" w:hint="eastAsia"/>
          <w:sz w:val="22"/>
        </w:rPr>
        <w:t>对未成年人实施的保护。</w:t>
      </w:r>
      <w:r>
        <w:rPr>
          <w:rFonts w:asciiTheme="minorEastAsia" w:hAnsiTheme="minorEastAsia" w:cstheme="minorEastAsia" w:hint="eastAsia"/>
          <w:b/>
          <w:bCs/>
          <w:sz w:val="22"/>
          <w:u w:val="single"/>
        </w:rPr>
        <w:t>地位：必不可少的组成部分</w:t>
      </w:r>
      <w:r>
        <w:rPr>
          <w:rFonts w:asciiTheme="minorEastAsia" w:hAnsiTheme="minorEastAsia" w:cstheme="minorEastAsia" w:hint="eastAsia"/>
          <w:sz w:val="22"/>
        </w:rPr>
        <w:t>。</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sz w:val="22"/>
        </w:rPr>
        <w:t>网络保护：指</w:t>
      </w:r>
      <w:r>
        <w:rPr>
          <w:rFonts w:asciiTheme="minorEastAsia" w:hAnsiTheme="minorEastAsia" w:cstheme="minorEastAsia" w:hint="eastAsia"/>
          <w:b/>
          <w:bCs/>
          <w:sz w:val="22"/>
        </w:rPr>
        <w:t>国家、社会、学校和家庭</w:t>
      </w:r>
      <w:r>
        <w:rPr>
          <w:rFonts w:asciiTheme="minorEastAsia" w:hAnsiTheme="minorEastAsia" w:cstheme="minorEastAsia" w:hint="eastAsia"/>
          <w:sz w:val="22"/>
        </w:rPr>
        <w:t>对未成年人网络生活实施的专门保护。</w:t>
      </w:r>
      <w:r>
        <w:rPr>
          <w:rFonts w:asciiTheme="minorEastAsia" w:hAnsiTheme="minorEastAsia" w:cstheme="minorEastAsia" w:hint="eastAsia"/>
          <w:b/>
          <w:bCs/>
          <w:sz w:val="22"/>
          <w:u w:val="single"/>
        </w:rPr>
        <w:t>地位:保障未成年人在网络空间的合法权益。</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政府保护：指各级人民</w:t>
      </w:r>
      <w:r>
        <w:rPr>
          <w:rFonts w:asciiTheme="minorEastAsia" w:hAnsiTheme="minorEastAsia" w:cstheme="minorEastAsia" w:hint="eastAsia"/>
          <w:b/>
          <w:bCs/>
          <w:sz w:val="22"/>
        </w:rPr>
        <w:t>政府及其有关部门</w:t>
      </w:r>
      <w:r>
        <w:rPr>
          <w:rFonts w:asciiTheme="minorEastAsia" w:hAnsiTheme="minorEastAsia" w:cstheme="minorEastAsia" w:hint="eastAsia"/>
          <w:sz w:val="22"/>
        </w:rPr>
        <w:t>在各自职责范围内对未成年人实施的保护。</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sz w:val="22"/>
          <w:u w:val="single"/>
        </w:rPr>
        <w:t>地位：主体责任</w:t>
      </w:r>
      <w:r>
        <w:rPr>
          <w:rFonts w:asciiTheme="minorEastAsia" w:hAnsiTheme="minorEastAsia" w:cstheme="minorEastAsia" w:hint="eastAsia"/>
          <w:sz w:val="22"/>
        </w:rPr>
        <w:t>。</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司法保护：指国家司法机关(包括</w:t>
      </w:r>
      <w:r>
        <w:rPr>
          <w:rFonts w:asciiTheme="minorEastAsia" w:hAnsiTheme="minorEastAsia" w:cstheme="minorEastAsia" w:hint="eastAsia"/>
          <w:b/>
          <w:bCs/>
          <w:sz w:val="22"/>
        </w:rPr>
        <w:t>公安机关人民检察院、人民法院以及司法行政部门</w:t>
      </w:r>
      <w:r>
        <w:rPr>
          <w:rFonts w:asciiTheme="minorEastAsia" w:hAnsiTheme="minorEastAsia" w:cstheme="minorEastAsia" w:hint="eastAsia"/>
          <w:sz w:val="22"/>
        </w:rPr>
        <w:t>在内的广义上的司法机关)依法履行职责,对未成年人实施的专门保护。</w:t>
      </w:r>
      <w:r>
        <w:rPr>
          <w:rFonts w:asciiTheme="minorEastAsia" w:hAnsiTheme="minorEastAsia" w:cstheme="minorEastAsia" w:hint="eastAsia"/>
          <w:b/>
          <w:bCs/>
          <w:sz w:val="22"/>
          <w:u w:val="single"/>
        </w:rPr>
        <w:t>地位：重要保障。</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lastRenderedPageBreak/>
        <w:t>92.未成年人应怎样珍惜法律赋予的特殊保护?</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①珍惜自己的权利,依法行使自己的权利。②尊重和维护他人的权利,自觉履行公民应尽的义务。</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93.学会依法办事的原因</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①法律保障人们的幸福生活。②法律保障功能的实现靠我们每个人对法律的尊崇和遵守。</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94.怎样学会依法办事?</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u w:val="single"/>
        </w:rPr>
        <w:t>①遵守各种法律法规</w:t>
      </w:r>
      <w:r>
        <w:rPr>
          <w:rFonts w:asciiTheme="minorEastAsia" w:hAnsiTheme="minorEastAsia" w:cstheme="minorEastAsia" w:hint="eastAsia"/>
          <w:sz w:val="22"/>
        </w:rPr>
        <w:t>。遇到问题需要解决,应当通过法治方式,表达自身合法的诉求和愿望。在实现自身利益的过程中,还要自觉维护他人和集体的合法权益。②</w:t>
      </w:r>
      <w:r>
        <w:rPr>
          <w:rFonts w:asciiTheme="minorEastAsia" w:hAnsiTheme="minorEastAsia" w:cstheme="minorEastAsia" w:hint="eastAsia"/>
          <w:sz w:val="22"/>
          <w:u w:val="single"/>
        </w:rPr>
        <w:t>养成尊法学法守法用法的习惯</w:t>
      </w:r>
      <w:r>
        <w:rPr>
          <w:rFonts w:asciiTheme="minorEastAsia" w:hAnsiTheme="minorEastAsia" w:cstheme="minorEastAsia" w:hint="eastAsia"/>
          <w:sz w:val="22"/>
        </w:rPr>
        <w:t>,逐步成长为社会主义法治的忠实崇尚者、自觉遵守者、坚定捍卫者。</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95.为什么要树立法治意识?</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法治意识是人们对法律发自内心的认可、崇尚、遵守和服从。当法律真正铭刻在我们的内心时,才会充分体现其自身的价值,发挥其应有的功能。②建设法治中国是中国人民的共同事业,人民既是法治的践行者,又是法治的受益者。推动全社会树立法治意识,增强全社会厉行法治的积极性和主动性,对于全面推进依法治国、建设社会主义法治国家具有重要意义。</w:t>
      </w:r>
      <w:r>
        <w:rPr>
          <w:rFonts w:asciiTheme="minorEastAsia" w:hAnsiTheme="minorEastAsia" w:cstheme="minorEastAsia" w:hint="eastAsia"/>
          <w:sz w:val="22"/>
          <w:u w:val="single"/>
        </w:rPr>
        <w:t>③树立法治意识,是青少年健康成长的基本要求</w:t>
      </w:r>
      <w:r>
        <w:rPr>
          <w:rFonts w:asciiTheme="minorEastAsia" w:hAnsiTheme="minorEastAsia" w:cstheme="minorEastAsia" w:hint="eastAsia"/>
          <w:sz w:val="22"/>
        </w:rPr>
        <w:t>。</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 xml:space="preserve">                         </w:t>
      </w:r>
    </w:p>
    <w:p w:rsidR="00A72E98" w:rsidRDefault="00D16D69" w:rsidP="00FF0932">
      <w:pPr>
        <w:spacing w:line="360" w:lineRule="auto"/>
        <w:ind w:firstLineChars="700" w:firstLine="1546"/>
        <w:rPr>
          <w:rFonts w:asciiTheme="minorEastAsia" w:hAnsiTheme="minorEastAsia" w:cstheme="minorEastAsia"/>
          <w:b/>
          <w:bCs/>
          <w:sz w:val="22"/>
        </w:rPr>
      </w:pPr>
      <w:r>
        <w:rPr>
          <w:rFonts w:asciiTheme="minorEastAsia" w:hAnsiTheme="minorEastAsia" w:cstheme="minorEastAsia" w:hint="eastAsia"/>
          <w:b/>
          <w:bCs/>
          <w:sz w:val="22"/>
        </w:rPr>
        <w:t xml:space="preserve">八年级上册《道德与法治》考点整理   </w:t>
      </w:r>
      <w:r>
        <w:rPr>
          <w:rFonts w:asciiTheme="minorEastAsia" w:hAnsiTheme="minorEastAsia" w:cstheme="minorEastAsia" w:hint="eastAsia"/>
          <w:b/>
          <w:bCs/>
          <w:sz w:val="24"/>
          <w:szCs w:val="24"/>
        </w:rPr>
        <w:t xml:space="preserve"> </w:t>
      </w:r>
      <w:r>
        <w:rPr>
          <w:rFonts w:asciiTheme="minorEastAsia" w:hAnsiTheme="minorEastAsia" w:cstheme="minorEastAsia" w:hint="eastAsia"/>
          <w:b/>
          <w:bCs/>
          <w:sz w:val="22"/>
        </w:rPr>
        <w:t xml:space="preserve">                    </w:t>
      </w:r>
    </w:p>
    <w:p w:rsidR="00A72E98" w:rsidRDefault="00D16D69" w:rsidP="00FF0932">
      <w:pPr>
        <w:numPr>
          <w:ilvl w:val="0"/>
          <w:numId w:val="6"/>
        </w:numPr>
        <w:spacing w:line="360" w:lineRule="auto"/>
        <w:rPr>
          <w:rFonts w:asciiTheme="minorEastAsia" w:hAnsiTheme="minorEastAsia" w:cstheme="minorEastAsia"/>
          <w:b/>
          <w:bCs/>
          <w:sz w:val="22"/>
        </w:rPr>
      </w:pPr>
      <w:r>
        <w:rPr>
          <w:rFonts w:asciiTheme="minorEastAsia" w:hAnsiTheme="minorEastAsia" w:cstheme="minorEastAsia" w:hint="eastAsia"/>
          <w:b/>
          <w:bCs/>
          <w:sz w:val="22"/>
        </w:rPr>
        <w:t xml:space="preserve">     丰富的社会生活</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color w:val="FF0000"/>
          <w:sz w:val="22"/>
          <w:bdr w:val="single" w:sz="4" w:space="0" w:color="auto"/>
        </w:rPr>
        <w:t>个人与社会</w:t>
      </w:r>
      <w:r>
        <w:rPr>
          <w:rFonts w:asciiTheme="minorEastAsia" w:hAnsiTheme="minorEastAsia" w:cstheme="minorEastAsia" w:hint="eastAsia"/>
          <w:sz w:val="22"/>
        </w:rPr>
        <w:t>1.参与社会生活的意义是什么?</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随着身体的成长、智力的发展、能力的提高,我们的社会生活空间不断延展,我们会与越来越多的人打交道,对社会生活的感受越来越丰富,认识越来越深刻。②我们会更加关注社区治理，并献计献策；会更加关心国家发展，或为之自豪，或准备为之分忧。</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t>2.个人与社会有怎样的关系？</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①人们在社会交往中形成了各种社会关系。置身社会之中，对社会生活的感受越来越丰富。②个人是社会的有机组成部分。③人的身份是在社会关系中确定的。在不同的社会关系中，我们具有不同的身份。</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3.为什么说人的成长离不开社会？</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①人的成长是不断社会化的过程。我们会逐渐成长为一名合格的社会成员。</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②人的生存和发展离不开社会，每个人都从社会中获得物质支持和精神滋养。</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color w:val="FF0000"/>
          <w:sz w:val="22"/>
          <w:bdr w:val="single" w:sz="4" w:space="0" w:color="auto"/>
        </w:rPr>
        <w:t>亲社会行为</w:t>
      </w:r>
      <w:r>
        <w:rPr>
          <w:rFonts w:asciiTheme="minorEastAsia" w:hAnsiTheme="minorEastAsia" w:cstheme="minorEastAsia" w:hint="eastAsia"/>
          <w:sz w:val="22"/>
        </w:rPr>
        <w:t>4.亲社会行为及其表现</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lastRenderedPageBreak/>
        <w:t>①亲社会行为是指人们在人际交往和社会实践中表现出来的那些有利于社会和他人的行为。</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②表现：谦让、分享、帮助他人、关心社会发展等。</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t>5.养成亲社会行为的意义（为什么）</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有利于我们养成良好的行为习惯，塑造健康的人格，形成正确的价值观念，获得他人和社会的接纳。②参与社会的过程，既是体验社会生活的过程，也是在实践中发展和成就自己的过程。③我们只有主动关心社会，积极融入社会，倾力奉献社会，才能实现自己的人生价值。</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t>6.怎样养成亲社会行为？</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①亲社会行为是在人际交往和社会实践中养成的。②我们要主动了解社会，关注社会发展变化，积极投身社会实践。③在社会生活中，我们要遵守社会规则和习俗，热心帮助他人，想他人之所想，急他人之所急。</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sz w:val="22"/>
        </w:rPr>
        <w:t xml:space="preserve">                         </w:t>
      </w:r>
      <w:r>
        <w:rPr>
          <w:rFonts w:asciiTheme="minorEastAsia" w:hAnsiTheme="minorEastAsia" w:cstheme="minorEastAsia" w:hint="eastAsia"/>
          <w:b/>
          <w:bCs/>
          <w:sz w:val="22"/>
        </w:rPr>
        <w:t xml:space="preserve"> 第二课  网络生活新空间</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color w:val="FF0000"/>
          <w:sz w:val="22"/>
          <w:bdr w:val="single" w:sz="4" w:space="0" w:color="auto"/>
        </w:rPr>
        <w:t>网络生活</w:t>
      </w:r>
      <w:r>
        <w:rPr>
          <w:rFonts w:asciiTheme="minorEastAsia" w:hAnsiTheme="minorEastAsia" w:cstheme="minorEastAsia" w:hint="eastAsia"/>
          <w:sz w:val="22"/>
        </w:rPr>
        <w:t>7.网络的积极影响（利）</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①网络丰富日常生活。②网络推动社会进步。</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8.网络对日常生活的影响</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①网络让我们日常生活中的信息传递和交流变得方便迅捷。②网络打破了传统人际交往的时空限制，促进了人际交往。③网络让我们的生活变得更加便利和丰富多彩。</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t>9.网络怎样推动社会进步？</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①网络为经济发展注入新的活力。互联网促进了人才、资金、技术、物资的流动，推动了传统行业转型升级，创造了新业态，提升了经济发展水平。</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②网络促进了民主政治的进步。互联网丰富了民主形式、拓宽了民主渠道，有利于保障公民的知情权、参与权、表达权、监督权。</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③网络为文化传播和科技创新搭建新平台。互联网提高了文化传播的速度，加速了创新资源的汇聚、融合与共享。</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10.网络的消极影响表现在哪些方面？</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①网络上出现了一些虚假的、不良的信息。②沉迷于网络，影响学习、工作和生活。</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③个人隐私容易被侵犯。</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11.什么说沉迷网络会影响学习、工作和生活?</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①大量冗余信息会干扰的选择,耗费人们的时间②)碎片化信息影响人们思考的深度。③一些人因沉迷于网络、虚拟交往而疏离了现实的人际关系。</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lastRenderedPageBreak/>
        <w:t>12.在开放的网络世界里,存在哪些侵犯个人隐私的行为?有何危害？</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(1)表现:信息泄露、手机窃听、窥密偷拍等侵犯个人隐私的行为。(2)危害:①会给被侵权人造成困扰和伤害:②给社会带来恐慌和不安。</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t>13.如何理性参与网络生活？</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①我们要提高媒介素养，积极利用互联网获取新知、促进沟通、完善自我。</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②我们要注意浏览、寻找与学习、工作有关的信息，不应在无关信息面前停留，不应在无聊信息上浪费精力，更不可沉溺于网络，要学会“信息节食”。</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③我们要学会辨析网络信息，让谣言止于智者，自觉抵制暴力、色情、恐怖等不良信息。</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④恪守道德、遵守法律是网络生活的基本准则。自觉遵守道德和法律，做一名负责的网络参与者。</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14.如何传播网络正能量？</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我们要充分利用网络平台为社会发展建言献策。我们可以通过网络平台就身边的一些公共事务向有关部门积极提出意见和建议，表达我们的诉求，为决策科学化、民主化贡献自己的力量。②我们要在网上传播正能量，践行社会主义核心价值观，不断提高网络媒介素养，共同培育积极健康、向上向善的网络文化，让网络公共空间充满正能量，高扬主旋律。</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15.传播网络正能量的意义</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①有利于营造良好的网络氛围，促进青少年的健康成长。</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②有利于践行社会主义核心价值观，推动网络健康有序发展。</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sz w:val="22"/>
        </w:rPr>
        <w:t xml:space="preserve">③有利于培育向上向善的网络文化，高扬主旋律，构建社会主义和谐社会。               </w:t>
      </w:r>
    </w:p>
    <w:p w:rsidR="00A72E98" w:rsidRDefault="00D16D69" w:rsidP="00FF0932">
      <w:pPr>
        <w:spacing w:line="360" w:lineRule="auto"/>
        <w:ind w:firstLineChars="1000" w:firstLine="2209"/>
        <w:rPr>
          <w:rFonts w:asciiTheme="minorEastAsia" w:hAnsiTheme="minorEastAsia" w:cstheme="minorEastAsia"/>
          <w:b/>
          <w:bCs/>
          <w:sz w:val="22"/>
        </w:rPr>
      </w:pPr>
      <w:r>
        <w:rPr>
          <w:rFonts w:asciiTheme="minorEastAsia" w:hAnsiTheme="minorEastAsia" w:cstheme="minorEastAsia" w:hint="eastAsia"/>
          <w:b/>
          <w:bCs/>
          <w:sz w:val="22"/>
        </w:rPr>
        <w:t>第三课  社会生活离不开规则</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color w:val="FF0000"/>
          <w:sz w:val="22"/>
          <w:bdr w:val="single" w:sz="4" w:space="0" w:color="auto"/>
        </w:rPr>
        <w:t>规则与秩序</w:t>
      </w:r>
      <w:r>
        <w:rPr>
          <w:rFonts w:asciiTheme="minorEastAsia" w:hAnsiTheme="minorEastAsia" w:cstheme="minorEastAsia" w:hint="eastAsia"/>
          <w:sz w:val="22"/>
        </w:rPr>
        <w:t>16.社会秩序的含义、内容</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①含义：社会秩序是社会生活的一种有序化状态。</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②内容：包括社会管理秩序、生产秩序、交通秩序和公共场所秩序等。</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t>17.维护社会秩序的原因（社会秩序的意义、重要性）</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 xml:space="preserve">①社会正常运行需要秩序。良好的社会秩序，能够满足社会成员生存和发展的需要，能够避免混乱、减少障碍、化解矛盾，从而提高社会运行效率，降低社会管理成本。  </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②社会秩序是人民安居乐业的保障。社会秩序营造良好的社会环境。有序、整洁、安全的社会环境，让我们感受到生活的美好，激发我们对生活的热情。</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18.社会规则的形成和种类   ①形成：社会规则是人们为了维护有秩序的社会环境，在逐渐达成默契与共识的基础上形成的。        ②种类：纪律、道德、法律等。</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lastRenderedPageBreak/>
        <w:t>19.社会规则如何维护社会秩序？</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①社会规则明确社会秩序的内容，规则使大家各司其职，各安其位，各尽其责，各得其所。</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②社会规则保障社会秩序的实现，保障社会的良性运行。</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20.违反社会规则行为的处罚方式</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①法律、纪律等规定的强制性措施。②道德、风俗等包含的非强制性手段。</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t>21.规则与自由的关系</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自由与规则不可分：①社会规则划定了自由的边界。公民在行使自由和权利的时候，不得损害国家的、社会的、集体的利益和其他公民的合法的自由和权利。</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②社会规则是人们享有自由的保障。人们建立规则的目的不是限制自由，而是保证每个人不越过自由的边界，促进社会有序运行。</w:t>
      </w:r>
    </w:p>
    <w:p w:rsidR="00A72E98" w:rsidRDefault="00D16D69" w:rsidP="00FF0932">
      <w:pPr>
        <w:spacing w:line="360" w:lineRule="auto"/>
        <w:rPr>
          <w:rFonts w:asciiTheme="minorEastAsia" w:hAnsiTheme="minorEastAsia" w:cstheme="minorEastAsia"/>
          <w:sz w:val="22"/>
          <w:u w:val="single"/>
        </w:rPr>
      </w:pPr>
      <w:r>
        <w:rPr>
          <w:rFonts w:asciiTheme="minorEastAsia" w:hAnsiTheme="minorEastAsia" w:cstheme="minorEastAsia" w:hint="eastAsia"/>
          <w:b/>
          <w:bCs/>
          <w:sz w:val="22"/>
          <w:u w:val="single"/>
        </w:rPr>
        <w:t>22.怎样自觉遵守规则？</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①遵守社会规则需要他律（监督、提醒、奖惩等外在约束）和自律（自我约束）。</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②遵守社会规则，需要我们发自内心敬畏规则，将规则作为自己行动的准绳。将规则内化于心、外化于行。</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t>23.怎样维护和改进规则？</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①我们要坚定维护规则。一方面要从自己做起，自觉遵守社会规则。另一方面要在保证自身安全的前提下，提醒、监督、帮助他人遵守规则。</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②我们要积极参与规则的改进和完善，善于与他人沟通交流、寻求共识，积极为新规则的形成建言献策，使之更加符合人民的利益和社会发展的要求。</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sz w:val="22"/>
        </w:rPr>
        <w:t xml:space="preserve">                           </w:t>
      </w:r>
      <w:r>
        <w:rPr>
          <w:rFonts w:asciiTheme="minorEastAsia" w:hAnsiTheme="minorEastAsia" w:cstheme="minorEastAsia" w:hint="eastAsia"/>
          <w:b/>
          <w:bCs/>
          <w:sz w:val="22"/>
        </w:rPr>
        <w:t xml:space="preserve"> 第四课   社会生活讲道德</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color w:val="FF0000"/>
          <w:sz w:val="22"/>
          <w:bdr w:val="single" w:sz="4" w:space="0" w:color="auto"/>
        </w:rPr>
        <w:t>尊重他人</w:t>
      </w:r>
      <w:r>
        <w:rPr>
          <w:rFonts w:asciiTheme="minorEastAsia" w:hAnsiTheme="minorEastAsia" w:cstheme="minorEastAsia" w:hint="eastAsia"/>
          <w:b/>
          <w:bCs/>
          <w:sz w:val="22"/>
          <w:u w:val="single"/>
        </w:rPr>
        <w:t>24.为什么要尊重他人？</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尊重他人是一个人内在修养的外在表现，我们要尊重他人的人格、权利等。②每个人都是有尊严的个体，都希望得到他人和社会的尊重。③尊重使社会生活和谐融洽。尊重是维系良好人际关系的前提，是文明社会的重要特征。尊重是相互的，尊重能够减少摩擦，消除隔阂，增进信任，形成互敬互爱的融洽关系，从而促进社会进步，提高社会文明程度。</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t>25.尊重他人，怎样从我做起？</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积极关注、重视他人。①尊重他人，需要我们考虑他人的感受，认真对待他人，给予他人应有的、适当的关注，而不冷落、忽视他人。②我们应该重视他人，对他人的疑惑给予细致耐心的解答，对他人的请求给予热情的帮助。</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lastRenderedPageBreak/>
        <w:t>（2）平等对待他人。①每个人在人格和法律地位上都是平等的。②平等待人要求我们发自内心地尊重他人人格，对所有的人一视同仁，不能以家境、身体、智能、性别等原因而轻视、歧视他人。</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（3）学会换位思考。①在人际交往中，我们要设身处地为他人着想，不把自己的意志强加给他人。②应该将心比心，体会他人的感受，理解他人的难处，包容他人，像尊重自己一样尊重他人。</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（4）学会欣赏他人。我们要善干发现他人的潜质和特长，真诚地欣赏和赞美他人的优点和闪光点，给予他人积极的评价。</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26.礼的体现及表现：①礼体现一个人的尊重、谦让、与人为善等良好品质。②礼主要表现在语言文明、仪表端庄、举止文明等</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color w:val="FF0000"/>
          <w:sz w:val="22"/>
          <w:bdr w:val="single" w:sz="4" w:space="0" w:color="auto"/>
        </w:rPr>
        <w:t>文明有礼</w:t>
      </w:r>
      <w:r>
        <w:rPr>
          <w:rFonts w:asciiTheme="minorEastAsia" w:hAnsiTheme="minorEastAsia" w:cstheme="minorEastAsia" w:hint="eastAsia"/>
          <w:b/>
          <w:bCs/>
          <w:sz w:val="22"/>
          <w:u w:val="single"/>
        </w:rPr>
        <w:t>27.以礼待人的重要性（为什么要以礼待人、文明有礼的意义）</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对个人：文明有礼是一个人立身处世的前提。文明有礼会使人变得优雅可亲，更容易赢得他人的尊重与认可。②对社会：文明有礼促进社会和谐。文明有礼有助于人们友好交往，增进人们的团结友爱，有利于形成安定有序、文明祥和的社会。③对国家：文明有礼体现国家形象。我们的一言一行都体现了中国形象。我们举行的各种仪式，体现了民族的尊严和国家的形象。</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28.怎样做文明有礼的人？</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（1）做文明有礼的人，要态度谦和，用语文明。①以礼相待，要态度谦恭，说话和气，以理服人，以情感人。②谈吐文雅，不说粗话脏话。③与人交谈时，尊重对方，多用商量的口吻说话，不自以为是。</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（2）做文明有礼的人，要仪表整洁、举止端庄。在社会交往中，我们要做到着装得体、举止稳重、彬彬有礼、落落大方。</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（3）做文明有礼的人，需要在社会生活中不断学习、观察、思考和践行。①我们要从小事做起，从细节做起，努力做一个学礼、明礼、守礼的人。②我们要影响和带动身边的人，共同创建文明有礼的社会风尚。</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color w:val="FF0000"/>
          <w:sz w:val="22"/>
          <w:bdr w:val="single" w:sz="4" w:space="0" w:color="auto"/>
        </w:rPr>
        <w:t>诚信</w:t>
      </w:r>
      <w:r>
        <w:rPr>
          <w:rFonts w:asciiTheme="minorEastAsia" w:hAnsiTheme="minorEastAsia" w:cstheme="minorEastAsia" w:hint="eastAsia"/>
          <w:b/>
          <w:bCs/>
          <w:sz w:val="22"/>
          <w:u w:val="single"/>
        </w:rPr>
        <w:t>29.诚信的含义及重要性</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（1）含义：诚信就是诚实、守信用。诚信是社会主义核心价值观在公民个人层面的一个价值准则，是一种道德规范和品质，是中华民族的传统美德。诚信也是一项民法原则。</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（2）重要性（意义）：①对个人：诚信是一个人女身工命之本，是我们融入社会的“通行证”。如果不讲诚信，就无法在社会中立身处世。</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②对企业：诚信是企业的无形资产。一个企业只有坚持诚信经营、诚信办事，才能塑造良好的形象和信誉，赢得客户；才能带来持久的效益，长盛不衰。</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③对社会、国家：诚信促进社会文明、国家兴旺。社会成员之间以诚相待、以信为本，能够增进社会</w:t>
      </w:r>
      <w:r>
        <w:rPr>
          <w:rFonts w:asciiTheme="minorEastAsia" w:hAnsiTheme="minorEastAsia" w:cstheme="minorEastAsia" w:hint="eastAsia"/>
          <w:sz w:val="22"/>
        </w:rPr>
        <w:lastRenderedPageBreak/>
        <w:t>互信，减少社会矛盾，净化社会风气，促进社会和谐；能够降低社会交往和市场交易成本，积累社会资本；能够提高国家的形象和声誉，增强国家的文化软实力。</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t>30.怎样践行诚信？</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（1）树立诚信意识。①我们要真诚待人，信守承诺，说老实话，办老实事，做老实人。②不轻易许诺，许诺的事就要做到，做不到要说明理由。③要勇于承认过错，主动承担责任，争取他人的谅解。</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（2）运用诚信智慧。当尊重他人隐私与对人诚实发生冲突时，我们应遵循伦理原则和法律要求，既恪守诚实的要求，又尊重他人隐私。</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（3）珍惜个人的诚信记录。个人守信激励和失信惩戒机制不断完善，守信者处处受益，失信者处处受限。</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31.怎样建设诚信中国？</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①我们要大力弘扬诚信文化，共同营造“以诚实守信为荣、以见利忘义为耻”良好社会风尚。</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②提高全社会信用水平，营造社会诚信环境，努力促进社会发展和文明进步。</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sz w:val="22"/>
        </w:rPr>
        <w:t xml:space="preserve">                           </w:t>
      </w:r>
      <w:r>
        <w:rPr>
          <w:rFonts w:asciiTheme="minorEastAsia" w:hAnsiTheme="minorEastAsia" w:cstheme="minorEastAsia" w:hint="eastAsia"/>
          <w:b/>
          <w:bCs/>
          <w:sz w:val="22"/>
        </w:rPr>
        <w:t xml:space="preserve"> 第五课  做守法的公民</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color w:val="FF0000"/>
          <w:sz w:val="22"/>
          <w:bdr w:val="single" w:sz="4" w:space="0" w:color="auto"/>
        </w:rPr>
        <w:t>违法犯罪</w:t>
      </w:r>
      <w:r>
        <w:rPr>
          <w:rFonts w:asciiTheme="minorEastAsia" w:hAnsiTheme="minorEastAsia" w:cstheme="minorEastAsia" w:hint="eastAsia"/>
          <w:sz w:val="22"/>
        </w:rPr>
        <w:t>32.法律的作用</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指引作用：法律明确告知人们可以做什么，必须做什么，应当做什么，不应当做什么，为人们的行为提供一个模式、标准或方向。②评价作用：法律告知人们，哪些行为是合法的，哪些行为是非法的，它是评价人们的行为是否合法有效的</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33.怎样做遵章守法的人？（如何预防一般违法行为）</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①我们要认识一般违法行为的危害，自觉依法规范自己的行为。</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②在社会生活中，我们要分清是非，增强守法观念，严格遵守治安管理的法律规定。</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③在社会交往中，我们要依法从事民事活动，积极防范民事侵权行为和违约行为，既要维护自己的权益，又要尊重他人的权益，促进社会健康和谐发展。</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34.刑法的含义</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刑法是惩治犯罪、保护国家和人民利益的有力武器。它明确规定了什么行为是犯罪，以及对犯罪应当判处什么样的刑罚。</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sz w:val="22"/>
          <w:u w:val="single"/>
        </w:rPr>
        <w:t>35.犯罪的含义及特征</w:t>
      </w:r>
      <w:r>
        <w:rPr>
          <w:rFonts w:asciiTheme="minorEastAsia" w:hAnsiTheme="minorEastAsia" w:cstheme="minorEastAsia" w:hint="eastAsia"/>
          <w:sz w:val="22"/>
        </w:rPr>
        <w:t>（1）含义：犯罪是具有严重社会危害性、触犯了刑法、应当受到刑罚处罚的行为。</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（2）特征：①严重社会危害性。（犯罪的最本质特征）②刑事违法性。（犯罪的法律标志）③应受刑罚处罚性。（必然法律后果）</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lastRenderedPageBreak/>
        <w:t>36.犯罪的法律后果——刑罚</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（1）刑罚的含义：刑罚又称为刑事处罚、刑事处分，是指审判机关依法对犯罪分子适用的最严厉的强制性法律制裁方法，以限制或剥夺犯罪人权益为主要内容。</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（2）刑罚分类：①主刑：管制、拘役、有期徒刑、无期徒刑、死刑。②附加刑：罚金、剥夺政治权利、没收财产、驱逐出境。</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t>37.为什么要加强自我防范，预防违法犯罪？</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①犯罪是我们成长道路上最凶险的陷阱。②一般违法与犯罪都是违法行为，都具有社会危害性。</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③犯罪往往从不良行为开始。</w:t>
      </w:r>
    </w:p>
    <w:p w:rsidR="00A72E98" w:rsidRDefault="00D16D69" w:rsidP="00FF0932">
      <w:pPr>
        <w:spacing w:line="360" w:lineRule="auto"/>
        <w:rPr>
          <w:rFonts w:asciiTheme="minorEastAsia" w:hAnsiTheme="minorEastAsia" w:cstheme="minorEastAsia"/>
          <w:sz w:val="22"/>
          <w:u w:val="single"/>
        </w:rPr>
      </w:pPr>
      <w:r>
        <w:rPr>
          <w:rFonts w:asciiTheme="minorEastAsia" w:hAnsiTheme="minorEastAsia" w:cstheme="minorEastAsia" w:hint="eastAsia"/>
          <w:b/>
          <w:bCs/>
          <w:sz w:val="22"/>
          <w:u w:val="single"/>
        </w:rPr>
        <w:t>38.怎样加强自我防范，预防违法犯罪？</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要珍惜美好生活，认清犯罪危害，远离犯罪。②预防犯罪，需要我们杜绝不良行为。③我们应增强法治观念，依法自律，做一个自觉守法的人。④我们要从小事做起，避免沾染不良习气，自觉遵纪守法，防患于未然。</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sz w:val="22"/>
        </w:rPr>
        <w:t>39.当我们遇到侵害时，应如何依法求助?（维权途径）</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①我们可以通过法律服务机构来维护合法权益。②受到非法侵害，可以寻求国家的法律救济。我们可以依法到公安机关、人民法院或人民检察院中的任何一个机关控告举报</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③向人民法院提起诉讼。诉讼是处理纠纷和应对侵害最正规、最权威的手段，是维护合法权益的最后屏障。如果受到非法侵害，通过非诉讼手段不能解决问题，就要使用诉讼手段，通过打官司讨回公道。</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t>40.我们青少年应该怎样应对违法犯罪行为？</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①同违法犯罪作斗争，是包括我们青少年在内的全体公民义不容辞的责任。当国家利益、公共利益、本人或他人的权益受到不法侵害时，我们要敢于并善于依法维护正当权益。</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②在面对违法犯罪时，我们要善于斗争，在保全自己、减少伤害的前提下，巧妙地借助他人或社会的力量，采取机智灵活的方式，同违法犯罪作斗争。（青少年要见义智为，见义巧为）</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 xml:space="preserve">③我们要积极弘扬社会主义法治精神，形成守法光荣、违法可耻的观念，做到自觉守法、遇事找法、解决问题靠法，努力成为一名社会主义法治的忠实崇尚者、自觉遵守者和坚定捍卫者。         </w:t>
      </w:r>
    </w:p>
    <w:p w:rsidR="00A72E98" w:rsidRDefault="00D16D69" w:rsidP="00FF0932">
      <w:pPr>
        <w:numPr>
          <w:ilvl w:val="0"/>
          <w:numId w:val="7"/>
        </w:numPr>
        <w:spacing w:line="360" w:lineRule="auto"/>
        <w:rPr>
          <w:rFonts w:asciiTheme="minorEastAsia" w:hAnsiTheme="minorEastAsia" w:cstheme="minorEastAsia"/>
          <w:b/>
          <w:bCs/>
          <w:sz w:val="22"/>
        </w:rPr>
      </w:pPr>
      <w:r>
        <w:rPr>
          <w:rFonts w:asciiTheme="minorEastAsia" w:hAnsiTheme="minorEastAsia" w:cstheme="minorEastAsia" w:hint="eastAsia"/>
          <w:b/>
          <w:bCs/>
          <w:sz w:val="22"/>
        </w:rPr>
        <w:t xml:space="preserve"> 责任与角色同在</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color w:val="FF0000"/>
          <w:sz w:val="22"/>
          <w:bdr w:val="single" w:sz="4" w:space="0" w:color="auto"/>
        </w:rPr>
        <w:t>责任</w:t>
      </w:r>
      <w:r>
        <w:rPr>
          <w:rFonts w:asciiTheme="minorEastAsia" w:hAnsiTheme="minorEastAsia" w:cstheme="minorEastAsia" w:hint="eastAsia"/>
          <w:sz w:val="22"/>
        </w:rPr>
        <w:t>41.责任的含义及其来源</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①含义：责任是一个人分内应该做的事情。</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②来源：责任来自对他人的承诺、职业要求、道德规范、法律规定等。</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t>42.怎样理解不同的角色，承担不同的责任？</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lastRenderedPageBreak/>
        <w:t>①在社会生活的舞台上，每个人都扮演着不同的角色。随着时代发展和所处环境的变化，我们会不断变换自己的角色，调节角色行为。②每一种角色都意味着承担相应的责任。③只有人人认识到自己扮演的角色、承担应尽的责任，才能构建各尽其责、各得其所而又和谐相处的社会。</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43.不同的角色承担着不同的责任</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子女：孝敬父母   学生：遵守学校纪律、认真学习  社会的一员：遵守社会规则、维护公共秩序</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中华儿女：心系祖国的前途和命运</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44.承担责任的表现</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①我们每个人首先要对自己负责。（对自己负责）②很多人在为我们的成长和幸福生活承担着责任。</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（他人对我负责）③我们应该学会感恩，主动关心、帮助和服务他人，在辛苦付出中体验对他人负责的快乐和幸福。（我对他人负责）</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45.对自己负责的表现及意义</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①表现：小到按时完成作业、为自己的一次约定守时，大到终身信守承诺、认真做事等。</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②意义：只有对自己负责的人，才能使自己的潜能得到充分挖掘和发挥，才有资格、有能力、有信心承</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担起时代和国家所赋予的使命。</w:t>
      </w:r>
    </w:p>
    <w:p w:rsidR="00A72E98" w:rsidRDefault="00D16D69" w:rsidP="00FF0932">
      <w:pPr>
        <w:spacing w:line="360" w:lineRule="auto"/>
        <w:rPr>
          <w:rFonts w:asciiTheme="minorEastAsia" w:hAnsiTheme="minorEastAsia" w:cstheme="minorEastAsia"/>
          <w:sz w:val="22"/>
          <w:u w:val="single"/>
        </w:rPr>
      </w:pPr>
      <w:r>
        <w:rPr>
          <w:rFonts w:asciiTheme="minorEastAsia" w:hAnsiTheme="minorEastAsia" w:cstheme="minorEastAsia" w:hint="eastAsia"/>
          <w:b/>
          <w:bCs/>
          <w:sz w:val="22"/>
          <w:u w:val="single"/>
        </w:rPr>
        <w:t>46.负责任的意义</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只有人人具有责任心，自觉履行应尽的责任，我们才能共享更加幸福美好的生活。</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t>47.承担责任的代价与回报</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①代价：承担责任不仅意味着付出时间、精力和金钱，而且意味着可能因为做得不好而受到责备，甚至受到处罚。     ②回报：既包括物质方面，又包括精神方面。更重要的是精神方面的回报，如良好的自我感觉、获得新的知识和技能、赢得他人的尊重和赞许等。</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t>48.怎样做负责任的人</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①面对可以选择的责任，要有勇气凭借自己的经验和智慧，对承担责任的代价和回报作出正确的评估，作出合理的选择。一旦作出选择，就成该义无反顾地担当起应负的责任。</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②面对非自愿选择的责任，改变自己对待应该做的事情的态度，把它们当作一种不可推卸的责任担在肩头，不抱怨，不懈怠，全身心地投入。</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③努力提升自身素质，增强履行责任的能力，勇于承担责任，在激扬青春、开拓人生、奉献社会的进程中书写无愧于时代的壮丽篇章。</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49.列举身边那些履行社会责任却不计代价和回报的人物行为</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lastRenderedPageBreak/>
        <w:t>①公益捐献者：他们挤出自己并不充裕的生活费，为的是捐给更需要的人。</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②乡村教师：他们把自己青春的热情播撒在偏远的山村，只为那里有孩子们琅琅的读书声。</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③见义勇为者：他们在刺骨的寒风中跳入水中救人，事后却悄然离去。</w:t>
      </w:r>
    </w:p>
    <w:p w:rsidR="00A72E98" w:rsidRDefault="00D16D69" w:rsidP="00FF0932">
      <w:pPr>
        <w:spacing w:line="360" w:lineRule="auto"/>
        <w:ind w:firstLineChars="1400" w:firstLine="3092"/>
        <w:rPr>
          <w:rFonts w:asciiTheme="minorEastAsia" w:hAnsiTheme="minorEastAsia" w:cstheme="minorEastAsia"/>
          <w:sz w:val="22"/>
        </w:rPr>
      </w:pPr>
      <w:r>
        <w:rPr>
          <w:rFonts w:asciiTheme="minorEastAsia" w:hAnsiTheme="minorEastAsia" w:cstheme="minorEastAsia" w:hint="eastAsia"/>
          <w:b/>
          <w:bCs/>
          <w:sz w:val="22"/>
        </w:rPr>
        <w:t>第七课  积极奉献社会</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color w:val="FF0000"/>
          <w:sz w:val="22"/>
          <w:bdr w:val="single" w:sz="4" w:space="0" w:color="auto"/>
        </w:rPr>
        <w:t>关爱他人</w:t>
      </w:r>
      <w:r>
        <w:rPr>
          <w:rFonts w:asciiTheme="minorEastAsia" w:hAnsiTheme="minorEastAsia" w:cstheme="minorEastAsia" w:hint="eastAsia"/>
          <w:b/>
          <w:bCs/>
          <w:sz w:val="22"/>
          <w:u w:val="single"/>
        </w:rPr>
        <w:t>50.关爱的意义</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对他人的意义：关爱传递着美好情感，给人带来温暖和希望，是维系友好关系的桥梁。②对社会的意义：关爱是社会和谐稳定的润滑剂和正能量。关爱使人们在交往过程中互谅互让，相互尊敬，与人为善，增进信任，有利于形成良好的人际氛围，促进社会文明进步。③对个人的意义：关爱他人，收获幸福。关爱他人的人往往能够赢得他人的尊重，得到他人的关心和帮助，获得更多的发展机会。从一定意义上说，关爱他人就是关爱和善待自己。</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t>51.怎样关爱他人？</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①关爱他人，要心怀善意。我们要心怀友善，学会关心、体贴和帮助他人。</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②关爱他人，要尽己所能。关爱不分大小，贵在有爱心。只要尽己所能为他人排忧解难，就是一个友善和值得称赞的人。</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③关爱他人，要讲究策略。帮助他人时，要考虑他人的内心感受，不伤害他人的自尊心。面对复杂情形，要善于作出明智的判断，增强安全防范意识和自我保护意识，在保护自己不受伤害的前提下采取果敢和理智的行动。</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color w:val="FF0000"/>
          <w:sz w:val="22"/>
          <w:bdr w:val="single" w:sz="4" w:space="0" w:color="auto"/>
        </w:rPr>
        <w:t>服务社会</w:t>
      </w:r>
      <w:r>
        <w:rPr>
          <w:rFonts w:asciiTheme="minorEastAsia" w:hAnsiTheme="minorEastAsia" w:cstheme="minorEastAsia" w:hint="eastAsia"/>
          <w:b/>
          <w:bCs/>
          <w:sz w:val="22"/>
          <w:u w:val="single"/>
        </w:rPr>
        <w:t>52.服务社会对个人成长的意义</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①服务社会体现人生价值。一个人的价值应该看他贡献什么，而不应当看他得到什么。只有积极为</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社会作贡献，才能得到人们的尊重和认可，实现我们自身的价值。</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②服务社会能够促进我们全面发展。在服务社会的过程中，我们的视野不断拓展，知识不断丰富，能</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力不断提升，道德境界不断提高。</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53.如何以实际行动奉献社会？</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①服务和奉献社会，需要我们青年担当责任。在新时代，共青团要组织青年参加改革开放和社会主义现代化建设的实践，为发展社会生产力、提高人民生活水平，为实现“两个一百年”奋斗目标建功立业。</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②服务社会和奉献社会，需要我们积极参与社会公益活动。</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③服务和奉献社会，需要我们热爱劳动，爱岗敬业。我们要努力学习，增强劳动观念，培养敬业精神，学</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lastRenderedPageBreak/>
        <w:t>会全力以赴、精益求精、追求卓越，为将来成为合格的社会主义建设者做好准备。</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54.中国共产主义青年团的性质、作用（职责）是什么？</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（1）性质：中国共产主义青年团是中国共产党领导的先进青年的群团组织，是广大青年在实践中学习</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中国特色社会主义和共产主义的学校，是中国共产党的助手和后备军。（2）作用（职责）：</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①中国共产主义青年团带领青年在经济社会发展中发挥生力军和突击队作用。</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②在新时代，共青团要组织青年参加改革开放和社会主义现代化建设的实践，为发展社会生产力、提高人民生活水平，为实现“两个一百年”奋斗目标建功立业。</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t>55.要成为一名合格的志愿者需要具备哪些素质？</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①强烈的奉献意识和服务意识；较强的学习能力。</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②渊博的知识储备；较强的社会实践能力。</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③自立自强的优秀品质。</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sz w:val="22"/>
        </w:rPr>
        <w:t>④与人沟通、交流的技能等。</w:t>
      </w:r>
    </w:p>
    <w:p w:rsidR="00A72E98" w:rsidRDefault="00D16D69" w:rsidP="00FF0932">
      <w:pPr>
        <w:spacing w:line="360" w:lineRule="auto"/>
        <w:ind w:firstLineChars="1100" w:firstLine="2429"/>
        <w:rPr>
          <w:rFonts w:asciiTheme="minorEastAsia" w:hAnsiTheme="minorEastAsia" w:cstheme="minorEastAsia"/>
          <w:b/>
          <w:bCs/>
          <w:sz w:val="22"/>
        </w:rPr>
      </w:pPr>
      <w:r>
        <w:rPr>
          <w:rFonts w:asciiTheme="minorEastAsia" w:hAnsiTheme="minorEastAsia" w:cstheme="minorEastAsia" w:hint="eastAsia"/>
          <w:b/>
          <w:bCs/>
          <w:sz w:val="22"/>
        </w:rPr>
        <w:t>第八课   国家利益至上</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color w:val="FF0000"/>
          <w:sz w:val="22"/>
          <w:bdr w:val="single" w:sz="4" w:space="0" w:color="auto"/>
        </w:rPr>
        <w:t>国家利益</w:t>
      </w:r>
      <w:r>
        <w:rPr>
          <w:rFonts w:asciiTheme="minorEastAsia" w:hAnsiTheme="minorEastAsia" w:cstheme="minorEastAsia" w:hint="eastAsia"/>
          <w:b/>
          <w:bCs/>
          <w:sz w:val="22"/>
          <w:u w:val="single"/>
        </w:rPr>
        <w:t>56.国家利益的含义、内容、重要性</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含义：国家利益是一个主权国家在国际社会中生存需求和发展需求的总和，它关系民族生存、国家兴亡。（2）内容：国家利益涉及政治、经济、文化、社会、军事等领域，包括安全利益、政治利益、经济利益、文化利益等。</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u w:val="single"/>
        </w:rPr>
        <w:t>（3</w:t>
      </w:r>
      <w:r>
        <w:rPr>
          <w:rFonts w:asciiTheme="minorEastAsia" w:hAnsiTheme="minorEastAsia" w:cstheme="minorEastAsia" w:hint="eastAsia"/>
          <w:b/>
          <w:bCs/>
          <w:sz w:val="22"/>
          <w:u w:val="single"/>
        </w:rPr>
        <w:t>）重要性</w:t>
      </w:r>
      <w:r>
        <w:rPr>
          <w:rFonts w:asciiTheme="minorEastAsia" w:hAnsiTheme="minorEastAsia" w:cstheme="minorEastAsia" w:hint="eastAsia"/>
          <w:sz w:val="22"/>
          <w:u w:val="single"/>
        </w:rPr>
        <w:t>：</w:t>
      </w:r>
      <w:r>
        <w:rPr>
          <w:rFonts w:asciiTheme="minorEastAsia" w:hAnsiTheme="minorEastAsia" w:cstheme="minorEastAsia" w:hint="eastAsia"/>
          <w:sz w:val="22"/>
        </w:rPr>
        <w:t>①国家利益关系民族生存、国家兴亡。②维护国家利益是实现国家富强、民族振兴、人民幸福的重要保障。③如果国家利益得不到保障，人民利益就会受到损害，人民就会遭受奴役、欺凌和屈辱。</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57.国家核心利益的基本内容</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国家的核心利益包括国家主权、国家安全、领土完整、国家统一、宪法确立的国家政治制度和社会大局稳定、经济社会可持续发展的基本保障。</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58.国家利益与人民利益的关系</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①在我们国家，国家利益反映广大人民的共同需求，是人民利益的集中表现。国家利益至上，人民利益高于一切，二者相辅相成。②人民利益只有上升、集中到国家利益，运用国家的工具，才能得到真正的维护。</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③国家利益只有反映人民利益，依靠人民艰苦奋斗，才能得到真正的实现。④在当代中国，国家利益与人民利益是高度统一的。</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lastRenderedPageBreak/>
        <w:t>59.国家利益与集体利益、个人利益的关系</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国家利益与集体利益、个人利益既有区别，又相互联系。②国家利益是整体利益，集体利益、个人利益是局部利益。整体利益照顾到了大多数人民的长远需求，符合大多数群体的利益。③从根本上说，国家利益与集体利益、个人利益是一致的。有时国家利益难免同集体利益，个人利益发生矛盾。</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t>60.怎样树立维护国家利益意识？</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①坚持国家利益至上，我们要心怀爱国之情，牢固树立国家利益至上观念，以热爱祖国为荣，以危害</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祖国为耻。②坚持国家利益至上，我们要树立和增强危机意识和防范意识。我们要对危害国家利益、威胁国家生存和发展的行为时刻保持警惕。③坚持国家利益至上，我们要增强维护国家利益的责任感和使命感。我们要用理性、务实、文明的心态，合法有序地表达爱国情感，维护国家利益。</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t>61.如何捍卫国家利益？</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无论何时何地，我们都应当着眼长远，顾全大局，以国家利益为重，把国家利益放在第一位。②为了国家利益，有时不仅需要放弃个人利益，甚至要献出自己的生命。③我们要始终把国家利益放在第一位，捍卫国家尊严坚决同一切损害国家利益的行为作斗争。④在日常生活中，我们要自觉遵守道德和法律，积极维护国家团结稳定的局面。</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sz w:val="22"/>
        </w:rPr>
        <w:t xml:space="preserve">                            </w:t>
      </w:r>
      <w:r>
        <w:rPr>
          <w:rFonts w:asciiTheme="minorEastAsia" w:hAnsiTheme="minorEastAsia" w:cstheme="minorEastAsia" w:hint="eastAsia"/>
          <w:b/>
          <w:bCs/>
          <w:sz w:val="22"/>
        </w:rPr>
        <w:t>第九课  树立总体国家安全观</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color w:val="FF0000"/>
          <w:sz w:val="22"/>
          <w:bdr w:val="single" w:sz="4" w:space="0" w:color="auto"/>
        </w:rPr>
        <w:t>国家安全</w:t>
      </w:r>
      <w:r>
        <w:rPr>
          <w:rFonts w:asciiTheme="minorEastAsia" w:hAnsiTheme="minorEastAsia" w:cstheme="minorEastAsia" w:hint="eastAsia"/>
          <w:b/>
          <w:bCs/>
          <w:sz w:val="22"/>
          <w:u w:val="single"/>
        </w:rPr>
        <w:t>62.国家安全的重要性</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国家安全是国家生存与发展的重要保障。国家安全有保障，经济社会才能不断发展，祖国才能更加繁荣富强。②国家安全是人民幸福安康的前提。只有国家安全，我们的安全才能得到保障，才能获得安全感，进而创造更加美好的生活和未来。</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63.总体国家安全观的内涵：以人民安全为宗旨，以政治安全为根本，以经济安全为基础，以军事、文化、社会安全为保障，以促进国际安全为依托，走出一条中国特色国家安全道路。</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64.为什么要坚持总体国家安全观？</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今天，我国国家安全的内涵和外延比历史上任何时候都更丰富，时空领域比历史上任何时候都更宽</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广，内外因素比历史上任何时候都更复杂，必须坚持总体国家安全观。</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65.如何坚持总体国家安全观？</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①面对国家安全形势的新变化，既重视外部安全，又重视内部安全；既重视国土安全，又重视国民安全；既重视传统安全，又重视非传统安全；既重视发展问题，又重视安全问题.</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②构建集政治安全、国土安全、军事安全、经济安全、文化安全、社会安全、科技安全、网络安全、生态</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lastRenderedPageBreak/>
        <w:t>安全、资源安全、核安全等于一体的国家安全体系。</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66.全面推进国防和军队现代化</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①面对国家安全环境的深刻变化，面对强国强军的时代要求，必须全面贯彻新时代党的强军思想，贯彻新形势下军事战略方针。</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②坚持党对人民军队的绝对领导。必须全面贯彻党领导人民军队的一系列根本原则和制度，确立新时代党的强军思想在国防和军队建设中的指导地位。</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③适应国家安全需求，我国要全面推进国防和军队现代化，力争到二○三五年基本实现国防和军队现</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代化，到本世纪中叶把人民军队全面建成世界一流军队。</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sz w:val="22"/>
          <w:u w:val="single"/>
        </w:rPr>
        <w:t>67.我们应如何维护国家安全？</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增强国家安全意识，树立国家安全利益高于一切的观念，自觉维护国家安全。②我们可以通过各种方式为维护国家安全贡献智慧和力量。③认真学习有关国家安全和保密工作的法律法规、规章制度，增强维护国家安全的法治意识。④严格邀守有关国家安全的法律规定，积极履行维护国家安全的法定义务，不断增强防范意识、提高防范能五生干识别角害国家安全的各种伪装，为维护国家安全贡献自己的力量</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68.我们可以通计皿此方式为维护国家安全贡献智慧和力量？</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①为维护国家安全工作提供便利和协助。②为维护国家安全积极建言献策。③可以检举、制止危害国家安全的行为。④可以监督和维护国家安全工作的开展。</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69.怎样履行维护国家安全的法律义务？</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①我们要认真学习有关国家安全和保密工作的法律法规、规章制度，增强维护国家安全的法治意识。</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②每个公民都应严格遵守有关国家安全的法律规定，积极履行维护国家安全的法定义务，不断增强防范意识、提高防范能力，善于识别危害国家安全的各种伪装，为维护国家安全贡献自己的力量。</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sz w:val="22"/>
        </w:rPr>
        <w:t xml:space="preserve">                              </w:t>
      </w:r>
      <w:r>
        <w:rPr>
          <w:rFonts w:asciiTheme="minorEastAsia" w:hAnsiTheme="minorEastAsia" w:cstheme="minorEastAsia" w:hint="eastAsia"/>
          <w:b/>
          <w:bCs/>
          <w:sz w:val="22"/>
        </w:rPr>
        <w:t xml:space="preserve"> 第十课   建设美好祖国</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70.列举祖国建设取得的伟大成就</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①经济：经济增长成就显著，已经成为世界第二大经济体。②政治：民主法治建设深入推进，人民的权利和自由得到切实保障③文化：文化建设让中华文明焕发出新的蓬勃生机。④科技：科技创新成就斐然。</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⑤国防和军队建设：国防和军队改革取得重大突破，为世界和平与发展作出了重要贡献。⑥社会：一系列惠民利民政策陆续出台，社会保障水平不断提高。⑦综合国力：综合国力显著提升，我国在国际舞台上扮演着越来越重要的角色。</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lastRenderedPageBreak/>
        <w:t>71.我国在发展中还面临哪些问题？①人均国内生产总值的世界排名还不高。②发展不平衡、不协调、不可持续问题仍然突出。③居民收入差距依然较大，部分群众生活面临一些困难等。</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72.面对发展中面临的问题，国家采取了哪些对策?</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稳增长、促改革、调结构、惠民生、防风险，着力解决各种发展中的问题。</w:t>
      </w:r>
    </w:p>
    <w:p w:rsidR="00A72E98" w:rsidRDefault="00D16D69" w:rsidP="00FF0932">
      <w:pPr>
        <w:spacing w:line="360" w:lineRule="auto"/>
        <w:rPr>
          <w:rFonts w:asciiTheme="minorEastAsia" w:hAnsiTheme="minorEastAsia" w:cstheme="minorEastAsia"/>
          <w:b/>
          <w:bCs/>
          <w:sz w:val="22"/>
          <w:u w:val="single"/>
        </w:rPr>
      </w:pPr>
      <w:r>
        <w:rPr>
          <w:rFonts w:asciiTheme="minorEastAsia" w:hAnsiTheme="minorEastAsia" w:cstheme="minorEastAsia" w:hint="eastAsia"/>
          <w:b/>
          <w:bCs/>
          <w:color w:val="FF0000"/>
          <w:sz w:val="22"/>
          <w:bdr w:val="single" w:sz="4" w:space="0" w:color="auto"/>
        </w:rPr>
        <w:t>劳动</w:t>
      </w:r>
      <w:r>
        <w:rPr>
          <w:rFonts w:asciiTheme="minorEastAsia" w:hAnsiTheme="minorEastAsia" w:cstheme="minorEastAsia" w:hint="eastAsia"/>
          <w:b/>
          <w:bCs/>
          <w:sz w:val="22"/>
          <w:u w:val="single"/>
        </w:rPr>
        <w:t>73.劳动的意义</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劳动是财富的源泉，也是幸福的源泉。②人世间的美好梦想，都是通过劳动实现的；生命里的一切辉煌，都是通过劳动铸就的。③今天，我们国家所取得的每一项成就，都是广大人民用辛勤劳动、诚实劳动、创造性劳动换来的，中国人民用实干精神创造了今天的辉煌。</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color w:val="FF0000"/>
          <w:sz w:val="22"/>
          <w:bdr w:val="single" w:sz="4" w:space="0" w:color="auto"/>
        </w:rPr>
        <w:t>劳动者</w:t>
      </w:r>
      <w:r>
        <w:rPr>
          <w:rFonts w:asciiTheme="minorEastAsia" w:hAnsiTheme="minorEastAsia" w:cstheme="minorEastAsia" w:hint="eastAsia"/>
          <w:b/>
          <w:bCs/>
          <w:sz w:val="22"/>
          <w:u w:val="single"/>
        </w:rPr>
        <w:t>74.为什么劳动者都值得我们尊敬和学习？</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①不同岗位的劳动者都在为国家和社会发展作出贡献，都是国家的建设者。②无数劳动者兢兢业业、艰苦奋斗、无私奉献，成就了我们今天的美好生活。</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75.为什么要发扬实干精神？</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①把中国梦变成现实，创造未来的美好生活，需要一代代人埋头苦干和接力奋斗，需要每个人在各自</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岗位上付出辛勤和汗水。②只有继续发扬实干精神，才能用我们的劳动创造新的辉煌。</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76.青少年如何担负起历史重任？</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①我们要接过历史的接力棒，努力学习，积极探索，勇做走在时代前列的学习者、劳动者、奉献者。②以执着的信念、优良的品德、丰富的知识、过硬的本领，担负起历史重任，让青春绽放出绚丽的光彩。</w:t>
      </w:r>
    </w:p>
    <w:p w:rsidR="00A72E98" w:rsidRDefault="00D16D69" w:rsidP="00FF0932">
      <w:pPr>
        <w:spacing w:line="360" w:lineRule="auto"/>
        <w:ind w:firstLineChars="1000" w:firstLine="2209"/>
        <w:jc w:val="left"/>
        <w:rPr>
          <w:rFonts w:ascii="宋体" w:hAnsi="宋体" w:cs="宋体"/>
          <w:b/>
          <w:bCs/>
          <w:sz w:val="22"/>
        </w:rPr>
      </w:pPr>
      <w:r>
        <w:rPr>
          <w:rFonts w:ascii="宋体" w:hAnsi="宋体" w:cs="宋体" w:hint="eastAsia"/>
          <w:b/>
          <w:bCs/>
          <w:sz w:val="22"/>
        </w:rPr>
        <w:t>八年级下册《道德与法治》考点整理</w:t>
      </w:r>
    </w:p>
    <w:p w:rsidR="00A72E98" w:rsidRDefault="00D16D69" w:rsidP="00FF0932">
      <w:pPr>
        <w:spacing w:line="360" w:lineRule="auto"/>
        <w:ind w:firstLineChars="1300" w:firstLine="2741"/>
        <w:jc w:val="left"/>
        <w:rPr>
          <w:rFonts w:ascii="宋体" w:hAnsi="宋体" w:cs="宋体"/>
          <w:b/>
          <w:szCs w:val="21"/>
        </w:rPr>
      </w:pPr>
      <w:r>
        <w:rPr>
          <w:rFonts w:ascii="宋体" w:hAnsi="宋体" w:cs="宋体" w:hint="eastAsia"/>
          <w:b/>
          <w:szCs w:val="21"/>
        </w:rPr>
        <w:t>第一课：维护宪法权威</w:t>
      </w:r>
    </w:p>
    <w:p w:rsidR="00A72E98" w:rsidRDefault="00D16D69" w:rsidP="00FF0932">
      <w:pPr>
        <w:spacing w:line="360" w:lineRule="auto"/>
        <w:jc w:val="left"/>
        <w:rPr>
          <w:rFonts w:asciiTheme="minorEastAsia" w:hAnsiTheme="minorEastAsia" w:cstheme="minorEastAsia"/>
          <w:b/>
          <w:bCs/>
          <w:sz w:val="22"/>
          <w:u w:val="single"/>
        </w:rPr>
      </w:pPr>
      <w:r>
        <w:rPr>
          <w:rFonts w:asciiTheme="minorEastAsia" w:hAnsiTheme="minorEastAsia" w:cstheme="minorEastAsia" w:hint="eastAsia"/>
          <w:b/>
          <w:bCs/>
          <w:color w:val="FF0000"/>
          <w:sz w:val="22"/>
          <w:bdr w:val="single" w:sz="4" w:space="0" w:color="auto"/>
        </w:rPr>
        <w:t>中国共产党</w:t>
      </w:r>
      <w:r>
        <w:rPr>
          <w:rFonts w:asciiTheme="minorEastAsia" w:hAnsiTheme="minorEastAsia" w:cstheme="minorEastAsia" w:hint="eastAsia"/>
          <w:b/>
          <w:bCs/>
          <w:sz w:val="22"/>
          <w:u w:val="single"/>
        </w:rPr>
        <w:t>1.为什么要坚持中国共产党的领导?</w:t>
      </w:r>
    </w:p>
    <w:p w:rsidR="00A72E98" w:rsidRDefault="00D16D69" w:rsidP="00FF0932">
      <w:pPr>
        <w:spacing w:line="360" w:lineRule="auto"/>
        <w:jc w:val="left"/>
        <w:rPr>
          <w:rFonts w:ascii="宋体" w:hAnsi="宋体" w:cs="宋体"/>
          <w:szCs w:val="21"/>
        </w:rPr>
      </w:pPr>
      <w:r>
        <w:rPr>
          <w:rFonts w:ascii="宋体" w:hAnsi="宋体" w:cs="宋体" w:hint="eastAsia"/>
          <w:szCs w:val="21"/>
        </w:rPr>
        <w:t>①中国共产党领导中国各族人民取得了新民主主义革命的胜利和社会主义事业的成就。</w:t>
      </w:r>
    </w:p>
    <w:p w:rsidR="00A72E98" w:rsidRDefault="00D16D69" w:rsidP="00FF0932">
      <w:pPr>
        <w:spacing w:line="360" w:lineRule="auto"/>
        <w:jc w:val="left"/>
        <w:rPr>
          <w:rFonts w:ascii="宋体" w:hAnsi="宋体" w:cs="宋体"/>
          <w:szCs w:val="21"/>
        </w:rPr>
      </w:pPr>
      <w:r>
        <w:rPr>
          <w:rFonts w:ascii="宋体" w:hAnsi="宋体" w:cs="宋体"/>
          <w:szCs w:val="21"/>
        </w:rPr>
        <w:t>②</w:t>
      </w:r>
      <w:r>
        <w:rPr>
          <w:rFonts w:ascii="宋体" w:hAnsi="宋体" w:cs="宋体" w:hint="eastAsia"/>
          <w:szCs w:val="21"/>
        </w:rPr>
        <w:t>中国共产党领导人民制定宪法，确立了在历史和人民的选择中形成的中国共产党的领导地位。</w:t>
      </w:r>
    </w:p>
    <w:p w:rsidR="00A72E98" w:rsidRDefault="00D16D69" w:rsidP="00FF0932">
      <w:pPr>
        <w:spacing w:line="360" w:lineRule="auto"/>
        <w:jc w:val="left"/>
        <w:rPr>
          <w:rFonts w:ascii="宋体" w:hAnsi="宋体" w:cs="宋体"/>
          <w:szCs w:val="21"/>
        </w:rPr>
      </w:pPr>
      <w:r>
        <w:rPr>
          <w:rFonts w:ascii="宋体" w:hAnsi="宋体" w:cs="宋体" w:hint="eastAsia"/>
          <w:szCs w:val="21"/>
        </w:rPr>
        <w:t>③中国共产党是中国工人阶级的先锋队，同时是中国人民和中华民族的先锋队。</w:t>
      </w:r>
    </w:p>
    <w:p w:rsidR="00A72E98" w:rsidRDefault="00D16D69" w:rsidP="00FF0932">
      <w:pPr>
        <w:spacing w:line="360" w:lineRule="auto"/>
        <w:jc w:val="left"/>
        <w:rPr>
          <w:rFonts w:ascii="宋体" w:hAnsi="宋体" w:cs="宋体"/>
          <w:szCs w:val="21"/>
        </w:rPr>
      </w:pPr>
      <w:r>
        <w:rPr>
          <w:rFonts w:ascii="宋体" w:hAnsi="宋体" w:cs="宋体" w:hint="eastAsia"/>
          <w:szCs w:val="21"/>
        </w:rPr>
        <w:t>④全心全意为人民服务是党的根本宗旨。党的最高理想和最终目标是实现共产主义。</w:t>
      </w:r>
    </w:p>
    <w:p w:rsidR="00A72E98" w:rsidRDefault="00D16D69" w:rsidP="00FF0932">
      <w:pPr>
        <w:spacing w:line="360" w:lineRule="auto"/>
        <w:jc w:val="left"/>
        <w:rPr>
          <w:rFonts w:ascii="宋体" w:hAnsi="宋体" w:cs="宋体"/>
          <w:szCs w:val="21"/>
        </w:rPr>
      </w:pPr>
      <w:r>
        <w:rPr>
          <w:rFonts w:ascii="宋体" w:hAnsi="宋体" w:cs="宋体" w:hint="eastAsia"/>
          <w:szCs w:val="21"/>
        </w:rPr>
        <w:t>⑤中国共产党领导是中国特色社会主义的最本质特征，是中国特色社会主义制度的最大优势，是党和国家的根本所在、命脉所在，是全国各族人民的利益所系、命运所系。党是最高政治领导力量。</w:t>
      </w:r>
    </w:p>
    <w:p w:rsidR="00A72E98" w:rsidRDefault="00D16D69" w:rsidP="00FF0932">
      <w:pPr>
        <w:spacing w:line="360" w:lineRule="auto"/>
        <w:jc w:val="left"/>
        <w:rPr>
          <w:rFonts w:asciiTheme="minorEastAsia" w:hAnsiTheme="minorEastAsia" w:cstheme="minorEastAsia"/>
          <w:b/>
          <w:bCs/>
          <w:sz w:val="22"/>
          <w:u w:val="single"/>
        </w:rPr>
      </w:pPr>
      <w:r>
        <w:rPr>
          <w:rFonts w:asciiTheme="minorEastAsia" w:hAnsiTheme="minorEastAsia" w:cstheme="minorEastAsia" w:hint="eastAsia"/>
          <w:b/>
          <w:bCs/>
          <w:color w:val="FF0000"/>
          <w:sz w:val="22"/>
          <w:bdr w:val="single" w:sz="4" w:space="0" w:color="auto"/>
        </w:rPr>
        <w:t>宪法</w:t>
      </w:r>
      <w:r>
        <w:rPr>
          <w:rFonts w:asciiTheme="minorEastAsia" w:hAnsiTheme="minorEastAsia" w:cstheme="minorEastAsia" w:hint="eastAsia"/>
          <w:b/>
          <w:bCs/>
          <w:sz w:val="22"/>
          <w:u w:val="single"/>
        </w:rPr>
        <w:t>2.宪法的地位</w:t>
      </w:r>
    </w:p>
    <w:p w:rsidR="00A72E98" w:rsidRDefault="00D16D69" w:rsidP="00FF0932">
      <w:pPr>
        <w:spacing w:line="360" w:lineRule="auto"/>
        <w:jc w:val="left"/>
        <w:rPr>
          <w:rFonts w:ascii="宋体" w:hAnsi="宋体" w:cs="宋体"/>
          <w:szCs w:val="21"/>
        </w:rPr>
      </w:pPr>
      <w:r>
        <w:rPr>
          <w:rFonts w:ascii="宋体" w:hAnsi="宋体" w:cs="宋体" w:hint="eastAsia"/>
          <w:szCs w:val="21"/>
        </w:rPr>
        <w:t>宪法是国家的根本大法，是公民权利的保障书，是治国安邦的总章程，是根本活动准则，宪法具有最高的</w:t>
      </w:r>
      <w:r>
        <w:rPr>
          <w:rFonts w:ascii="宋体" w:hAnsi="宋体" w:cs="宋体" w:hint="eastAsia"/>
          <w:szCs w:val="21"/>
        </w:rPr>
        <w:lastRenderedPageBreak/>
        <w:t>法律效力。</w:t>
      </w:r>
    </w:p>
    <w:p w:rsidR="00A72E98" w:rsidRDefault="00D16D69" w:rsidP="00FF0932">
      <w:pPr>
        <w:spacing w:line="360" w:lineRule="auto"/>
        <w:jc w:val="left"/>
        <w:rPr>
          <w:rFonts w:ascii="宋体" w:hAnsi="宋体" w:cs="宋体"/>
          <w:szCs w:val="21"/>
        </w:rPr>
      </w:pPr>
      <w:r>
        <w:rPr>
          <w:rFonts w:ascii="宋体" w:hAnsi="宋体" w:cs="宋体" w:hint="eastAsia"/>
          <w:szCs w:val="21"/>
        </w:rPr>
        <w:t>3.我国宪法的基本原则 ：我国是人民民主专政的社会主义国家，我国的一切权力属于人民。</w:t>
      </w:r>
    </w:p>
    <w:p w:rsidR="00A72E98" w:rsidRDefault="00D16D69" w:rsidP="00FF0932">
      <w:pPr>
        <w:spacing w:line="360" w:lineRule="auto"/>
        <w:jc w:val="left"/>
        <w:rPr>
          <w:rFonts w:ascii="宋体" w:hAnsi="宋体" w:cs="宋体"/>
          <w:szCs w:val="21"/>
        </w:rPr>
      </w:pPr>
      <w:r>
        <w:rPr>
          <w:rFonts w:ascii="宋体" w:hAnsi="宋体" w:cs="宋体" w:hint="eastAsia"/>
          <w:szCs w:val="21"/>
        </w:rPr>
        <w:t>4.我国的国家性质</w:t>
      </w:r>
      <w:r>
        <w:rPr>
          <w:rFonts w:ascii="宋体" w:hAnsi="宋体" w:cs="宋体"/>
          <w:szCs w:val="21"/>
        </w:rPr>
        <w:t xml:space="preserve"> </w:t>
      </w:r>
      <w:r>
        <w:rPr>
          <w:rFonts w:ascii="宋体" w:hAnsi="宋体" w:cs="宋体" w:hint="eastAsia"/>
          <w:szCs w:val="21"/>
        </w:rPr>
        <w:t xml:space="preserve">：我国是工人阶级领导的，以工农联盟为基础的人民民主专政的社会主义国家。 </w:t>
      </w:r>
    </w:p>
    <w:p w:rsidR="00A72E98" w:rsidRDefault="00D16D69" w:rsidP="00FF0932">
      <w:pPr>
        <w:spacing w:line="360" w:lineRule="auto"/>
        <w:jc w:val="left"/>
        <w:rPr>
          <w:rFonts w:ascii="宋体" w:hAnsi="宋体" w:cs="宋体"/>
          <w:szCs w:val="21"/>
        </w:rPr>
      </w:pPr>
      <w:r>
        <w:rPr>
          <w:rFonts w:ascii="宋体" w:hAnsi="宋体" w:cs="宋体" w:hint="eastAsia"/>
          <w:szCs w:val="21"/>
        </w:rPr>
        <w:t>5.宪法是怎样保证国家的一切权力属于人民的？</w:t>
      </w:r>
    </w:p>
    <w:p w:rsidR="00A72E98" w:rsidRDefault="00D16D69" w:rsidP="00FF0932">
      <w:pPr>
        <w:spacing w:line="360" w:lineRule="auto"/>
        <w:jc w:val="left"/>
        <w:rPr>
          <w:rFonts w:ascii="宋体" w:hAnsi="宋体" w:cs="宋体"/>
          <w:szCs w:val="21"/>
        </w:rPr>
      </w:pPr>
      <w:r>
        <w:rPr>
          <w:rFonts w:ascii="宋体" w:hAnsi="宋体" w:cs="宋体" w:hint="eastAsia"/>
          <w:szCs w:val="21"/>
        </w:rPr>
        <w:t>①宪法确认我国国家性质，明确人民当家作主的地位。</w:t>
      </w:r>
    </w:p>
    <w:p w:rsidR="00A72E98" w:rsidRDefault="00D16D69" w:rsidP="00FF0932">
      <w:pPr>
        <w:spacing w:line="360" w:lineRule="auto"/>
        <w:jc w:val="left"/>
        <w:rPr>
          <w:rFonts w:ascii="宋体" w:hAnsi="宋体" w:cs="宋体"/>
          <w:szCs w:val="21"/>
        </w:rPr>
      </w:pPr>
      <w:r>
        <w:rPr>
          <w:rFonts w:ascii="宋体" w:hAnsi="宋体" w:cs="宋体" w:hint="eastAsia"/>
          <w:szCs w:val="21"/>
        </w:rPr>
        <w:t>②宪法规定的社会主义经济制度，奠定了国家权力属于人民的经济基础。</w:t>
      </w:r>
    </w:p>
    <w:p w:rsidR="00A72E98" w:rsidRDefault="00D16D69" w:rsidP="00FF0932">
      <w:pPr>
        <w:spacing w:line="360" w:lineRule="auto"/>
        <w:jc w:val="left"/>
        <w:rPr>
          <w:rFonts w:ascii="宋体" w:hAnsi="宋体" w:cs="宋体"/>
          <w:szCs w:val="21"/>
        </w:rPr>
      </w:pPr>
      <w:r>
        <w:rPr>
          <w:rFonts w:ascii="宋体" w:hAnsi="宋体" w:cs="宋体" w:hint="eastAsia"/>
          <w:szCs w:val="21"/>
        </w:rPr>
        <w:t>③宪法规定的社会主义政治制度，明确了人民行使国家权力的基本途径和形式。</w:t>
      </w:r>
    </w:p>
    <w:p w:rsidR="00A72E98" w:rsidRDefault="00D16D69" w:rsidP="00FF0932">
      <w:pPr>
        <w:spacing w:line="360" w:lineRule="auto"/>
        <w:jc w:val="left"/>
        <w:rPr>
          <w:rFonts w:ascii="宋体" w:hAnsi="宋体" w:cs="宋体"/>
          <w:szCs w:val="21"/>
        </w:rPr>
      </w:pPr>
      <w:r>
        <w:rPr>
          <w:rFonts w:ascii="宋体" w:hAnsi="宋体" w:cs="宋体" w:hint="eastAsia"/>
          <w:szCs w:val="21"/>
        </w:rPr>
        <w:t>④宪法规定广泛的公民基本权利，并规定实现公民基本权利的保障措施。</w:t>
      </w:r>
    </w:p>
    <w:p w:rsidR="00A72E98" w:rsidRDefault="00D16D69" w:rsidP="00FF0932">
      <w:pPr>
        <w:spacing w:line="360" w:lineRule="auto"/>
        <w:jc w:val="left"/>
        <w:rPr>
          <w:rFonts w:ascii="宋体" w:hAnsi="宋体" w:cs="宋体"/>
          <w:szCs w:val="21"/>
        </w:rPr>
      </w:pPr>
      <w:r>
        <w:rPr>
          <w:rFonts w:ascii="宋体" w:hAnsi="宋体" w:cs="宋体" w:hint="eastAsia"/>
          <w:szCs w:val="21"/>
        </w:rPr>
        <w:t>⑤宪法还规定国家武装力量属于人民。</w:t>
      </w:r>
    </w:p>
    <w:p w:rsidR="00A72E98" w:rsidRDefault="00D16D69" w:rsidP="00FF0932">
      <w:pPr>
        <w:spacing w:line="360" w:lineRule="auto"/>
        <w:jc w:val="left"/>
        <w:rPr>
          <w:rFonts w:ascii="宋体" w:hAnsi="宋体" w:cs="宋体"/>
          <w:szCs w:val="21"/>
        </w:rPr>
      </w:pPr>
      <w:r>
        <w:rPr>
          <w:rFonts w:ascii="宋体" w:hAnsi="宋体" w:cs="宋体" w:hint="eastAsia"/>
          <w:szCs w:val="21"/>
        </w:rPr>
        <w:t>6</w:t>
      </w:r>
      <w:r>
        <w:rPr>
          <w:rFonts w:ascii="宋体" w:hAnsi="宋体" w:cs="宋体"/>
          <w:szCs w:val="21"/>
        </w:rPr>
        <w:t>.</w:t>
      </w:r>
      <w:r>
        <w:rPr>
          <w:rFonts w:ascii="宋体" w:hAnsi="宋体" w:cs="宋体" w:hint="eastAsia"/>
          <w:szCs w:val="21"/>
        </w:rPr>
        <w:t>中学生如何珍惜人民当家作主的权利？</w:t>
      </w:r>
    </w:p>
    <w:p w:rsidR="00A72E98" w:rsidRDefault="00D16D69" w:rsidP="00FF0932">
      <w:pPr>
        <w:spacing w:line="360" w:lineRule="auto"/>
        <w:jc w:val="left"/>
        <w:rPr>
          <w:rFonts w:ascii="宋体" w:hAnsi="宋体" w:cs="宋体"/>
          <w:szCs w:val="21"/>
        </w:rPr>
      </w:pPr>
      <w:r>
        <w:rPr>
          <w:rFonts w:ascii="宋体" w:hAnsi="宋体" w:cs="宋体" w:hint="eastAsia"/>
          <w:szCs w:val="21"/>
        </w:rPr>
        <w:t xml:space="preserve">我们要依法积极参与国家政治生活，担当起国家主人应尽的责任。 </w:t>
      </w:r>
    </w:p>
    <w:p w:rsidR="00A72E98" w:rsidRDefault="00D16D69" w:rsidP="00FF0932">
      <w:pPr>
        <w:spacing w:line="360" w:lineRule="auto"/>
        <w:jc w:val="left"/>
        <w:rPr>
          <w:rFonts w:ascii="宋体" w:hAnsi="宋体" w:cs="宋体"/>
          <w:szCs w:val="21"/>
        </w:rPr>
      </w:pPr>
      <w:r>
        <w:rPr>
          <w:rFonts w:asciiTheme="minorEastAsia" w:hAnsiTheme="minorEastAsia" w:cstheme="minorEastAsia" w:hint="eastAsia"/>
          <w:b/>
          <w:bCs/>
          <w:color w:val="FF0000"/>
          <w:sz w:val="22"/>
          <w:bdr w:val="single" w:sz="4" w:space="0" w:color="auto"/>
        </w:rPr>
        <w:t>人权</w:t>
      </w:r>
      <w:r>
        <w:rPr>
          <w:rFonts w:ascii="宋体" w:hAnsi="宋体" w:cs="宋体" w:hint="eastAsia"/>
          <w:szCs w:val="21"/>
        </w:rPr>
        <w:t xml:space="preserve">7.人权的实质内容和目标：人的自由、平等地生存和发展 </w:t>
      </w:r>
    </w:p>
    <w:p w:rsidR="00A72E98" w:rsidRDefault="00D16D69" w:rsidP="00FF0932">
      <w:pPr>
        <w:spacing w:line="360" w:lineRule="auto"/>
        <w:jc w:val="left"/>
        <w:rPr>
          <w:rFonts w:ascii="宋体" w:hAnsi="宋体" w:cs="宋体"/>
          <w:szCs w:val="21"/>
        </w:rPr>
      </w:pPr>
      <w:r>
        <w:rPr>
          <w:rFonts w:ascii="宋体" w:hAnsi="宋体" w:cs="宋体" w:hint="eastAsia"/>
          <w:szCs w:val="21"/>
        </w:rPr>
        <w:t>8</w:t>
      </w:r>
      <w:r>
        <w:rPr>
          <w:rFonts w:ascii="宋体" w:hAnsi="宋体" w:cs="宋体"/>
          <w:szCs w:val="21"/>
        </w:rPr>
        <w:t>.</w:t>
      </w:r>
      <w:r>
        <w:rPr>
          <w:rFonts w:ascii="宋体" w:hAnsi="宋体" w:cs="宋体" w:hint="eastAsia"/>
          <w:szCs w:val="21"/>
        </w:rPr>
        <w:t>我国尊重和保障人权的措施</w:t>
      </w:r>
    </w:p>
    <w:p w:rsidR="00A72E98" w:rsidRDefault="00D16D69" w:rsidP="00FF0932">
      <w:pPr>
        <w:spacing w:line="360" w:lineRule="auto"/>
        <w:jc w:val="left"/>
        <w:rPr>
          <w:rFonts w:ascii="宋体" w:hAnsi="宋体" w:cs="宋体"/>
          <w:szCs w:val="21"/>
        </w:rPr>
      </w:pPr>
      <w:r>
        <w:rPr>
          <w:rFonts w:ascii="宋体" w:hAnsi="宋体" w:cs="宋体" w:hint="eastAsia"/>
          <w:szCs w:val="21"/>
        </w:rPr>
        <w:t>①尊重和保障人权是我国立法活动的基本要求.</w:t>
      </w:r>
    </w:p>
    <w:p w:rsidR="00A72E98" w:rsidRDefault="00D16D69" w:rsidP="00FF0932">
      <w:pPr>
        <w:spacing w:line="360" w:lineRule="auto"/>
        <w:jc w:val="left"/>
        <w:rPr>
          <w:rFonts w:ascii="宋体" w:hAnsi="宋体" w:cs="宋体"/>
          <w:szCs w:val="21"/>
        </w:rPr>
      </w:pPr>
      <w:r>
        <w:rPr>
          <w:rFonts w:ascii="宋体" w:hAnsi="宋体" w:cs="宋体" w:hint="eastAsia"/>
          <w:szCs w:val="21"/>
        </w:rPr>
        <w:t>②行政机关在执法过程中应当树立尊重和保障人权的意识，做到严格规范公正文明执法，坚持依宪施政、依法行政、简政放权。</w:t>
      </w:r>
    </w:p>
    <w:p w:rsidR="00A72E98" w:rsidRDefault="00D16D69" w:rsidP="00FF0932">
      <w:pPr>
        <w:spacing w:line="360" w:lineRule="auto"/>
        <w:jc w:val="left"/>
        <w:rPr>
          <w:rFonts w:ascii="宋体" w:hAnsi="宋体" w:cs="宋体"/>
          <w:szCs w:val="21"/>
        </w:rPr>
      </w:pPr>
      <w:r>
        <w:rPr>
          <w:rFonts w:ascii="宋体" w:hAnsi="宋体" w:cs="宋体" w:hint="eastAsia"/>
          <w:szCs w:val="21"/>
        </w:rPr>
        <w:t>③审判机关、检察机关要依照宪法和法律的规定独立行使审判权、检察权，保护公民的合法权益。</w:t>
      </w:r>
    </w:p>
    <w:p w:rsidR="00A72E98" w:rsidRDefault="00D16D69" w:rsidP="00FF0932">
      <w:pPr>
        <w:spacing w:line="360" w:lineRule="auto"/>
        <w:jc w:val="left"/>
        <w:rPr>
          <w:rFonts w:ascii="宋体" w:hAnsi="宋体" w:cs="宋体"/>
          <w:szCs w:val="21"/>
        </w:rPr>
      </w:pPr>
      <w:r>
        <w:rPr>
          <w:rFonts w:ascii="宋体" w:hAnsi="宋体" w:cs="宋体" w:hint="eastAsia"/>
          <w:szCs w:val="21"/>
        </w:rPr>
        <w:t>④国家加强法治宣传教育，弘扬社会主义法治精神，建设社会主义法治文化，增强全民法治观念，形成全民守法的氛围和习惯，努力将人权理想变成现实。</w:t>
      </w:r>
    </w:p>
    <w:p w:rsidR="00A72E98" w:rsidRDefault="00D16D69" w:rsidP="00FF0932">
      <w:pPr>
        <w:spacing w:line="360" w:lineRule="auto"/>
        <w:jc w:val="left"/>
        <w:rPr>
          <w:rFonts w:ascii="宋体" w:hAnsi="宋体" w:cs="宋体"/>
          <w:szCs w:val="21"/>
        </w:rPr>
      </w:pPr>
      <w:r>
        <w:rPr>
          <w:rFonts w:ascii="宋体" w:hAnsi="宋体" w:cs="宋体" w:hint="eastAsia"/>
          <w:szCs w:val="21"/>
        </w:rPr>
        <w:t>9.人民行使国家权力的机关是什么?</w:t>
      </w:r>
    </w:p>
    <w:p w:rsidR="00A72E98" w:rsidRDefault="00D16D69" w:rsidP="00FF0932">
      <w:pPr>
        <w:spacing w:line="360" w:lineRule="auto"/>
        <w:jc w:val="left"/>
        <w:rPr>
          <w:rFonts w:ascii="宋体" w:hAnsi="宋体" w:cs="宋体"/>
          <w:szCs w:val="21"/>
        </w:rPr>
      </w:pPr>
      <w:r>
        <w:rPr>
          <w:rFonts w:ascii="宋体" w:hAnsi="宋体" w:cs="宋体" w:hint="eastAsia"/>
          <w:szCs w:val="21"/>
        </w:rPr>
        <w:t>人民行使国家权力的机关是人民代表大会，人民代表大会是我国的国家权力机关。</w:t>
      </w:r>
    </w:p>
    <w:p w:rsidR="00A72E98" w:rsidRDefault="00D16D69" w:rsidP="00FF0932">
      <w:pPr>
        <w:spacing w:line="360" w:lineRule="auto"/>
        <w:jc w:val="left"/>
        <w:rPr>
          <w:rFonts w:ascii="宋体" w:hAnsi="宋体" w:cs="宋体"/>
          <w:szCs w:val="21"/>
        </w:rPr>
      </w:pPr>
      <w:r>
        <w:rPr>
          <w:rFonts w:ascii="宋体" w:hAnsi="宋体" w:cs="宋体" w:hint="eastAsia"/>
          <w:szCs w:val="21"/>
        </w:rPr>
        <w:t>10.国家机构是如何产生的？</w:t>
      </w:r>
    </w:p>
    <w:p w:rsidR="00A72E98" w:rsidRDefault="00D16D69" w:rsidP="00FF0932">
      <w:pPr>
        <w:spacing w:line="360" w:lineRule="auto"/>
        <w:jc w:val="left"/>
        <w:rPr>
          <w:rFonts w:ascii="宋体" w:hAnsi="宋体" w:cs="宋体"/>
          <w:szCs w:val="21"/>
        </w:rPr>
      </w:pPr>
      <w:r>
        <w:rPr>
          <w:rFonts w:ascii="宋体" w:hAnsi="宋体" w:cs="宋体" w:hint="eastAsia"/>
          <w:szCs w:val="21"/>
        </w:rPr>
        <w:t>全国人民代表大会和地方各级人民代表大会都由人民通过民主选举产生，对人民负责，受人民监督。国家行政机关、审判机关、检察机关都由人民代表大会产生，对它负责，受它监督。</w:t>
      </w:r>
    </w:p>
    <w:p w:rsidR="00A72E98" w:rsidRDefault="00D16D69" w:rsidP="00FF0932">
      <w:pPr>
        <w:spacing w:line="360" w:lineRule="auto"/>
        <w:jc w:val="left"/>
        <w:rPr>
          <w:rFonts w:ascii="宋体" w:hAnsi="宋体" w:cs="宋体"/>
          <w:szCs w:val="21"/>
        </w:rPr>
      </w:pPr>
      <w:r>
        <w:rPr>
          <w:rFonts w:ascii="宋体" w:hAnsi="宋体" w:cs="宋体" w:hint="eastAsia"/>
          <w:szCs w:val="21"/>
        </w:rPr>
        <w:t>11.国家机构组织和工作的原则是什么？国家机构组织和工作的原则是民主集中制原则</w:t>
      </w:r>
    </w:p>
    <w:p w:rsidR="00A72E98" w:rsidRDefault="00D16D69" w:rsidP="00FF0932">
      <w:pPr>
        <w:spacing w:line="360" w:lineRule="auto"/>
        <w:jc w:val="left"/>
        <w:rPr>
          <w:rFonts w:ascii="宋体" w:hAnsi="宋体" w:cs="宋体"/>
          <w:szCs w:val="21"/>
        </w:rPr>
      </w:pPr>
      <w:r>
        <w:rPr>
          <w:rFonts w:ascii="宋体" w:hAnsi="宋体" w:cs="宋体" w:hint="eastAsia"/>
          <w:szCs w:val="21"/>
        </w:rPr>
        <w:t>12.民主集中制的主要体现?</w:t>
      </w:r>
    </w:p>
    <w:p w:rsidR="00A72E98" w:rsidRDefault="00D16D69" w:rsidP="00FF0932">
      <w:pPr>
        <w:spacing w:line="360" w:lineRule="auto"/>
        <w:jc w:val="left"/>
        <w:rPr>
          <w:rFonts w:ascii="宋体" w:hAnsi="宋体" w:cs="宋体"/>
          <w:szCs w:val="21"/>
        </w:rPr>
      </w:pPr>
      <w:r>
        <w:rPr>
          <w:rFonts w:ascii="宋体" w:hAnsi="宋体" w:cs="宋体" w:hint="eastAsia"/>
          <w:szCs w:val="21"/>
        </w:rPr>
        <w:t>①在国家机构与人民的关系方面，国家权力来自人民，由人民选举产生国家权力机关，国家权力机关在国家机构中居于主导地位。</w:t>
      </w:r>
    </w:p>
    <w:p w:rsidR="00A72E98" w:rsidRDefault="00D16D69" w:rsidP="00FF0932">
      <w:pPr>
        <w:spacing w:line="360" w:lineRule="auto"/>
        <w:jc w:val="left"/>
        <w:rPr>
          <w:rFonts w:ascii="宋体" w:hAnsi="宋体" w:cs="宋体"/>
          <w:szCs w:val="21"/>
        </w:rPr>
      </w:pPr>
      <w:r>
        <w:rPr>
          <w:rFonts w:ascii="宋体" w:hAnsi="宋体" w:cs="宋体" w:hint="eastAsia"/>
          <w:szCs w:val="21"/>
        </w:rPr>
        <w:t>②在中央与地方国家机构的关系方面，中央和地方的国家机构职权的划分，遵循在中央的统一领导下，充</w:t>
      </w:r>
      <w:r>
        <w:rPr>
          <w:rFonts w:ascii="宋体" w:hAnsi="宋体" w:cs="宋体" w:hint="eastAsia"/>
          <w:szCs w:val="21"/>
        </w:rPr>
        <w:lastRenderedPageBreak/>
        <w:t>分发挥地方的主动性、积极性的原则。</w:t>
      </w:r>
    </w:p>
    <w:p w:rsidR="00A72E98" w:rsidRDefault="00D16D69" w:rsidP="00FF0932">
      <w:pPr>
        <w:spacing w:line="360" w:lineRule="auto"/>
        <w:jc w:val="left"/>
        <w:rPr>
          <w:rFonts w:ascii="宋体" w:hAnsi="宋体" w:cs="宋体"/>
          <w:szCs w:val="21"/>
        </w:rPr>
      </w:pPr>
      <w:r>
        <w:rPr>
          <w:rFonts w:ascii="宋体" w:hAnsi="宋体" w:cs="宋体" w:hint="eastAsia"/>
          <w:szCs w:val="21"/>
        </w:rPr>
        <w:t>③在国家机关内部，作出决策、决定时，要实行民主集中制。</w:t>
      </w:r>
    </w:p>
    <w:p w:rsidR="00A72E98" w:rsidRDefault="00D16D69" w:rsidP="00FF0932">
      <w:pPr>
        <w:spacing w:line="360" w:lineRule="auto"/>
        <w:jc w:val="left"/>
        <w:rPr>
          <w:rFonts w:ascii="宋体" w:hAnsi="宋体" w:cs="宋体"/>
          <w:b/>
          <w:bCs/>
          <w:szCs w:val="21"/>
          <w:u w:val="single"/>
        </w:rPr>
      </w:pPr>
      <w:r>
        <w:rPr>
          <w:rFonts w:asciiTheme="minorEastAsia" w:hAnsiTheme="minorEastAsia" w:cstheme="minorEastAsia" w:hint="eastAsia"/>
          <w:b/>
          <w:bCs/>
          <w:color w:val="FF0000"/>
          <w:sz w:val="22"/>
          <w:bdr w:val="single" w:sz="4" w:space="0" w:color="auto"/>
        </w:rPr>
        <w:t>规范权力</w:t>
      </w:r>
      <w:r>
        <w:rPr>
          <w:rFonts w:ascii="宋体" w:hAnsi="宋体" w:cs="宋体" w:hint="eastAsia"/>
          <w:szCs w:val="21"/>
        </w:rPr>
        <w:t>★</w:t>
      </w:r>
      <w:r>
        <w:rPr>
          <w:rFonts w:ascii="宋体" w:hAnsi="宋体" w:cs="宋体" w:hint="eastAsia"/>
          <w:b/>
          <w:bCs/>
          <w:szCs w:val="21"/>
          <w:u w:val="single"/>
        </w:rPr>
        <w:t>13.为什么要规范权力运行？</w:t>
      </w:r>
    </w:p>
    <w:p w:rsidR="00A72E98" w:rsidRDefault="00D16D69" w:rsidP="00FF0932">
      <w:pPr>
        <w:spacing w:line="360" w:lineRule="auto"/>
        <w:jc w:val="left"/>
        <w:rPr>
          <w:rFonts w:ascii="宋体" w:hAnsi="宋体" w:cs="宋体"/>
          <w:szCs w:val="21"/>
        </w:rPr>
      </w:pPr>
      <w:r>
        <w:rPr>
          <w:rFonts w:ascii="宋体" w:hAnsi="宋体" w:cs="宋体" w:hint="eastAsia"/>
          <w:szCs w:val="21"/>
        </w:rPr>
        <w:t>①任何国家机关、社会组织和个人都没有超越宪法的权力。</w:t>
      </w:r>
    </w:p>
    <w:p w:rsidR="00A72E98" w:rsidRDefault="00D16D69" w:rsidP="00FF0932">
      <w:pPr>
        <w:spacing w:line="360" w:lineRule="auto"/>
        <w:jc w:val="left"/>
        <w:rPr>
          <w:rFonts w:ascii="宋体" w:hAnsi="宋体" w:cs="宋体"/>
          <w:szCs w:val="21"/>
        </w:rPr>
      </w:pPr>
      <w:r>
        <w:rPr>
          <w:rFonts w:ascii="宋体" w:hAnsi="宋体" w:cs="宋体" w:hint="eastAsia"/>
          <w:szCs w:val="21"/>
        </w:rPr>
        <w:t>②权力是把双刃剑，运用得好，可造福于民，运用不好，则会滋生腐败，贻害无穷。</w:t>
      </w:r>
    </w:p>
    <w:p w:rsidR="00A72E98" w:rsidRDefault="00D16D69" w:rsidP="00FF0932">
      <w:pPr>
        <w:spacing w:line="360" w:lineRule="auto"/>
        <w:jc w:val="left"/>
        <w:rPr>
          <w:rFonts w:ascii="宋体" w:hAnsi="宋体" w:cs="宋体"/>
          <w:szCs w:val="21"/>
        </w:rPr>
      </w:pPr>
      <w:r>
        <w:rPr>
          <w:rFonts w:ascii="宋体" w:hAnsi="宋体" w:cs="宋体" w:hint="eastAsia"/>
          <w:szCs w:val="21"/>
        </w:rPr>
        <w:t>③必须加强对权力运行的制约和监督，让人民监督权力，让权力在阳光下运行，把权力关进制度的笼子。</w:t>
      </w:r>
    </w:p>
    <w:p w:rsidR="00A72E98" w:rsidRDefault="00D16D69" w:rsidP="00FF0932">
      <w:pPr>
        <w:spacing w:line="360" w:lineRule="auto"/>
        <w:jc w:val="left"/>
        <w:rPr>
          <w:rFonts w:ascii="宋体" w:hAnsi="宋体" w:cs="宋体"/>
          <w:szCs w:val="21"/>
        </w:rPr>
      </w:pPr>
      <w:r>
        <w:rPr>
          <w:rFonts w:ascii="宋体" w:hAnsi="宋体" w:cs="宋体" w:hint="eastAsia"/>
          <w:szCs w:val="21"/>
        </w:rPr>
        <w:t>④规范国家权力运行以保障公民权利的实现，这是宪法的核心价值追求。</w:t>
      </w:r>
    </w:p>
    <w:p w:rsidR="00A72E98" w:rsidRDefault="00D16D69" w:rsidP="00FF0932">
      <w:pPr>
        <w:spacing w:line="360" w:lineRule="auto"/>
        <w:jc w:val="left"/>
        <w:rPr>
          <w:rFonts w:ascii="宋体" w:hAnsi="宋体" w:cs="宋体"/>
          <w:b/>
          <w:bCs/>
          <w:szCs w:val="21"/>
          <w:u w:val="single"/>
        </w:rPr>
      </w:pPr>
      <w:r>
        <w:rPr>
          <w:rFonts w:ascii="宋体" w:hAnsi="宋体" w:cs="宋体" w:hint="eastAsia"/>
          <w:szCs w:val="21"/>
        </w:rPr>
        <w:t>★</w:t>
      </w:r>
      <w:r>
        <w:rPr>
          <w:rFonts w:ascii="宋体" w:hAnsi="宋体" w:cs="宋体" w:hint="eastAsia"/>
          <w:b/>
          <w:bCs/>
          <w:szCs w:val="21"/>
          <w:u w:val="single"/>
        </w:rPr>
        <w:t>14.如何规范权力运行？</w:t>
      </w:r>
    </w:p>
    <w:p w:rsidR="00A72E98" w:rsidRDefault="00D16D69" w:rsidP="00FF0932">
      <w:pPr>
        <w:spacing w:line="360" w:lineRule="auto"/>
        <w:jc w:val="left"/>
        <w:rPr>
          <w:rFonts w:ascii="宋体" w:hAnsi="宋体" w:cs="宋体"/>
          <w:szCs w:val="21"/>
        </w:rPr>
      </w:pPr>
      <w:r>
        <w:rPr>
          <w:rFonts w:ascii="宋体" w:hAnsi="宋体" w:cs="宋体" w:hint="eastAsia"/>
          <w:szCs w:val="21"/>
        </w:rPr>
        <w:t>①国家权力必须在宪法和法律限定的范围内行使。</w:t>
      </w:r>
    </w:p>
    <w:p w:rsidR="00A72E98" w:rsidRDefault="00D16D69" w:rsidP="00FF0932">
      <w:pPr>
        <w:spacing w:line="360" w:lineRule="auto"/>
        <w:jc w:val="left"/>
        <w:rPr>
          <w:rFonts w:ascii="宋体" w:hAnsi="宋体" w:cs="宋体"/>
          <w:szCs w:val="21"/>
        </w:rPr>
      </w:pPr>
      <w:r>
        <w:rPr>
          <w:rFonts w:ascii="宋体" w:hAnsi="宋体" w:cs="宋体" w:hint="eastAsia"/>
          <w:szCs w:val="21"/>
        </w:rPr>
        <w:t>②权力就是责任，责任就要担当必须依法行使权力、履行职责，不得懈怠、推诿。</w:t>
      </w:r>
    </w:p>
    <w:p w:rsidR="00A72E98" w:rsidRDefault="00D16D69" w:rsidP="00FF0932">
      <w:pPr>
        <w:spacing w:line="360" w:lineRule="auto"/>
        <w:jc w:val="left"/>
        <w:rPr>
          <w:rFonts w:ascii="宋体" w:hAnsi="宋体" w:cs="宋体"/>
          <w:szCs w:val="21"/>
        </w:rPr>
      </w:pPr>
      <w:r>
        <w:rPr>
          <w:rFonts w:ascii="宋体" w:hAnsi="宋体" w:cs="宋体" w:hint="eastAsia"/>
          <w:szCs w:val="21"/>
        </w:rPr>
        <w:t>③要求国家权力必须严格按照法定的途径和方式行使。</w:t>
      </w:r>
    </w:p>
    <w:p w:rsidR="00A72E98" w:rsidRDefault="00D16D69" w:rsidP="00FF0932">
      <w:pPr>
        <w:spacing w:line="360" w:lineRule="auto"/>
        <w:jc w:val="left"/>
        <w:rPr>
          <w:rFonts w:ascii="宋体" w:hAnsi="宋体" w:cs="宋体"/>
          <w:szCs w:val="21"/>
        </w:rPr>
      </w:pPr>
      <w:r>
        <w:rPr>
          <w:rFonts w:ascii="宋体" w:hAnsi="宋体" w:cs="宋体" w:hint="eastAsia"/>
          <w:szCs w:val="21"/>
        </w:rPr>
        <w:t>④国家权力的行使不能任性，法定职责必须为，法无授权不可为。</w:t>
      </w:r>
    </w:p>
    <w:p w:rsidR="00A72E98" w:rsidRDefault="00D16D69" w:rsidP="00FF0932">
      <w:pPr>
        <w:spacing w:line="360" w:lineRule="auto"/>
        <w:ind w:firstLineChars="1500" w:firstLine="3162"/>
        <w:jc w:val="left"/>
        <w:rPr>
          <w:rFonts w:ascii="宋体" w:hAnsi="宋体" w:cs="宋体"/>
          <w:b/>
          <w:szCs w:val="21"/>
        </w:rPr>
      </w:pPr>
      <w:r>
        <w:rPr>
          <w:rFonts w:ascii="宋体" w:hAnsi="宋体" w:cs="宋体" w:hint="eastAsia"/>
          <w:b/>
          <w:szCs w:val="21"/>
        </w:rPr>
        <w:t>第二课：保障宪法实施</w:t>
      </w:r>
    </w:p>
    <w:p w:rsidR="00A72E98" w:rsidRDefault="00D16D69" w:rsidP="00FF0932">
      <w:pPr>
        <w:spacing w:line="360" w:lineRule="auto"/>
        <w:jc w:val="left"/>
        <w:rPr>
          <w:rFonts w:ascii="宋体" w:hAnsi="宋体" w:cs="宋体"/>
          <w:b/>
          <w:bCs/>
          <w:szCs w:val="21"/>
          <w:u w:val="single"/>
        </w:rPr>
      </w:pPr>
      <w:r>
        <w:rPr>
          <w:rFonts w:asciiTheme="minorEastAsia" w:hAnsiTheme="minorEastAsia" w:cstheme="minorEastAsia" w:hint="eastAsia"/>
          <w:b/>
          <w:bCs/>
          <w:color w:val="FF0000"/>
          <w:sz w:val="22"/>
          <w:bdr w:val="single" w:sz="4" w:space="0" w:color="auto"/>
        </w:rPr>
        <w:t>宪法</w:t>
      </w:r>
      <w:r>
        <w:rPr>
          <w:rFonts w:ascii="宋体" w:hAnsi="宋体" w:cs="宋体" w:hint="eastAsia"/>
          <w:szCs w:val="21"/>
        </w:rPr>
        <w:t>★</w:t>
      </w:r>
      <w:r>
        <w:rPr>
          <w:rFonts w:ascii="宋体" w:hAnsi="宋体" w:cs="宋体" w:hint="eastAsia"/>
          <w:b/>
          <w:bCs/>
          <w:szCs w:val="21"/>
          <w:u w:val="single"/>
        </w:rPr>
        <w:t>15.为什么要把宪法作为根本的活动准则？</w:t>
      </w:r>
    </w:p>
    <w:p w:rsidR="00A72E98" w:rsidRDefault="00D16D69" w:rsidP="00FF0932">
      <w:pPr>
        <w:spacing w:line="360" w:lineRule="auto"/>
        <w:jc w:val="left"/>
        <w:rPr>
          <w:rFonts w:ascii="宋体" w:hAnsi="宋体" w:cs="宋体"/>
          <w:szCs w:val="21"/>
        </w:rPr>
      </w:pPr>
      <w:r>
        <w:rPr>
          <w:rFonts w:ascii="宋体" w:hAnsi="宋体" w:cs="宋体" w:hint="eastAsia"/>
          <w:szCs w:val="21"/>
        </w:rPr>
        <w:t>①我国宪法是人民意志的集中体现，是国家的根本法。</w:t>
      </w:r>
    </w:p>
    <w:p w:rsidR="00A72E98" w:rsidRDefault="00D16D69" w:rsidP="00FF0932">
      <w:pPr>
        <w:spacing w:line="360" w:lineRule="auto"/>
        <w:jc w:val="left"/>
        <w:rPr>
          <w:rFonts w:ascii="宋体" w:hAnsi="宋体" w:cs="宋体"/>
          <w:szCs w:val="21"/>
        </w:rPr>
      </w:pPr>
      <w:r>
        <w:rPr>
          <w:rFonts w:ascii="宋体" w:hAnsi="宋体" w:cs="宋体" w:hint="eastAsia"/>
          <w:szCs w:val="21"/>
        </w:rPr>
        <w:t>②宪法是一切组织和个人的根本活动准则。</w:t>
      </w:r>
    </w:p>
    <w:p w:rsidR="00A72E98" w:rsidRDefault="00D16D69" w:rsidP="00FF0932">
      <w:pPr>
        <w:spacing w:line="360" w:lineRule="auto"/>
        <w:jc w:val="left"/>
        <w:rPr>
          <w:rFonts w:ascii="宋体" w:hAnsi="宋体" w:cs="宋体"/>
          <w:szCs w:val="21"/>
        </w:rPr>
      </w:pPr>
      <w:r>
        <w:rPr>
          <w:rFonts w:ascii="宋体" w:hAnsi="宋体" w:cs="宋体" w:hint="eastAsia"/>
          <w:szCs w:val="21"/>
        </w:rPr>
        <w:t>③中国共产党作为执政党，必须以宪法为根本的活动准则。</w:t>
      </w:r>
    </w:p>
    <w:p w:rsidR="00A72E98" w:rsidRDefault="00D16D69" w:rsidP="00FF0932">
      <w:pPr>
        <w:spacing w:line="360" w:lineRule="auto"/>
        <w:jc w:val="left"/>
        <w:rPr>
          <w:rFonts w:ascii="宋体" w:hAnsi="宋体" w:cs="宋体"/>
          <w:szCs w:val="21"/>
        </w:rPr>
      </w:pPr>
      <w:r>
        <w:rPr>
          <w:rFonts w:ascii="宋体" w:hAnsi="宋体" w:cs="宋体" w:hint="eastAsia"/>
          <w:szCs w:val="21"/>
        </w:rPr>
        <w:t>★</w:t>
      </w:r>
      <w:r>
        <w:rPr>
          <w:rFonts w:ascii="宋体" w:hAnsi="宋体" w:cs="宋体" w:hint="eastAsia"/>
          <w:b/>
          <w:bCs/>
          <w:szCs w:val="21"/>
          <w:u w:val="single"/>
        </w:rPr>
        <w:t>16.为什么宪法是国家的根本大法？</w:t>
      </w:r>
      <w:r>
        <w:rPr>
          <w:rFonts w:ascii="宋体" w:hAnsi="宋体" w:cs="宋体" w:hint="eastAsia"/>
          <w:szCs w:val="21"/>
        </w:rPr>
        <w:t>(或为什么宪法具有最高的法律地位、法律权威、法律效力？</w:t>
      </w:r>
    </w:p>
    <w:p w:rsidR="00A72E98" w:rsidRDefault="00D16D69" w:rsidP="00FF0932">
      <w:pPr>
        <w:spacing w:line="360" w:lineRule="auto"/>
        <w:jc w:val="left"/>
        <w:rPr>
          <w:rFonts w:ascii="宋体" w:hAnsi="宋体" w:cs="宋体"/>
          <w:szCs w:val="21"/>
        </w:rPr>
      </w:pPr>
      <w:r>
        <w:rPr>
          <w:rFonts w:ascii="宋体" w:hAnsi="宋体" w:cs="宋体" w:hint="eastAsia"/>
          <w:szCs w:val="21"/>
        </w:rPr>
        <w:t>①宪法是国家的根本法，在国家法律体系中具有最高的法律地位、法律权威和法律效力。</w:t>
      </w:r>
    </w:p>
    <w:p w:rsidR="00A72E98" w:rsidRDefault="00D16D69" w:rsidP="00FF0932">
      <w:pPr>
        <w:spacing w:line="360" w:lineRule="auto"/>
        <w:jc w:val="left"/>
        <w:rPr>
          <w:rFonts w:ascii="宋体" w:hAnsi="宋体" w:cs="宋体"/>
          <w:szCs w:val="21"/>
        </w:rPr>
      </w:pPr>
      <w:r>
        <w:rPr>
          <w:rFonts w:ascii="宋体" w:hAnsi="宋体" w:cs="宋体" w:hint="eastAsia"/>
          <w:szCs w:val="21"/>
        </w:rPr>
        <w:t>②宪法所规定的内容是国家生活中带有全局性、根本性的问题，而其他法律所规定的内容通常只是国家生活中的一般性问题。</w:t>
      </w:r>
    </w:p>
    <w:p w:rsidR="00A72E98" w:rsidRDefault="00D16D69" w:rsidP="00FF0932">
      <w:pPr>
        <w:spacing w:line="360" w:lineRule="auto"/>
        <w:jc w:val="left"/>
        <w:rPr>
          <w:rFonts w:ascii="宋体" w:hAnsi="宋体" w:cs="宋体"/>
          <w:szCs w:val="21"/>
        </w:rPr>
      </w:pPr>
      <w:r>
        <w:rPr>
          <w:rFonts w:ascii="宋体" w:hAnsi="宋体" w:cs="宋体" w:hint="eastAsia"/>
          <w:szCs w:val="21"/>
        </w:rPr>
        <w:t>③宪法具有最高的法律效力。宪法是其他法律的立法基础和立法依据，其他法律是根据宪法制定的。</w:t>
      </w:r>
    </w:p>
    <w:p w:rsidR="00A72E98" w:rsidRDefault="00D16D69" w:rsidP="00FF0932">
      <w:pPr>
        <w:spacing w:line="360" w:lineRule="auto"/>
        <w:jc w:val="left"/>
        <w:rPr>
          <w:rFonts w:ascii="宋体" w:hAnsi="宋体" w:cs="宋体"/>
          <w:szCs w:val="21"/>
        </w:rPr>
      </w:pPr>
      <w:r>
        <w:rPr>
          <w:rFonts w:ascii="宋体" w:hAnsi="宋体" w:cs="宋体" w:hint="eastAsia"/>
          <w:szCs w:val="21"/>
        </w:rPr>
        <w:t>④宪法的制定和修改程序比其他法律更加严格。</w:t>
      </w:r>
    </w:p>
    <w:p w:rsidR="00A72E98" w:rsidRDefault="00D16D69" w:rsidP="00FF0932">
      <w:pPr>
        <w:spacing w:line="360" w:lineRule="auto"/>
        <w:jc w:val="left"/>
        <w:rPr>
          <w:rFonts w:ascii="宋体" w:hAnsi="宋体" w:cs="宋体"/>
          <w:szCs w:val="21"/>
        </w:rPr>
      </w:pPr>
      <w:r>
        <w:rPr>
          <w:rFonts w:ascii="宋体" w:hAnsi="宋体" w:cs="宋体" w:hint="eastAsia"/>
          <w:szCs w:val="21"/>
        </w:rPr>
        <w:t>⑤宪法是国家法制统一的基础。</w:t>
      </w:r>
    </w:p>
    <w:p w:rsidR="00A72E98" w:rsidRDefault="00D16D69" w:rsidP="00FF0932">
      <w:pPr>
        <w:spacing w:line="360" w:lineRule="auto"/>
        <w:jc w:val="left"/>
        <w:rPr>
          <w:rFonts w:ascii="宋体" w:hAnsi="宋体" w:cs="宋体"/>
          <w:szCs w:val="21"/>
        </w:rPr>
      </w:pPr>
      <w:r>
        <w:rPr>
          <w:rFonts w:ascii="宋体" w:hAnsi="宋体" w:cs="宋体" w:hint="eastAsia"/>
          <w:szCs w:val="21"/>
        </w:rPr>
        <w:t>17.实施宪法监督的国家机关是什么？全国人大及其常委会行使监督宪法实施的职权</w:t>
      </w:r>
    </w:p>
    <w:p w:rsidR="00A72E98" w:rsidRDefault="00D16D69" w:rsidP="00FF0932">
      <w:pPr>
        <w:spacing w:line="360" w:lineRule="auto"/>
        <w:jc w:val="left"/>
        <w:rPr>
          <w:rFonts w:ascii="宋体" w:hAnsi="宋体" w:cs="宋体"/>
          <w:szCs w:val="21"/>
        </w:rPr>
      </w:pPr>
      <w:r>
        <w:rPr>
          <w:rFonts w:ascii="宋体" w:hAnsi="宋体" w:cs="宋体" w:hint="eastAsia"/>
          <w:szCs w:val="21"/>
        </w:rPr>
        <w:t>★18.设立国家宪法日、建立宪法宣誓制度有什么意义？</w:t>
      </w:r>
    </w:p>
    <w:p w:rsidR="00A72E98" w:rsidRDefault="00D16D69" w:rsidP="00FF0932">
      <w:pPr>
        <w:spacing w:line="360" w:lineRule="auto"/>
        <w:jc w:val="left"/>
        <w:rPr>
          <w:rFonts w:ascii="宋体" w:hAnsi="宋体" w:cs="宋体"/>
          <w:szCs w:val="21"/>
        </w:rPr>
      </w:pPr>
      <w:r>
        <w:rPr>
          <w:rFonts w:ascii="宋体" w:hAnsi="宋体" w:cs="宋体" w:hint="eastAsia"/>
          <w:szCs w:val="21"/>
        </w:rPr>
        <w:t>能够强化国家公职人员的宪法意识，让他们珍惜宪法授予的权力，自觉规范自己的行为。</w:t>
      </w:r>
    </w:p>
    <w:p w:rsidR="00A72E98" w:rsidRDefault="00D16D69" w:rsidP="00FF0932">
      <w:pPr>
        <w:spacing w:line="360" w:lineRule="auto"/>
        <w:jc w:val="left"/>
        <w:rPr>
          <w:rFonts w:ascii="宋体" w:hAnsi="宋体" w:cs="宋体"/>
          <w:szCs w:val="21"/>
        </w:rPr>
      </w:pPr>
      <w:r>
        <w:rPr>
          <w:rFonts w:ascii="宋体" w:hAnsi="宋体" w:cs="宋体" w:hint="eastAsia"/>
          <w:szCs w:val="21"/>
        </w:rPr>
        <w:t>★</w:t>
      </w:r>
      <w:r>
        <w:rPr>
          <w:rFonts w:ascii="宋体" w:hAnsi="宋体" w:cs="宋体" w:hint="eastAsia"/>
          <w:b/>
          <w:bCs/>
          <w:szCs w:val="21"/>
          <w:u w:val="single"/>
        </w:rPr>
        <w:t>19.公民应怎样增强宪法意识，保障宪法实施？</w:t>
      </w:r>
    </w:p>
    <w:p w:rsidR="00A72E98" w:rsidRDefault="00D16D69" w:rsidP="00FF0932">
      <w:pPr>
        <w:spacing w:line="360" w:lineRule="auto"/>
        <w:jc w:val="left"/>
        <w:rPr>
          <w:rFonts w:ascii="宋体" w:hAnsi="宋体" w:cs="宋体"/>
          <w:szCs w:val="21"/>
        </w:rPr>
      </w:pPr>
      <w:r>
        <w:rPr>
          <w:rFonts w:ascii="宋体" w:hAnsi="宋体" w:cs="宋体" w:hint="eastAsia"/>
          <w:szCs w:val="21"/>
        </w:rPr>
        <w:t>①我们要增强宪法意识，热爱宪法，捍卫宪法。</w:t>
      </w:r>
    </w:p>
    <w:p w:rsidR="00A72E98" w:rsidRDefault="00D16D69" w:rsidP="00FF0932">
      <w:pPr>
        <w:spacing w:line="360" w:lineRule="auto"/>
        <w:jc w:val="left"/>
        <w:rPr>
          <w:rFonts w:ascii="宋体" w:hAnsi="宋体" w:cs="宋体"/>
          <w:szCs w:val="21"/>
        </w:rPr>
      </w:pPr>
      <w:r>
        <w:rPr>
          <w:rFonts w:ascii="宋体" w:hAnsi="宋体" w:cs="宋体" w:hint="eastAsia"/>
          <w:szCs w:val="21"/>
        </w:rPr>
        <w:lastRenderedPageBreak/>
        <w:t>②学习宪法。积极参与宪法宣传活动。</w:t>
      </w:r>
    </w:p>
    <w:p w:rsidR="00A72E98" w:rsidRDefault="00D16D69" w:rsidP="00FF0932">
      <w:pPr>
        <w:spacing w:line="360" w:lineRule="auto"/>
        <w:jc w:val="left"/>
        <w:rPr>
          <w:rFonts w:ascii="宋体" w:hAnsi="宋体" w:cs="宋体"/>
          <w:szCs w:val="21"/>
        </w:rPr>
      </w:pPr>
      <w:r>
        <w:rPr>
          <w:rFonts w:ascii="宋体" w:hAnsi="宋体" w:cs="宋体" w:hint="eastAsia"/>
          <w:szCs w:val="21"/>
        </w:rPr>
        <w:t>③认同宪法。增强对宪法的信服和尊崇，自觉接受宪法的指引与要求。</w:t>
      </w:r>
    </w:p>
    <w:p w:rsidR="00A72E98" w:rsidRDefault="00D16D69" w:rsidP="00FF0932">
      <w:pPr>
        <w:spacing w:line="360" w:lineRule="auto"/>
        <w:jc w:val="left"/>
        <w:rPr>
          <w:rFonts w:ascii="宋体" w:hAnsi="宋体" w:cs="宋体"/>
          <w:szCs w:val="21"/>
        </w:rPr>
      </w:pPr>
      <w:r>
        <w:rPr>
          <w:rFonts w:ascii="宋体" w:hAnsi="宋体" w:cs="宋体" w:hint="eastAsia"/>
          <w:szCs w:val="21"/>
        </w:rPr>
        <w:t>④践行宪法。在日常生活中，我们要严格遵守宪法和法律规定，维护宪法的权威。</w:t>
      </w:r>
    </w:p>
    <w:p w:rsidR="00A72E98" w:rsidRDefault="00A72E98" w:rsidP="00FF0932">
      <w:pPr>
        <w:spacing w:line="360" w:lineRule="auto"/>
        <w:jc w:val="left"/>
        <w:rPr>
          <w:rFonts w:ascii="宋体" w:hAnsi="宋体" w:cs="宋体"/>
          <w:szCs w:val="21"/>
        </w:rPr>
      </w:pPr>
    </w:p>
    <w:p w:rsidR="00A72E98" w:rsidRDefault="00D16D69" w:rsidP="00FF0932">
      <w:pPr>
        <w:spacing w:line="360" w:lineRule="auto"/>
        <w:ind w:firstLineChars="1200" w:firstLine="2530"/>
        <w:jc w:val="left"/>
        <w:rPr>
          <w:rFonts w:ascii="宋体" w:hAnsi="宋体" w:cs="宋体"/>
          <w:b/>
          <w:szCs w:val="21"/>
        </w:rPr>
      </w:pPr>
      <w:r>
        <w:rPr>
          <w:rFonts w:ascii="宋体" w:hAnsi="宋体" w:cs="宋体" w:hint="eastAsia"/>
          <w:b/>
          <w:szCs w:val="21"/>
        </w:rPr>
        <w:t>第三课：公民权利</w:t>
      </w:r>
    </w:p>
    <w:p w:rsidR="00A72E98" w:rsidRDefault="00D16D69" w:rsidP="00FF0932">
      <w:pPr>
        <w:spacing w:line="360" w:lineRule="auto"/>
        <w:jc w:val="left"/>
        <w:rPr>
          <w:rFonts w:ascii="宋体" w:hAnsi="宋体" w:cs="宋体"/>
          <w:szCs w:val="21"/>
        </w:rPr>
      </w:pPr>
      <w:r>
        <w:rPr>
          <w:rFonts w:asciiTheme="minorEastAsia" w:hAnsiTheme="minorEastAsia" w:cstheme="minorEastAsia" w:hint="eastAsia"/>
          <w:b/>
          <w:bCs/>
          <w:color w:val="FF0000"/>
          <w:sz w:val="22"/>
          <w:bdr w:val="single" w:sz="4" w:space="0" w:color="auto"/>
        </w:rPr>
        <w:t>基本权利</w:t>
      </w:r>
      <w:r>
        <w:rPr>
          <w:rFonts w:ascii="宋体" w:hAnsi="宋体" w:cs="宋体" w:hint="eastAsia"/>
          <w:szCs w:val="21"/>
        </w:rPr>
        <w:t>20.宪法规定的公民基本权利有哪些？</w:t>
      </w:r>
    </w:p>
    <w:p w:rsidR="00A72E98" w:rsidRDefault="00D16D69" w:rsidP="00FF0932">
      <w:pPr>
        <w:spacing w:line="360" w:lineRule="auto"/>
        <w:jc w:val="left"/>
        <w:rPr>
          <w:rFonts w:ascii="宋体" w:hAnsi="宋体" w:cs="宋体"/>
          <w:szCs w:val="21"/>
        </w:rPr>
      </w:pPr>
      <w:r>
        <w:rPr>
          <w:rFonts w:ascii="宋体" w:hAnsi="宋体" w:cs="宋体" w:hint="eastAsia"/>
          <w:szCs w:val="21"/>
        </w:rPr>
        <w:t>政治权利和自由、人身自由、社会经济与文化教育权利、平等权、宗教信仰自由等。</w:t>
      </w:r>
    </w:p>
    <w:p w:rsidR="00A72E98" w:rsidRDefault="00D16D69" w:rsidP="00FF0932">
      <w:pPr>
        <w:spacing w:line="360" w:lineRule="auto"/>
        <w:jc w:val="left"/>
        <w:rPr>
          <w:rFonts w:ascii="宋体" w:hAnsi="宋体" w:cs="宋体"/>
          <w:szCs w:val="21"/>
        </w:rPr>
      </w:pPr>
      <w:r>
        <w:rPr>
          <w:rFonts w:ascii="宋体" w:hAnsi="宋体" w:cs="宋体" w:hint="eastAsia"/>
          <w:szCs w:val="21"/>
        </w:rPr>
        <w:t>21.政治权利和自由包括哪些内容？选举权和被选举权、政治自由、监督权。</w:t>
      </w:r>
    </w:p>
    <w:p w:rsidR="00A72E98" w:rsidRDefault="00D16D69" w:rsidP="00FF0932">
      <w:pPr>
        <w:spacing w:line="360" w:lineRule="auto"/>
        <w:jc w:val="left"/>
        <w:rPr>
          <w:rFonts w:ascii="宋体" w:hAnsi="宋体" w:cs="宋体"/>
          <w:szCs w:val="21"/>
        </w:rPr>
      </w:pPr>
      <w:r>
        <w:rPr>
          <w:rFonts w:ascii="宋体" w:hAnsi="宋体" w:cs="宋体" w:hint="eastAsia"/>
          <w:szCs w:val="21"/>
        </w:rPr>
        <w:t>22.人身自由包括哪些内容？</w:t>
      </w:r>
    </w:p>
    <w:p w:rsidR="00A72E98" w:rsidRDefault="00D16D69" w:rsidP="00FF0932">
      <w:pPr>
        <w:spacing w:line="360" w:lineRule="auto"/>
        <w:jc w:val="left"/>
        <w:rPr>
          <w:rFonts w:ascii="宋体" w:hAnsi="宋体" w:cs="宋体"/>
          <w:szCs w:val="21"/>
        </w:rPr>
      </w:pPr>
      <w:r>
        <w:rPr>
          <w:rFonts w:ascii="宋体" w:hAnsi="宋体" w:cs="宋体" w:hint="eastAsia"/>
          <w:szCs w:val="21"/>
        </w:rPr>
        <w:t>人身自由不受侵犯、人格尊严不受侵犯、住宅不受侵犯、通信自由和通信秘密受法律保护。</w:t>
      </w:r>
    </w:p>
    <w:p w:rsidR="00A72E98" w:rsidRDefault="00D16D69" w:rsidP="00FF0932">
      <w:pPr>
        <w:spacing w:line="360" w:lineRule="auto"/>
        <w:jc w:val="left"/>
        <w:rPr>
          <w:rFonts w:ascii="宋体" w:hAnsi="宋体" w:cs="宋体"/>
          <w:szCs w:val="21"/>
        </w:rPr>
      </w:pPr>
      <w:r>
        <w:rPr>
          <w:rFonts w:ascii="宋体" w:hAnsi="宋体" w:cs="宋体" w:hint="eastAsia"/>
          <w:szCs w:val="21"/>
        </w:rPr>
        <w:t xml:space="preserve">23.社会经济与文化教育权利包括哪些内容？财产权、劳动权、物质帮助权；受教育权、文化权利。             </w:t>
      </w:r>
    </w:p>
    <w:p w:rsidR="00A72E98" w:rsidRDefault="00D16D69" w:rsidP="00FF0932">
      <w:pPr>
        <w:spacing w:line="360" w:lineRule="auto"/>
        <w:jc w:val="left"/>
        <w:rPr>
          <w:rFonts w:ascii="宋体" w:hAnsi="宋体" w:cs="宋体"/>
          <w:szCs w:val="21"/>
        </w:rPr>
      </w:pPr>
      <w:r>
        <w:rPr>
          <w:rFonts w:ascii="宋体" w:hAnsi="宋体" w:cs="宋体" w:hint="eastAsia"/>
          <w:szCs w:val="21"/>
        </w:rPr>
        <w:t>24.监督权的内容（或公民怎样行使监督权？）</w:t>
      </w:r>
    </w:p>
    <w:p w:rsidR="00A72E98" w:rsidRDefault="00D16D69" w:rsidP="00FF0932">
      <w:pPr>
        <w:spacing w:line="360" w:lineRule="auto"/>
        <w:jc w:val="left"/>
        <w:rPr>
          <w:rFonts w:ascii="宋体" w:hAnsi="宋体" w:cs="宋体"/>
          <w:szCs w:val="21"/>
        </w:rPr>
      </w:pPr>
      <w:r>
        <w:rPr>
          <w:rFonts w:ascii="宋体" w:hAnsi="宋体" w:cs="宋体" w:hint="eastAsia"/>
          <w:szCs w:val="21"/>
        </w:rPr>
        <w:t>①公民对于任何国家机关和国家工作人员，有提出批评和建议的权利；</w:t>
      </w:r>
    </w:p>
    <w:p w:rsidR="00A72E98" w:rsidRDefault="00D16D69" w:rsidP="00FF0932">
      <w:pPr>
        <w:spacing w:line="360" w:lineRule="auto"/>
        <w:jc w:val="left"/>
        <w:rPr>
          <w:rFonts w:ascii="宋体" w:hAnsi="宋体" w:cs="宋体"/>
          <w:szCs w:val="21"/>
        </w:rPr>
      </w:pPr>
      <w:r>
        <w:rPr>
          <w:rFonts w:ascii="宋体" w:hAnsi="宋体" w:cs="宋体" w:hint="eastAsia"/>
          <w:szCs w:val="21"/>
        </w:rPr>
        <w:t>②对于任何国家机关和国家工作人员的违法失职行为，有向有关国家机关提出申诉、控告或者检举的权利，但是不得捏造或者歪曲事实进行诬告陷害。</w:t>
      </w:r>
    </w:p>
    <w:p w:rsidR="00A72E98" w:rsidRDefault="00D16D69" w:rsidP="00FF0932">
      <w:pPr>
        <w:spacing w:line="360" w:lineRule="auto"/>
        <w:jc w:val="left"/>
        <w:rPr>
          <w:rFonts w:ascii="宋体" w:hAnsi="宋体" w:cs="宋体"/>
          <w:b/>
          <w:bCs/>
          <w:szCs w:val="21"/>
          <w:u w:val="single"/>
        </w:rPr>
      </w:pPr>
      <w:r>
        <w:rPr>
          <w:rFonts w:ascii="宋体" w:hAnsi="宋体" w:cs="宋体" w:hint="eastAsia"/>
          <w:szCs w:val="21"/>
        </w:rPr>
        <w:t>★</w:t>
      </w:r>
      <w:r>
        <w:rPr>
          <w:rFonts w:ascii="宋体" w:hAnsi="宋体" w:cs="宋体" w:hint="eastAsia"/>
          <w:b/>
          <w:bCs/>
          <w:szCs w:val="21"/>
          <w:u w:val="single"/>
        </w:rPr>
        <w:t>25.公民行使监督权的途径、意义</w:t>
      </w:r>
    </w:p>
    <w:p w:rsidR="00A72E98" w:rsidRDefault="00D16D69" w:rsidP="00FF0932">
      <w:pPr>
        <w:spacing w:line="360" w:lineRule="auto"/>
        <w:jc w:val="left"/>
        <w:rPr>
          <w:rFonts w:ascii="宋体" w:hAnsi="宋体" w:cs="宋体"/>
          <w:szCs w:val="21"/>
        </w:rPr>
      </w:pPr>
      <w:r>
        <w:rPr>
          <w:rFonts w:ascii="宋体" w:hAnsi="宋体" w:cs="宋体" w:hint="eastAsia"/>
          <w:szCs w:val="21"/>
        </w:rPr>
        <w:t xml:space="preserve">新闻报刊、来信来访、向人大代表直接反映、参加听证会等。    </w:t>
      </w:r>
    </w:p>
    <w:p w:rsidR="00A72E98" w:rsidRDefault="00D16D69" w:rsidP="00FF0932">
      <w:pPr>
        <w:spacing w:line="360" w:lineRule="auto"/>
        <w:jc w:val="left"/>
        <w:rPr>
          <w:rFonts w:ascii="宋体" w:hAnsi="宋体" w:cs="宋体"/>
          <w:szCs w:val="21"/>
        </w:rPr>
      </w:pPr>
      <w:r>
        <w:rPr>
          <w:rFonts w:ascii="宋体" w:hAnsi="宋体" w:cs="宋体" w:hint="eastAsia"/>
          <w:szCs w:val="21"/>
        </w:rPr>
        <w:t>公民依法行使监督权，有助于国家机关及其工作人员依法行使权力，全心全意为人民服务。</w:t>
      </w:r>
    </w:p>
    <w:p w:rsidR="00A72E98" w:rsidRDefault="00D16D69" w:rsidP="00FF0932">
      <w:pPr>
        <w:spacing w:line="360" w:lineRule="auto"/>
        <w:jc w:val="left"/>
        <w:rPr>
          <w:rFonts w:ascii="宋体" w:hAnsi="宋体" w:cs="宋体"/>
          <w:b/>
          <w:bCs/>
          <w:szCs w:val="21"/>
          <w:u w:val="single"/>
        </w:rPr>
      </w:pPr>
      <w:r>
        <w:rPr>
          <w:rFonts w:ascii="宋体" w:hAnsi="宋体" w:cs="宋体" w:hint="eastAsia"/>
          <w:szCs w:val="21"/>
        </w:rPr>
        <w:t>★</w:t>
      </w:r>
      <w:r>
        <w:rPr>
          <w:rFonts w:ascii="宋体" w:hAnsi="宋体" w:cs="宋体" w:hint="eastAsia"/>
          <w:b/>
          <w:bCs/>
          <w:szCs w:val="21"/>
          <w:u w:val="single"/>
        </w:rPr>
        <w:t>26.公民应怎样正确行使权利？</w:t>
      </w:r>
    </w:p>
    <w:p w:rsidR="00A72E98" w:rsidRDefault="00D16D69" w:rsidP="00FF0932">
      <w:pPr>
        <w:spacing w:line="360" w:lineRule="auto"/>
        <w:jc w:val="left"/>
        <w:rPr>
          <w:rFonts w:ascii="宋体" w:hAnsi="宋体" w:cs="宋体"/>
          <w:szCs w:val="21"/>
        </w:rPr>
      </w:pPr>
      <w:r>
        <w:rPr>
          <w:rFonts w:ascii="宋体" w:hAnsi="宋体" w:cs="宋体" w:hint="eastAsia"/>
          <w:szCs w:val="21"/>
        </w:rPr>
        <w:t>①行使权利有界限。公民行使自由和权利的时候不得损害国家的、社会的、集体的利益和其他公民的合法自由和权利。</w:t>
      </w:r>
    </w:p>
    <w:p w:rsidR="00A72E98" w:rsidRDefault="00D16D69" w:rsidP="00FF0932">
      <w:pPr>
        <w:spacing w:line="360" w:lineRule="auto"/>
        <w:jc w:val="left"/>
        <w:rPr>
          <w:rFonts w:ascii="宋体" w:hAnsi="宋体" w:cs="宋体"/>
          <w:szCs w:val="21"/>
        </w:rPr>
      </w:pPr>
      <w:r>
        <w:rPr>
          <w:rFonts w:ascii="宋体" w:hAnsi="宋体" w:cs="宋体" w:hint="eastAsia"/>
          <w:szCs w:val="21"/>
        </w:rPr>
        <w:t>②维护权利守程序。公民行使权利应依照法定程序，按照规定的活动方式、步骤和过程进行。</w:t>
      </w:r>
    </w:p>
    <w:p w:rsidR="00A72E98" w:rsidRDefault="00D16D69" w:rsidP="00FF0932">
      <w:pPr>
        <w:spacing w:line="360" w:lineRule="auto"/>
        <w:jc w:val="left"/>
        <w:rPr>
          <w:rFonts w:ascii="宋体" w:hAnsi="宋体" w:cs="宋体"/>
          <w:szCs w:val="21"/>
        </w:rPr>
      </w:pPr>
      <w:r>
        <w:rPr>
          <w:rFonts w:ascii="宋体" w:hAnsi="宋体" w:cs="宋体" w:hint="eastAsia"/>
          <w:szCs w:val="21"/>
        </w:rPr>
        <w:t>27.公民维护权利的方式有哪些？  协商、调解、仲裁和诉讼等。</w:t>
      </w:r>
    </w:p>
    <w:p w:rsidR="00A72E98" w:rsidRDefault="00A72E98" w:rsidP="00FF0932">
      <w:pPr>
        <w:spacing w:line="360" w:lineRule="auto"/>
        <w:jc w:val="left"/>
        <w:rPr>
          <w:rFonts w:ascii="宋体" w:hAnsi="宋体" w:cs="宋体"/>
          <w:szCs w:val="21"/>
        </w:rPr>
      </w:pPr>
    </w:p>
    <w:p w:rsidR="00A72E98" w:rsidRDefault="00D16D69" w:rsidP="00FF0932">
      <w:pPr>
        <w:spacing w:line="360" w:lineRule="auto"/>
        <w:ind w:firstLineChars="1300" w:firstLine="2741"/>
        <w:jc w:val="left"/>
        <w:rPr>
          <w:rFonts w:ascii="宋体" w:hAnsi="宋体" w:cs="宋体"/>
          <w:b/>
          <w:szCs w:val="21"/>
        </w:rPr>
      </w:pPr>
      <w:r>
        <w:rPr>
          <w:rFonts w:ascii="宋体" w:hAnsi="宋体" w:cs="宋体" w:hint="eastAsia"/>
          <w:b/>
          <w:szCs w:val="21"/>
        </w:rPr>
        <w:t>第四课  公民义务</w:t>
      </w:r>
    </w:p>
    <w:p w:rsidR="00A72E98" w:rsidRDefault="00D16D69" w:rsidP="00FF0932">
      <w:pPr>
        <w:spacing w:line="360" w:lineRule="auto"/>
        <w:jc w:val="left"/>
        <w:rPr>
          <w:rFonts w:ascii="宋体" w:hAnsi="宋体" w:cs="宋体"/>
          <w:szCs w:val="21"/>
        </w:rPr>
      </w:pPr>
      <w:r>
        <w:rPr>
          <w:rFonts w:ascii="宋体" w:hAnsi="宋体" w:cs="宋体" w:hint="eastAsia"/>
          <w:szCs w:val="21"/>
        </w:rPr>
        <w:t>28.宪法规定的公民的基本义务有哪些？</w:t>
      </w:r>
    </w:p>
    <w:p w:rsidR="00A72E98" w:rsidRDefault="00D16D69" w:rsidP="00FF0932">
      <w:pPr>
        <w:spacing w:line="360" w:lineRule="auto"/>
        <w:jc w:val="left"/>
        <w:rPr>
          <w:rFonts w:ascii="宋体" w:hAnsi="宋体" w:cs="宋体"/>
          <w:szCs w:val="21"/>
        </w:rPr>
      </w:pPr>
      <w:r>
        <w:rPr>
          <w:rFonts w:ascii="宋体" w:hAnsi="宋体" w:cs="宋体" w:hint="eastAsia"/>
          <w:szCs w:val="21"/>
        </w:rPr>
        <w:t xml:space="preserve">遵守宪法法律、维护国家利益、依法服兵役、依法纳税、劳动的义务、受教育的义务等。    </w:t>
      </w:r>
    </w:p>
    <w:p w:rsidR="00A72E98" w:rsidRDefault="00D16D69" w:rsidP="00FF0932">
      <w:pPr>
        <w:spacing w:line="360" w:lineRule="auto"/>
        <w:jc w:val="left"/>
        <w:rPr>
          <w:rFonts w:ascii="宋体" w:hAnsi="宋体" w:cs="宋体"/>
          <w:szCs w:val="21"/>
        </w:rPr>
      </w:pPr>
      <w:r>
        <w:rPr>
          <w:rFonts w:ascii="宋体" w:hAnsi="宋体" w:cs="宋体" w:hint="eastAsia"/>
          <w:szCs w:val="21"/>
        </w:rPr>
        <w:t>29.遵守宪法和法律的表现</w:t>
      </w:r>
    </w:p>
    <w:p w:rsidR="00A72E98" w:rsidRDefault="00D16D69" w:rsidP="00FF0932">
      <w:pPr>
        <w:spacing w:line="360" w:lineRule="auto"/>
        <w:jc w:val="left"/>
        <w:rPr>
          <w:rFonts w:ascii="宋体" w:hAnsi="宋体" w:cs="宋体"/>
          <w:szCs w:val="21"/>
        </w:rPr>
      </w:pPr>
      <w:r>
        <w:rPr>
          <w:rFonts w:ascii="宋体" w:hAnsi="宋体" w:cs="宋体"/>
          <w:szCs w:val="21"/>
        </w:rPr>
        <w:t>①</w:t>
      </w:r>
      <w:r>
        <w:rPr>
          <w:rFonts w:ascii="宋体" w:hAnsi="宋体" w:cs="宋体" w:hint="eastAsia"/>
          <w:szCs w:val="21"/>
        </w:rPr>
        <w:t>遵守宪法就要忠于宪法，维护宪法尊严，保障宪法实施。</w:t>
      </w:r>
    </w:p>
    <w:p w:rsidR="00A72E98" w:rsidRDefault="00D16D69" w:rsidP="00FF0932">
      <w:pPr>
        <w:spacing w:line="360" w:lineRule="auto"/>
        <w:jc w:val="left"/>
        <w:rPr>
          <w:rFonts w:ascii="宋体" w:hAnsi="宋体" w:cs="宋体"/>
          <w:szCs w:val="21"/>
        </w:rPr>
      </w:pPr>
      <w:r>
        <w:rPr>
          <w:rFonts w:ascii="宋体" w:hAnsi="宋体" w:cs="宋体"/>
          <w:szCs w:val="21"/>
        </w:rPr>
        <w:lastRenderedPageBreak/>
        <w:t>②</w:t>
      </w:r>
      <w:r>
        <w:rPr>
          <w:rFonts w:ascii="宋体" w:hAnsi="宋体" w:cs="宋体" w:hint="eastAsia"/>
          <w:szCs w:val="21"/>
        </w:rPr>
        <w:t>保守国家秘密，爱护公共财产，遵守劳动纪律，遵守公共秩序，尊重社会公德。</w:t>
      </w:r>
    </w:p>
    <w:p w:rsidR="00A72E98" w:rsidRDefault="00D16D69" w:rsidP="00FF0932">
      <w:pPr>
        <w:spacing w:line="360" w:lineRule="auto"/>
        <w:jc w:val="left"/>
        <w:rPr>
          <w:rFonts w:ascii="宋体" w:hAnsi="宋体" w:cs="宋体"/>
          <w:szCs w:val="21"/>
        </w:rPr>
      </w:pPr>
      <w:r>
        <w:rPr>
          <w:rFonts w:ascii="宋体" w:hAnsi="宋体" w:cs="宋体" w:hint="eastAsia"/>
          <w:szCs w:val="21"/>
        </w:rPr>
        <w:t>30.维护国家利益包含哪些内容？维护国家统一和全国各民族团结；维护国家安全、荣誉和利益。</w:t>
      </w:r>
    </w:p>
    <w:p w:rsidR="00A72E98" w:rsidRDefault="00D16D69" w:rsidP="00FF0932">
      <w:pPr>
        <w:spacing w:line="360" w:lineRule="auto"/>
        <w:jc w:val="left"/>
        <w:rPr>
          <w:rFonts w:ascii="宋体" w:hAnsi="宋体" w:cs="宋体"/>
          <w:szCs w:val="21"/>
        </w:rPr>
      </w:pPr>
      <w:r>
        <w:rPr>
          <w:rFonts w:ascii="宋体" w:hAnsi="宋体" w:cs="宋体" w:hint="eastAsia"/>
          <w:szCs w:val="21"/>
        </w:rPr>
        <w:t>★</w:t>
      </w:r>
      <w:r>
        <w:rPr>
          <w:rFonts w:ascii="宋体" w:hAnsi="宋体" w:cs="宋体" w:hint="eastAsia"/>
          <w:b/>
          <w:bCs/>
          <w:szCs w:val="21"/>
          <w:u w:val="single"/>
        </w:rPr>
        <w:t>31.权利和义务的关系是怎样的？</w:t>
      </w:r>
      <w:r>
        <w:rPr>
          <w:rFonts w:ascii="宋体" w:hAnsi="宋体" w:cs="宋体" w:hint="eastAsia"/>
          <w:szCs w:val="21"/>
        </w:rPr>
        <w:t>（或为什么说权利和义务是相统一的？）</w:t>
      </w:r>
    </w:p>
    <w:p w:rsidR="00A72E98" w:rsidRDefault="00D16D69" w:rsidP="00FF0932">
      <w:pPr>
        <w:spacing w:line="360" w:lineRule="auto"/>
        <w:jc w:val="left"/>
        <w:rPr>
          <w:rFonts w:ascii="宋体" w:hAnsi="宋体" w:cs="宋体"/>
          <w:szCs w:val="21"/>
        </w:rPr>
      </w:pPr>
      <w:r>
        <w:rPr>
          <w:rFonts w:ascii="宋体" w:hAnsi="宋体" w:cs="宋体" w:hint="eastAsia"/>
          <w:szCs w:val="21"/>
        </w:rPr>
        <w:t>①公民的权利与义务相互依存、相互促进。</w:t>
      </w:r>
    </w:p>
    <w:p w:rsidR="00A72E98" w:rsidRDefault="00D16D69" w:rsidP="00FF0932">
      <w:pPr>
        <w:spacing w:line="360" w:lineRule="auto"/>
        <w:jc w:val="left"/>
        <w:rPr>
          <w:rFonts w:ascii="宋体" w:hAnsi="宋体" w:cs="宋体"/>
          <w:szCs w:val="21"/>
        </w:rPr>
      </w:pPr>
      <w:r>
        <w:rPr>
          <w:rFonts w:ascii="宋体" w:hAnsi="宋体" w:cs="宋体" w:hint="eastAsia"/>
          <w:szCs w:val="21"/>
        </w:rPr>
        <w:t>②公民既是合法权利的享有者，又是法定义务的承担者。</w:t>
      </w:r>
    </w:p>
    <w:p w:rsidR="00A72E98" w:rsidRDefault="00D16D69" w:rsidP="00FF0932">
      <w:pPr>
        <w:spacing w:line="360" w:lineRule="auto"/>
        <w:jc w:val="left"/>
        <w:rPr>
          <w:rFonts w:ascii="宋体" w:hAnsi="宋体" w:cs="宋体"/>
          <w:szCs w:val="21"/>
        </w:rPr>
      </w:pPr>
      <w:r>
        <w:rPr>
          <w:rFonts w:ascii="宋体" w:hAnsi="宋体" w:cs="宋体" w:hint="eastAsia"/>
          <w:szCs w:val="21"/>
        </w:rPr>
        <w:t>③公民的某些权利同时也是义务。例如，劳动和受教育既是公民的基本权利，也是公民的基本义务。</w:t>
      </w:r>
    </w:p>
    <w:p w:rsidR="00A72E98" w:rsidRDefault="00D16D69" w:rsidP="00FF0932">
      <w:pPr>
        <w:spacing w:line="360" w:lineRule="auto"/>
        <w:jc w:val="left"/>
        <w:rPr>
          <w:rFonts w:ascii="宋体" w:hAnsi="宋体" w:cs="宋体"/>
          <w:szCs w:val="21"/>
        </w:rPr>
      </w:pPr>
      <w:r>
        <w:rPr>
          <w:rFonts w:ascii="宋体" w:hAnsi="宋体" w:cs="宋体" w:hint="eastAsia"/>
          <w:szCs w:val="21"/>
        </w:rPr>
        <w:t>④坚持权利和义务相统一，任何公民既不能只享受权利而不承担义务，也不能只承担义务而不享受权利。</w:t>
      </w:r>
    </w:p>
    <w:p w:rsidR="00A72E98" w:rsidRDefault="00D16D69" w:rsidP="00FF0932">
      <w:pPr>
        <w:spacing w:line="360" w:lineRule="auto"/>
        <w:jc w:val="left"/>
        <w:rPr>
          <w:rFonts w:ascii="宋体" w:hAnsi="宋体" w:cs="宋体"/>
          <w:szCs w:val="21"/>
        </w:rPr>
      </w:pPr>
      <w:r>
        <w:rPr>
          <w:rFonts w:ascii="宋体" w:hAnsi="宋体" w:cs="宋体" w:hint="eastAsia"/>
          <w:szCs w:val="21"/>
        </w:rPr>
        <w:t>★32.怎样正确对待权利与义务的关系？</w:t>
      </w:r>
    </w:p>
    <w:p w:rsidR="00A72E98" w:rsidRDefault="00D16D69" w:rsidP="00FF0932">
      <w:pPr>
        <w:spacing w:line="360" w:lineRule="auto"/>
        <w:jc w:val="left"/>
        <w:rPr>
          <w:rFonts w:ascii="宋体" w:hAnsi="宋体" w:cs="宋体"/>
          <w:szCs w:val="21"/>
        </w:rPr>
      </w:pPr>
      <w:r>
        <w:rPr>
          <w:rFonts w:ascii="宋体" w:hAnsi="宋体" w:cs="宋体" w:hint="eastAsia"/>
          <w:szCs w:val="21"/>
        </w:rPr>
        <w:t>我们不仅要增强权利意识，依法行使权利，而且要增强义务观念，自觉履行法定义务。</w:t>
      </w:r>
    </w:p>
    <w:p w:rsidR="00A72E98" w:rsidRDefault="00D16D69" w:rsidP="00FF0932">
      <w:pPr>
        <w:spacing w:line="360" w:lineRule="auto"/>
        <w:jc w:val="left"/>
        <w:rPr>
          <w:rFonts w:ascii="宋体" w:hAnsi="宋体" w:cs="宋体"/>
          <w:szCs w:val="21"/>
        </w:rPr>
      </w:pPr>
      <w:r>
        <w:rPr>
          <w:rFonts w:ascii="宋体" w:hAnsi="宋体" w:cs="宋体" w:hint="eastAsia"/>
          <w:szCs w:val="21"/>
        </w:rPr>
        <w:t>★33.公民为什么要履行法定义务？</w:t>
      </w:r>
    </w:p>
    <w:p w:rsidR="00A72E98" w:rsidRDefault="00D16D69" w:rsidP="00FF0932">
      <w:pPr>
        <w:spacing w:line="360" w:lineRule="auto"/>
        <w:jc w:val="left"/>
        <w:rPr>
          <w:rFonts w:ascii="宋体" w:hAnsi="宋体" w:cs="宋体"/>
          <w:szCs w:val="21"/>
        </w:rPr>
      </w:pPr>
      <w:r>
        <w:rPr>
          <w:rFonts w:ascii="宋体" w:hAnsi="宋体" w:cs="宋体" w:hint="eastAsia"/>
          <w:szCs w:val="21"/>
        </w:rPr>
        <w:t>①法定义务是由我国宪法和法律规定的，具有强制性。自觉履行法定义务，是公民不可推卸的责任。</w:t>
      </w:r>
    </w:p>
    <w:p w:rsidR="00A72E98" w:rsidRDefault="00D16D69" w:rsidP="00FF0932">
      <w:pPr>
        <w:spacing w:line="360" w:lineRule="auto"/>
        <w:jc w:val="left"/>
        <w:rPr>
          <w:rFonts w:ascii="宋体" w:hAnsi="宋体" w:cs="宋体"/>
          <w:szCs w:val="21"/>
        </w:rPr>
      </w:pPr>
      <w:r>
        <w:rPr>
          <w:rFonts w:ascii="宋体" w:hAnsi="宋体" w:cs="宋体" w:hint="eastAsia"/>
          <w:szCs w:val="21"/>
        </w:rPr>
        <w:t>②违反法定义务必须依法承担相应的法律责任。（民事责任、行政责任、刑事责任）</w:t>
      </w:r>
    </w:p>
    <w:p w:rsidR="00A72E98" w:rsidRDefault="00D16D69" w:rsidP="00FF0932">
      <w:pPr>
        <w:spacing w:line="360" w:lineRule="auto"/>
        <w:jc w:val="left"/>
        <w:rPr>
          <w:rFonts w:ascii="宋体" w:hAnsi="宋体" w:cs="宋体"/>
          <w:szCs w:val="21"/>
        </w:rPr>
      </w:pPr>
      <w:r>
        <w:rPr>
          <w:rFonts w:ascii="宋体" w:hAnsi="宋体" w:cs="宋体" w:hint="eastAsia"/>
          <w:szCs w:val="21"/>
        </w:rPr>
        <w:t>★34.公民应怎样履行法定义务？</w:t>
      </w:r>
    </w:p>
    <w:p w:rsidR="00A72E98" w:rsidRDefault="00D16D69" w:rsidP="00FF0932">
      <w:pPr>
        <w:spacing w:line="360" w:lineRule="auto"/>
        <w:jc w:val="left"/>
        <w:rPr>
          <w:rFonts w:ascii="宋体" w:hAnsi="宋体" w:cs="宋体"/>
          <w:szCs w:val="21"/>
        </w:rPr>
      </w:pPr>
      <w:r>
        <w:rPr>
          <w:rFonts w:ascii="宋体" w:hAnsi="宋体" w:cs="宋体" w:hint="eastAsia"/>
          <w:szCs w:val="21"/>
        </w:rPr>
        <w:t>①我们要依法履行公民义务，法律要求做的必须去做。</w:t>
      </w:r>
    </w:p>
    <w:p w:rsidR="00A72E98" w:rsidRDefault="00D16D69" w:rsidP="00FF0932">
      <w:pPr>
        <w:spacing w:line="360" w:lineRule="auto"/>
        <w:jc w:val="left"/>
        <w:rPr>
          <w:rFonts w:ascii="宋体" w:hAnsi="宋体" w:cs="宋体"/>
          <w:szCs w:val="21"/>
        </w:rPr>
      </w:pPr>
      <w:r>
        <w:rPr>
          <w:rFonts w:ascii="宋体" w:hAnsi="宋体" w:cs="宋体" w:hint="eastAsia"/>
          <w:szCs w:val="21"/>
        </w:rPr>
        <w:t>②我们要依法履行公民义务，法律禁止做的坚决不做。</w:t>
      </w:r>
    </w:p>
    <w:p w:rsidR="00A72E98" w:rsidRDefault="00A72E98" w:rsidP="00FF0932">
      <w:pPr>
        <w:spacing w:line="360" w:lineRule="auto"/>
        <w:jc w:val="left"/>
        <w:rPr>
          <w:rFonts w:ascii="宋体" w:hAnsi="宋体" w:cs="宋体"/>
          <w:szCs w:val="21"/>
        </w:rPr>
      </w:pPr>
    </w:p>
    <w:p w:rsidR="00A72E98" w:rsidRDefault="00D16D69" w:rsidP="00FF0932">
      <w:pPr>
        <w:spacing w:line="360" w:lineRule="auto"/>
        <w:ind w:firstLineChars="1200" w:firstLine="2530"/>
        <w:jc w:val="left"/>
        <w:rPr>
          <w:rFonts w:ascii="宋体" w:hAnsi="宋体" w:cs="宋体"/>
          <w:b/>
          <w:szCs w:val="21"/>
        </w:rPr>
      </w:pPr>
      <w:r>
        <w:rPr>
          <w:rFonts w:ascii="宋体" w:hAnsi="宋体" w:cs="宋体" w:hint="eastAsia"/>
          <w:b/>
          <w:szCs w:val="21"/>
        </w:rPr>
        <w:t>第五课  我国基本制度</w:t>
      </w:r>
    </w:p>
    <w:p w:rsidR="00A72E98" w:rsidRDefault="00D16D69" w:rsidP="00FF0932">
      <w:pPr>
        <w:spacing w:line="360" w:lineRule="auto"/>
        <w:jc w:val="left"/>
        <w:rPr>
          <w:rFonts w:ascii="宋体" w:hAnsi="宋体" w:cs="宋体"/>
          <w:b/>
          <w:bCs/>
          <w:szCs w:val="21"/>
          <w:u w:val="single"/>
        </w:rPr>
      </w:pPr>
      <w:r>
        <w:rPr>
          <w:rFonts w:asciiTheme="minorEastAsia" w:hAnsiTheme="minorEastAsia" w:cstheme="minorEastAsia" w:hint="eastAsia"/>
          <w:b/>
          <w:bCs/>
          <w:color w:val="FF0000"/>
          <w:sz w:val="22"/>
          <w:bdr w:val="single" w:sz="4" w:space="0" w:color="auto"/>
        </w:rPr>
        <w:t>人民代表大会制度</w:t>
      </w:r>
      <w:r>
        <w:rPr>
          <w:rFonts w:ascii="宋体" w:hAnsi="宋体" w:cs="宋体" w:hint="eastAsia"/>
          <w:szCs w:val="21"/>
        </w:rPr>
        <w:t>★35</w:t>
      </w:r>
      <w:r>
        <w:rPr>
          <w:rFonts w:ascii="宋体" w:hAnsi="宋体" w:cs="宋体" w:hint="eastAsia"/>
          <w:b/>
          <w:bCs/>
          <w:szCs w:val="21"/>
          <w:u w:val="single"/>
        </w:rPr>
        <w:t>.人民代表大会制度的地位</w:t>
      </w:r>
    </w:p>
    <w:p w:rsidR="00A72E98" w:rsidRDefault="00D16D69" w:rsidP="00FF0932">
      <w:pPr>
        <w:spacing w:line="360" w:lineRule="auto"/>
        <w:jc w:val="left"/>
        <w:rPr>
          <w:rFonts w:ascii="宋体" w:hAnsi="宋体" w:cs="宋体"/>
          <w:szCs w:val="21"/>
        </w:rPr>
      </w:pPr>
      <w:r>
        <w:rPr>
          <w:rFonts w:ascii="宋体" w:hAnsi="宋体" w:cs="宋体" w:hint="eastAsia"/>
          <w:szCs w:val="21"/>
        </w:rPr>
        <w:t>人民代表大会制度是我国的根本政治制度</w:t>
      </w:r>
    </w:p>
    <w:p w:rsidR="00A72E98" w:rsidRDefault="00D16D69" w:rsidP="00FF0932">
      <w:pPr>
        <w:spacing w:line="360" w:lineRule="auto"/>
        <w:jc w:val="left"/>
        <w:rPr>
          <w:rFonts w:ascii="宋体" w:hAnsi="宋体" w:cs="宋体"/>
          <w:szCs w:val="21"/>
        </w:rPr>
      </w:pPr>
      <w:r>
        <w:rPr>
          <w:rFonts w:ascii="宋体" w:hAnsi="宋体" w:cs="宋体" w:hint="eastAsia"/>
          <w:szCs w:val="21"/>
        </w:rPr>
        <w:t>36</w:t>
      </w:r>
      <w:r>
        <w:rPr>
          <w:rFonts w:ascii="宋体" w:hAnsi="宋体" w:cs="宋体"/>
          <w:szCs w:val="21"/>
        </w:rPr>
        <w:t>.</w:t>
      </w:r>
      <w:r>
        <w:rPr>
          <w:rFonts w:ascii="宋体" w:hAnsi="宋体" w:cs="宋体" w:hint="eastAsia"/>
          <w:szCs w:val="21"/>
        </w:rPr>
        <w:t>人民代表大会制度的基本内容</w:t>
      </w:r>
    </w:p>
    <w:p w:rsidR="00A72E98" w:rsidRDefault="00D16D69" w:rsidP="00FF0932">
      <w:pPr>
        <w:spacing w:line="360" w:lineRule="auto"/>
        <w:jc w:val="left"/>
        <w:rPr>
          <w:rFonts w:ascii="宋体" w:hAnsi="宋体" w:cs="宋体"/>
          <w:szCs w:val="21"/>
        </w:rPr>
      </w:pPr>
      <w:r>
        <w:rPr>
          <w:rFonts w:ascii="宋体" w:hAnsi="宋体" w:cs="宋体" w:hint="eastAsia"/>
          <w:szCs w:val="21"/>
        </w:rPr>
        <w:t>①国家的一切权力属于人民</w:t>
      </w:r>
    </w:p>
    <w:p w:rsidR="00A72E98" w:rsidRDefault="00D16D69" w:rsidP="00FF0932">
      <w:pPr>
        <w:spacing w:line="360" w:lineRule="auto"/>
        <w:jc w:val="left"/>
        <w:rPr>
          <w:rFonts w:ascii="宋体" w:hAnsi="宋体" w:cs="宋体"/>
          <w:szCs w:val="21"/>
        </w:rPr>
      </w:pPr>
      <w:r>
        <w:rPr>
          <w:rFonts w:ascii="宋体" w:hAnsi="宋体" w:cs="宋体" w:hint="eastAsia"/>
          <w:szCs w:val="21"/>
        </w:rPr>
        <w:t>②人民通过民主选举选出代表，组成各级人民代表大会作为国家权力机关；</w:t>
      </w:r>
    </w:p>
    <w:p w:rsidR="00A72E98" w:rsidRDefault="00D16D69" w:rsidP="00FF0932">
      <w:pPr>
        <w:spacing w:line="360" w:lineRule="auto"/>
        <w:jc w:val="left"/>
        <w:rPr>
          <w:rFonts w:ascii="宋体" w:hAnsi="宋体" w:cs="宋体"/>
          <w:szCs w:val="21"/>
        </w:rPr>
      </w:pPr>
      <w:r>
        <w:rPr>
          <w:rFonts w:ascii="宋体" w:hAnsi="宋体" w:cs="宋体" w:hint="eastAsia"/>
          <w:szCs w:val="21"/>
        </w:rPr>
        <w:t>③由人民代表大会产生国家行政、审判机关、检察机关，这些国家机关依法行使各自职权，并对人民代表大会负责，受人民代表大会监督。</w:t>
      </w:r>
    </w:p>
    <w:p w:rsidR="00A72E98" w:rsidRDefault="00D16D69" w:rsidP="00FF0932">
      <w:pPr>
        <w:spacing w:line="360" w:lineRule="auto"/>
        <w:jc w:val="left"/>
        <w:rPr>
          <w:rFonts w:ascii="宋体" w:hAnsi="宋体" w:cs="宋体"/>
          <w:szCs w:val="21"/>
        </w:rPr>
      </w:pPr>
      <w:r>
        <w:rPr>
          <w:rFonts w:ascii="宋体" w:hAnsi="宋体" w:cs="宋体" w:hint="eastAsia"/>
          <w:szCs w:val="21"/>
        </w:rPr>
        <w:t>④实行民主集中制，遵循少数服从多数原则。</w:t>
      </w:r>
    </w:p>
    <w:p w:rsidR="00A72E98" w:rsidRDefault="00D16D69" w:rsidP="00FF0932">
      <w:pPr>
        <w:spacing w:line="360" w:lineRule="auto"/>
        <w:jc w:val="left"/>
        <w:rPr>
          <w:rFonts w:ascii="宋体" w:hAnsi="宋体" w:cs="宋体"/>
          <w:szCs w:val="21"/>
        </w:rPr>
      </w:pPr>
      <w:r>
        <w:rPr>
          <w:rFonts w:ascii="宋体" w:hAnsi="宋体" w:cs="宋体" w:hint="eastAsia"/>
          <w:szCs w:val="21"/>
        </w:rPr>
        <w:t>★37.人大代表的义务（或人大代表与人民的关系）</w:t>
      </w:r>
    </w:p>
    <w:p w:rsidR="00A72E98" w:rsidRDefault="00D16D69" w:rsidP="00FF0932">
      <w:pPr>
        <w:spacing w:line="360" w:lineRule="auto"/>
        <w:jc w:val="left"/>
        <w:rPr>
          <w:rFonts w:ascii="宋体" w:hAnsi="宋体" w:cs="宋体"/>
          <w:szCs w:val="21"/>
        </w:rPr>
      </w:pPr>
      <w:r>
        <w:rPr>
          <w:rFonts w:ascii="宋体" w:hAnsi="宋体" w:cs="宋体" w:hint="eastAsia"/>
          <w:szCs w:val="21"/>
        </w:rPr>
        <w:t>人大代表必须与人民群众保持密切联系，听取和反映人民群众的意见和要求，努力为人民服务，对人民负责，并接受人民监督。</w:t>
      </w:r>
    </w:p>
    <w:p w:rsidR="00A72E98" w:rsidRDefault="00D16D69" w:rsidP="00FF0932">
      <w:pPr>
        <w:spacing w:line="360" w:lineRule="auto"/>
        <w:jc w:val="left"/>
        <w:rPr>
          <w:rFonts w:ascii="宋体" w:hAnsi="宋体" w:cs="宋体"/>
          <w:szCs w:val="21"/>
        </w:rPr>
      </w:pPr>
      <w:r>
        <w:rPr>
          <w:rFonts w:ascii="宋体" w:hAnsi="宋体" w:cs="宋体" w:hint="eastAsia"/>
          <w:szCs w:val="21"/>
        </w:rPr>
        <w:t>38.怎样坚持和完善人民代表大会制度？</w:t>
      </w:r>
    </w:p>
    <w:p w:rsidR="00A72E98" w:rsidRDefault="00D16D69" w:rsidP="00FF0932">
      <w:pPr>
        <w:spacing w:line="360" w:lineRule="auto"/>
        <w:jc w:val="left"/>
        <w:rPr>
          <w:rFonts w:ascii="宋体" w:hAnsi="宋体" w:cs="宋体"/>
          <w:szCs w:val="21"/>
        </w:rPr>
      </w:pPr>
      <w:r>
        <w:rPr>
          <w:rFonts w:ascii="宋体" w:hAnsi="宋体" w:cs="宋体" w:hint="eastAsia"/>
          <w:szCs w:val="21"/>
        </w:rPr>
        <w:lastRenderedPageBreak/>
        <w:t>①坚持和完善人民代表大会制度，必须坚持中国共产党的领导。</w:t>
      </w:r>
    </w:p>
    <w:p w:rsidR="00A72E98" w:rsidRDefault="00D16D69" w:rsidP="00FF0932">
      <w:pPr>
        <w:spacing w:line="360" w:lineRule="auto"/>
        <w:jc w:val="left"/>
        <w:rPr>
          <w:rFonts w:ascii="宋体" w:hAnsi="宋体" w:cs="宋体"/>
          <w:szCs w:val="21"/>
        </w:rPr>
      </w:pPr>
      <w:r>
        <w:rPr>
          <w:rFonts w:ascii="宋体" w:hAnsi="宋体" w:cs="宋体" w:hint="eastAsia"/>
          <w:szCs w:val="21"/>
        </w:rPr>
        <w:t>②坚持和完善人民代表大会制度，必须保证和发展人民当家作主。</w:t>
      </w:r>
    </w:p>
    <w:p w:rsidR="00A72E98" w:rsidRDefault="00D16D69" w:rsidP="00FF0932">
      <w:pPr>
        <w:spacing w:line="360" w:lineRule="auto"/>
        <w:jc w:val="left"/>
        <w:rPr>
          <w:rFonts w:ascii="宋体" w:hAnsi="宋体" w:cs="宋体"/>
          <w:szCs w:val="21"/>
        </w:rPr>
      </w:pPr>
      <w:r>
        <w:rPr>
          <w:rFonts w:ascii="宋体" w:hAnsi="宋体" w:cs="宋体" w:hint="eastAsia"/>
          <w:szCs w:val="21"/>
        </w:rPr>
        <w:t>③坚持和完善人民代表大会制度，必须全面推进依法治国。</w:t>
      </w:r>
    </w:p>
    <w:p w:rsidR="00A72E98" w:rsidRDefault="00D16D69" w:rsidP="00FF0932">
      <w:pPr>
        <w:spacing w:line="360" w:lineRule="auto"/>
        <w:jc w:val="left"/>
        <w:rPr>
          <w:rFonts w:ascii="宋体" w:hAnsi="宋体" w:cs="宋体"/>
          <w:szCs w:val="21"/>
        </w:rPr>
      </w:pPr>
      <w:r>
        <w:rPr>
          <w:rFonts w:ascii="宋体" w:hAnsi="宋体" w:cs="宋体" w:hint="eastAsia"/>
          <w:szCs w:val="21"/>
        </w:rPr>
        <w:t>④坚持和完善人民代表大会制度，必须坚持民主集中制。</w:t>
      </w:r>
    </w:p>
    <w:p w:rsidR="00A72E98" w:rsidRDefault="00D16D69" w:rsidP="00FF0932">
      <w:pPr>
        <w:spacing w:line="360" w:lineRule="auto"/>
        <w:jc w:val="left"/>
        <w:rPr>
          <w:rFonts w:ascii="宋体" w:hAnsi="宋体" w:cs="宋体"/>
          <w:b/>
          <w:bCs/>
          <w:szCs w:val="21"/>
          <w:u w:val="single"/>
        </w:rPr>
      </w:pPr>
      <w:r>
        <w:rPr>
          <w:rFonts w:asciiTheme="minorEastAsia" w:hAnsiTheme="minorEastAsia" w:cstheme="minorEastAsia" w:hint="eastAsia"/>
          <w:b/>
          <w:bCs/>
          <w:color w:val="FF0000"/>
          <w:sz w:val="22"/>
          <w:bdr w:val="single" w:sz="4" w:space="0" w:color="auto"/>
        </w:rPr>
        <w:t>中国共产党领导的多党合作和政治协商制度</w:t>
      </w:r>
      <w:r>
        <w:rPr>
          <w:rFonts w:ascii="宋体" w:hAnsi="宋体" w:cs="宋体" w:hint="eastAsia"/>
          <w:szCs w:val="21"/>
        </w:rPr>
        <w:t>★</w:t>
      </w:r>
      <w:r>
        <w:rPr>
          <w:rFonts w:ascii="宋体" w:hAnsi="宋体" w:cs="宋体" w:hint="eastAsia"/>
          <w:b/>
          <w:bCs/>
          <w:szCs w:val="21"/>
          <w:u w:val="single"/>
        </w:rPr>
        <w:t>39.我国的基本政治制度有哪些？</w:t>
      </w:r>
    </w:p>
    <w:p w:rsidR="00A72E98" w:rsidRDefault="00D16D69" w:rsidP="00FF0932">
      <w:pPr>
        <w:spacing w:line="360" w:lineRule="auto"/>
        <w:jc w:val="left"/>
        <w:rPr>
          <w:rFonts w:ascii="宋体" w:hAnsi="宋体" w:cs="宋体"/>
          <w:szCs w:val="21"/>
        </w:rPr>
      </w:pPr>
      <w:r>
        <w:rPr>
          <w:rFonts w:ascii="宋体" w:hAnsi="宋体" w:cs="宋体" w:hint="eastAsia"/>
          <w:szCs w:val="21"/>
        </w:rPr>
        <w:t>①中国共产党领导的多党合作和政治协商制度  ②民族区域自治制度   ③基层群众自治制度</w:t>
      </w:r>
    </w:p>
    <w:p w:rsidR="00A72E98" w:rsidRDefault="00D16D69" w:rsidP="00FF0932">
      <w:pPr>
        <w:spacing w:line="360" w:lineRule="auto"/>
        <w:jc w:val="left"/>
        <w:rPr>
          <w:rFonts w:ascii="宋体" w:hAnsi="宋体" w:cs="宋体"/>
          <w:szCs w:val="21"/>
        </w:rPr>
      </w:pPr>
      <w:r>
        <w:rPr>
          <w:rFonts w:ascii="宋体" w:hAnsi="宋体" w:cs="宋体" w:hint="eastAsia"/>
          <w:szCs w:val="21"/>
        </w:rPr>
        <w:t>40.多党合作的基本方针：长期共存、互相监督、肝胆相照、荣辱与共</w:t>
      </w:r>
    </w:p>
    <w:p w:rsidR="00A72E98" w:rsidRDefault="00D16D69" w:rsidP="00FF0932">
      <w:pPr>
        <w:spacing w:line="360" w:lineRule="auto"/>
        <w:jc w:val="left"/>
        <w:rPr>
          <w:rFonts w:ascii="宋体" w:hAnsi="宋体" w:cs="宋体"/>
          <w:szCs w:val="21"/>
        </w:rPr>
      </w:pPr>
      <w:r>
        <w:rPr>
          <w:rFonts w:ascii="宋体" w:hAnsi="宋体" w:cs="宋体" w:hint="eastAsia"/>
          <w:szCs w:val="21"/>
        </w:rPr>
        <w:t>41.人民政协的职能：政协围绕团结和民主两大主题，履行政治协商、民主监督、参政议政的职能。</w:t>
      </w:r>
    </w:p>
    <w:p w:rsidR="00A72E98" w:rsidRDefault="00D16D69" w:rsidP="00FF0932">
      <w:pPr>
        <w:spacing w:line="360" w:lineRule="auto"/>
        <w:jc w:val="left"/>
        <w:rPr>
          <w:rFonts w:ascii="宋体" w:hAnsi="宋体" w:cs="宋体"/>
          <w:szCs w:val="21"/>
        </w:rPr>
      </w:pPr>
      <w:r>
        <w:rPr>
          <w:rFonts w:asciiTheme="minorEastAsia" w:hAnsiTheme="minorEastAsia" w:cstheme="minorEastAsia" w:hint="eastAsia"/>
          <w:b/>
          <w:bCs/>
          <w:color w:val="FF0000"/>
          <w:sz w:val="22"/>
          <w:bdr w:val="single" w:sz="4" w:space="0" w:color="auto"/>
        </w:rPr>
        <w:t>民族区域自治制度</w:t>
      </w:r>
      <w:r>
        <w:rPr>
          <w:rFonts w:ascii="宋体" w:hAnsi="宋体" w:cs="宋体" w:hint="eastAsia"/>
          <w:szCs w:val="21"/>
        </w:rPr>
        <w:t>42.怎样正确认识民族区域自治？（或民族自治地区与中央的关系）</w:t>
      </w:r>
    </w:p>
    <w:p w:rsidR="00A72E98" w:rsidRDefault="00D16D69" w:rsidP="00FF0932">
      <w:pPr>
        <w:spacing w:line="360" w:lineRule="auto"/>
        <w:jc w:val="left"/>
        <w:rPr>
          <w:rFonts w:ascii="宋体" w:hAnsi="宋体" w:cs="宋体"/>
          <w:szCs w:val="21"/>
        </w:rPr>
      </w:pPr>
      <w:r>
        <w:rPr>
          <w:rFonts w:ascii="宋体" w:hAnsi="宋体" w:cs="宋体" w:hint="eastAsia"/>
          <w:szCs w:val="21"/>
        </w:rPr>
        <w:t>我国民族区域自治是在国家统一领导下的自治，各民族自治地方是国家不可分割的组成部分，民族自治机关必须服从中央的领导。</w:t>
      </w:r>
    </w:p>
    <w:p w:rsidR="00A72E98" w:rsidRDefault="00D16D69" w:rsidP="00FF0932">
      <w:pPr>
        <w:spacing w:line="360" w:lineRule="auto"/>
        <w:jc w:val="left"/>
        <w:rPr>
          <w:rFonts w:ascii="宋体" w:hAnsi="宋体" w:cs="宋体"/>
          <w:szCs w:val="21"/>
        </w:rPr>
      </w:pPr>
      <w:r>
        <w:rPr>
          <w:rFonts w:ascii="宋体" w:hAnsi="宋体" w:cs="宋体" w:hint="eastAsia"/>
          <w:szCs w:val="21"/>
        </w:rPr>
        <w:t>43.实行民族区域自治制度的意义</w:t>
      </w:r>
    </w:p>
    <w:p w:rsidR="00A72E98" w:rsidRDefault="00D16D69" w:rsidP="00FF0932">
      <w:pPr>
        <w:spacing w:line="360" w:lineRule="auto"/>
        <w:jc w:val="left"/>
        <w:rPr>
          <w:rFonts w:ascii="宋体" w:hAnsi="宋体" w:cs="宋体"/>
          <w:szCs w:val="21"/>
        </w:rPr>
      </w:pPr>
      <w:r>
        <w:rPr>
          <w:rFonts w:ascii="宋体" w:hAnsi="宋体" w:cs="宋体" w:hint="eastAsia"/>
          <w:szCs w:val="21"/>
        </w:rPr>
        <w:t>①有利于把国家的集中、统一与各民族的自主、平等结合起来；</w:t>
      </w:r>
    </w:p>
    <w:p w:rsidR="00A72E98" w:rsidRDefault="00D16D69" w:rsidP="00FF0932">
      <w:pPr>
        <w:spacing w:line="360" w:lineRule="auto"/>
        <w:jc w:val="left"/>
        <w:rPr>
          <w:rFonts w:ascii="宋体" w:hAnsi="宋体" w:cs="宋体"/>
          <w:szCs w:val="21"/>
        </w:rPr>
      </w:pPr>
      <w:r>
        <w:rPr>
          <w:rFonts w:ascii="宋体" w:hAnsi="宋体" w:cs="宋体" w:hint="eastAsia"/>
          <w:szCs w:val="21"/>
        </w:rPr>
        <w:t>②有利于把国家的法律、政策与民族自治地方的具体实际、特殊情况结合起来；</w:t>
      </w:r>
    </w:p>
    <w:p w:rsidR="00A72E98" w:rsidRDefault="00D16D69" w:rsidP="00FF0932">
      <w:pPr>
        <w:spacing w:line="360" w:lineRule="auto"/>
        <w:jc w:val="left"/>
        <w:rPr>
          <w:rFonts w:ascii="宋体" w:hAnsi="宋体" w:cs="宋体"/>
          <w:szCs w:val="21"/>
        </w:rPr>
      </w:pPr>
      <w:r>
        <w:rPr>
          <w:rFonts w:ascii="宋体" w:hAnsi="宋体" w:cs="宋体" w:hint="eastAsia"/>
          <w:szCs w:val="21"/>
        </w:rPr>
        <w:t>③有利于把各族人民热爱祖国的感情与热爱自己民族的感情结合起来；</w:t>
      </w:r>
    </w:p>
    <w:p w:rsidR="00A72E98" w:rsidRDefault="00D16D69" w:rsidP="00FF0932">
      <w:pPr>
        <w:spacing w:line="360" w:lineRule="auto"/>
        <w:jc w:val="left"/>
        <w:rPr>
          <w:rFonts w:ascii="宋体" w:hAnsi="宋体" w:cs="宋体"/>
          <w:szCs w:val="21"/>
        </w:rPr>
      </w:pPr>
      <w:r>
        <w:rPr>
          <w:rFonts w:ascii="宋体" w:hAnsi="宋体" w:cs="宋体" w:hint="eastAsia"/>
          <w:szCs w:val="21"/>
        </w:rPr>
        <w:t>④有力促进了民族地区经济社会的发展和人民生活水平的提高。</w:t>
      </w:r>
    </w:p>
    <w:p w:rsidR="00A72E98" w:rsidRDefault="00D16D69" w:rsidP="00FF0932">
      <w:pPr>
        <w:spacing w:line="360" w:lineRule="auto"/>
        <w:jc w:val="left"/>
        <w:rPr>
          <w:rFonts w:ascii="宋体" w:hAnsi="宋体" w:cs="宋体"/>
          <w:szCs w:val="21"/>
        </w:rPr>
      </w:pPr>
      <w:r>
        <w:rPr>
          <w:rFonts w:asciiTheme="minorEastAsia" w:hAnsiTheme="minorEastAsia" w:cstheme="minorEastAsia" w:hint="eastAsia"/>
          <w:b/>
          <w:bCs/>
          <w:color w:val="FF0000"/>
          <w:sz w:val="22"/>
          <w:bdr w:val="single" w:sz="4" w:space="0" w:color="auto"/>
        </w:rPr>
        <w:t>基层群众自治制度</w:t>
      </w:r>
      <w:r>
        <w:rPr>
          <w:rFonts w:ascii="宋体" w:hAnsi="宋体" w:cs="宋体" w:hint="eastAsia"/>
          <w:szCs w:val="21"/>
        </w:rPr>
        <w:t>44.基层群众自治制度的地位及形式</w:t>
      </w:r>
    </w:p>
    <w:p w:rsidR="00A72E98" w:rsidRDefault="00D16D69" w:rsidP="00FF0932">
      <w:pPr>
        <w:spacing w:line="360" w:lineRule="auto"/>
        <w:jc w:val="left"/>
        <w:rPr>
          <w:rFonts w:ascii="宋体" w:hAnsi="宋体" w:cs="宋体"/>
          <w:b/>
          <w:bCs/>
          <w:szCs w:val="21"/>
          <w:u w:val="single"/>
        </w:rPr>
      </w:pPr>
      <w:r>
        <w:rPr>
          <w:rFonts w:ascii="宋体" w:hAnsi="宋体" w:cs="宋体" w:hint="eastAsia"/>
          <w:b/>
          <w:bCs/>
          <w:szCs w:val="21"/>
          <w:u w:val="single"/>
        </w:rPr>
        <w:t>地位：基层群众自治制度是我国的一项基本政治制度。</w:t>
      </w:r>
    </w:p>
    <w:p w:rsidR="00A72E98" w:rsidRDefault="00D16D69" w:rsidP="00FF0932">
      <w:pPr>
        <w:spacing w:line="360" w:lineRule="auto"/>
        <w:jc w:val="left"/>
        <w:rPr>
          <w:rFonts w:ascii="宋体" w:hAnsi="宋体" w:cs="宋体"/>
          <w:szCs w:val="21"/>
        </w:rPr>
      </w:pPr>
      <w:r>
        <w:rPr>
          <w:rFonts w:ascii="宋体" w:hAnsi="宋体" w:cs="宋体" w:hint="eastAsia"/>
          <w:szCs w:val="21"/>
        </w:rPr>
        <w:t>形式：城市的居民委员会和农村的村民委员会</w:t>
      </w:r>
    </w:p>
    <w:p w:rsidR="00A72E98" w:rsidRDefault="00D16D69" w:rsidP="00FF0932">
      <w:pPr>
        <w:spacing w:line="360" w:lineRule="auto"/>
        <w:jc w:val="left"/>
        <w:rPr>
          <w:rFonts w:ascii="宋体" w:hAnsi="宋体" w:cs="宋体"/>
          <w:szCs w:val="21"/>
        </w:rPr>
      </w:pPr>
      <w:r>
        <w:rPr>
          <w:rFonts w:ascii="宋体" w:hAnsi="宋体" w:cs="宋体" w:hint="eastAsia"/>
          <w:szCs w:val="21"/>
        </w:rPr>
        <w:t>性质：城市的居民委员会和农村的村民委员会是基层群众性自治组织（不是基层国家政权机关）</w:t>
      </w:r>
    </w:p>
    <w:p w:rsidR="00A72E98" w:rsidRDefault="00D16D69" w:rsidP="00FF0932">
      <w:pPr>
        <w:spacing w:line="360" w:lineRule="auto"/>
        <w:jc w:val="left"/>
        <w:rPr>
          <w:rFonts w:ascii="宋体" w:hAnsi="宋体" w:cs="宋体"/>
          <w:szCs w:val="21"/>
        </w:rPr>
      </w:pPr>
      <w:r>
        <w:rPr>
          <w:rFonts w:ascii="宋体" w:hAnsi="宋体" w:cs="宋体" w:hint="eastAsia"/>
          <w:szCs w:val="21"/>
        </w:rPr>
        <w:t>45.实行基层群众自治制度的意义？</w:t>
      </w:r>
    </w:p>
    <w:p w:rsidR="00A72E98" w:rsidRDefault="00D16D69" w:rsidP="00FF0932">
      <w:pPr>
        <w:spacing w:line="360" w:lineRule="auto"/>
        <w:jc w:val="left"/>
        <w:rPr>
          <w:rFonts w:ascii="宋体" w:hAnsi="宋体" w:cs="宋体"/>
          <w:szCs w:val="21"/>
        </w:rPr>
      </w:pPr>
      <w:r>
        <w:rPr>
          <w:rFonts w:ascii="宋体" w:hAnsi="宋体" w:cs="宋体" w:hint="eastAsia"/>
          <w:szCs w:val="21"/>
        </w:rPr>
        <w:t>实行城市居民自治和农村村民自治，有利于人民群众直接行使民主权利，管理基层公共事务和公益事业，推动社会主义民主建设，促进社会和谐稳定。</w:t>
      </w:r>
    </w:p>
    <w:p w:rsidR="00A72E98" w:rsidRDefault="00D16D69" w:rsidP="00FF0932">
      <w:pPr>
        <w:spacing w:line="360" w:lineRule="auto"/>
        <w:jc w:val="left"/>
        <w:rPr>
          <w:rFonts w:ascii="宋体" w:hAnsi="宋体" w:cs="宋体"/>
          <w:b/>
          <w:bCs/>
          <w:szCs w:val="21"/>
          <w:u w:val="single"/>
        </w:rPr>
      </w:pPr>
      <w:r>
        <w:rPr>
          <w:rFonts w:asciiTheme="minorEastAsia" w:hAnsiTheme="minorEastAsia" w:cstheme="minorEastAsia" w:hint="eastAsia"/>
          <w:b/>
          <w:bCs/>
          <w:color w:val="FF0000"/>
          <w:sz w:val="22"/>
          <w:bdr w:val="single" w:sz="4" w:space="0" w:color="auto"/>
        </w:rPr>
        <w:t>经济制度</w:t>
      </w:r>
      <w:r>
        <w:rPr>
          <w:rFonts w:ascii="宋体" w:hAnsi="宋体" w:cs="宋体" w:hint="eastAsia"/>
          <w:szCs w:val="21"/>
        </w:rPr>
        <w:t>★</w:t>
      </w:r>
      <w:r>
        <w:rPr>
          <w:rFonts w:ascii="宋体" w:hAnsi="宋体" w:cs="宋体" w:hint="eastAsia"/>
          <w:b/>
          <w:bCs/>
          <w:szCs w:val="21"/>
          <w:u w:val="single"/>
        </w:rPr>
        <w:t>46.现阶段，我国的基本经济制度是什么？</w:t>
      </w:r>
    </w:p>
    <w:p w:rsidR="00A72E98" w:rsidRDefault="00D16D69" w:rsidP="00FF0932">
      <w:pPr>
        <w:spacing w:line="360" w:lineRule="auto"/>
        <w:jc w:val="left"/>
        <w:rPr>
          <w:rFonts w:ascii="宋体" w:hAnsi="宋体" w:cs="宋体"/>
          <w:szCs w:val="21"/>
        </w:rPr>
      </w:pPr>
      <w:r>
        <w:rPr>
          <w:rFonts w:ascii="宋体" w:hAnsi="宋体" w:cs="宋体" w:hint="eastAsia"/>
          <w:szCs w:val="21"/>
        </w:rPr>
        <w:t>坚持公有制为主体、多种所有制经济共同发展，按劳分配为主体、多种分配方式并存，社会主义市场经济体制等是我国的社会主义基本经济制度。</w:t>
      </w:r>
    </w:p>
    <w:p w:rsidR="00A72E98" w:rsidRDefault="00D16D69" w:rsidP="00FF0932">
      <w:pPr>
        <w:spacing w:line="360" w:lineRule="auto"/>
        <w:jc w:val="left"/>
        <w:rPr>
          <w:rFonts w:ascii="宋体" w:hAnsi="宋体" w:cs="宋体"/>
          <w:szCs w:val="21"/>
        </w:rPr>
      </w:pPr>
      <w:r>
        <w:rPr>
          <w:rFonts w:ascii="宋体" w:hAnsi="宋体" w:cs="宋体" w:hint="eastAsia"/>
          <w:szCs w:val="21"/>
        </w:rPr>
        <w:t>47.公有制经济包括哪些经济成分？</w:t>
      </w:r>
    </w:p>
    <w:p w:rsidR="00A72E98" w:rsidRDefault="00D16D69" w:rsidP="00FF0932">
      <w:pPr>
        <w:spacing w:line="360" w:lineRule="auto"/>
        <w:jc w:val="left"/>
        <w:rPr>
          <w:rFonts w:ascii="宋体" w:hAnsi="宋体" w:cs="宋体"/>
          <w:szCs w:val="21"/>
        </w:rPr>
      </w:pPr>
      <w:r>
        <w:rPr>
          <w:rFonts w:ascii="宋体" w:hAnsi="宋体" w:cs="宋体" w:hint="eastAsia"/>
          <w:szCs w:val="21"/>
        </w:rPr>
        <w:t>公有制经济包括国有经济、集体经济以及混合所有制经济中的国有成分和集体成分。</w:t>
      </w:r>
    </w:p>
    <w:p w:rsidR="00A72E98" w:rsidRDefault="00D16D69" w:rsidP="00FF0932">
      <w:pPr>
        <w:spacing w:line="360" w:lineRule="auto"/>
        <w:jc w:val="left"/>
        <w:rPr>
          <w:rFonts w:ascii="宋体" w:hAnsi="宋体" w:cs="宋体"/>
          <w:szCs w:val="21"/>
        </w:rPr>
      </w:pPr>
      <w:r>
        <w:rPr>
          <w:rFonts w:ascii="宋体" w:hAnsi="宋体" w:cs="宋体" w:hint="eastAsia"/>
          <w:szCs w:val="21"/>
        </w:rPr>
        <w:t>★48.国有经济的地位：国有经济是国民经济的主导力量，生产资料属于全民所有。</w:t>
      </w:r>
    </w:p>
    <w:p w:rsidR="00A72E98" w:rsidRDefault="00D16D69" w:rsidP="00FF0932">
      <w:pPr>
        <w:spacing w:line="360" w:lineRule="auto"/>
        <w:jc w:val="left"/>
        <w:rPr>
          <w:rFonts w:ascii="宋体" w:hAnsi="宋体" w:cs="宋体"/>
          <w:szCs w:val="21"/>
        </w:rPr>
      </w:pPr>
      <w:r>
        <w:rPr>
          <w:rFonts w:ascii="宋体" w:hAnsi="宋体" w:cs="宋体" w:hint="eastAsia"/>
          <w:szCs w:val="21"/>
        </w:rPr>
        <w:lastRenderedPageBreak/>
        <w:t>49.非公有制经济包括哪些经济成分？  非公有制经济包括个体经济、私营经济和外资经济等。</w:t>
      </w:r>
    </w:p>
    <w:p w:rsidR="00A72E98" w:rsidRDefault="00D16D69" w:rsidP="00FF0932">
      <w:pPr>
        <w:spacing w:line="360" w:lineRule="auto"/>
        <w:jc w:val="left"/>
        <w:rPr>
          <w:rFonts w:ascii="宋体" w:hAnsi="宋体" w:cs="宋体"/>
          <w:b/>
          <w:bCs/>
          <w:szCs w:val="21"/>
          <w:u w:val="single"/>
        </w:rPr>
      </w:pPr>
      <w:r>
        <w:rPr>
          <w:rFonts w:ascii="宋体" w:hAnsi="宋体" w:cs="宋体" w:hint="eastAsia"/>
          <w:szCs w:val="21"/>
        </w:rPr>
        <w:t>★50</w:t>
      </w:r>
      <w:r>
        <w:rPr>
          <w:rFonts w:ascii="宋体" w:hAnsi="宋体" w:cs="宋体" w:hint="eastAsia"/>
          <w:b/>
          <w:bCs/>
          <w:szCs w:val="21"/>
          <w:u w:val="single"/>
        </w:rPr>
        <w:t>.国家对待国有经济、集体经济和非公有制经济分别是什么态度或政策？</w:t>
      </w:r>
    </w:p>
    <w:p w:rsidR="00A72E98" w:rsidRDefault="00D16D69" w:rsidP="00FF0932">
      <w:pPr>
        <w:spacing w:line="360" w:lineRule="auto"/>
        <w:jc w:val="left"/>
        <w:rPr>
          <w:rFonts w:ascii="宋体" w:hAnsi="宋体" w:cs="宋体"/>
          <w:szCs w:val="21"/>
        </w:rPr>
      </w:pPr>
      <w:r>
        <w:rPr>
          <w:rFonts w:ascii="宋体" w:hAnsi="宋体" w:cs="宋体" w:hint="eastAsia"/>
          <w:szCs w:val="21"/>
        </w:rPr>
        <w:t>①对待国有经济：国家巩固和发展公有制经济。</w:t>
      </w:r>
    </w:p>
    <w:p w:rsidR="00A72E98" w:rsidRDefault="00D16D69" w:rsidP="00FF0932">
      <w:pPr>
        <w:spacing w:line="360" w:lineRule="auto"/>
        <w:jc w:val="left"/>
        <w:rPr>
          <w:rFonts w:ascii="宋体" w:hAnsi="宋体" w:cs="宋体"/>
          <w:szCs w:val="21"/>
        </w:rPr>
      </w:pPr>
      <w:r>
        <w:rPr>
          <w:rFonts w:ascii="宋体" w:hAnsi="宋体" w:cs="宋体" w:hint="eastAsia"/>
          <w:szCs w:val="21"/>
        </w:rPr>
        <w:t>②对待非公有制经济：国家鼓励、支持、引导非公有制经济的发展。</w:t>
      </w:r>
    </w:p>
    <w:p w:rsidR="00A72E98" w:rsidRDefault="00D16D69" w:rsidP="00FF0932">
      <w:pPr>
        <w:spacing w:line="360" w:lineRule="auto"/>
        <w:jc w:val="left"/>
        <w:rPr>
          <w:rFonts w:ascii="宋体" w:hAnsi="宋体" w:cs="宋体"/>
          <w:szCs w:val="21"/>
        </w:rPr>
      </w:pPr>
      <w:r>
        <w:rPr>
          <w:rFonts w:ascii="宋体" w:hAnsi="宋体" w:cs="宋体" w:hint="eastAsia"/>
          <w:szCs w:val="21"/>
        </w:rPr>
        <w:t>51.我国基本经济制度意义是什么？</w:t>
      </w:r>
    </w:p>
    <w:p w:rsidR="00A72E98" w:rsidRDefault="00D16D69" w:rsidP="00FF0932">
      <w:pPr>
        <w:spacing w:line="360" w:lineRule="auto"/>
        <w:jc w:val="left"/>
        <w:rPr>
          <w:rFonts w:ascii="宋体" w:hAnsi="宋体" w:cs="宋体"/>
          <w:szCs w:val="21"/>
        </w:rPr>
      </w:pPr>
      <w:r>
        <w:rPr>
          <w:rFonts w:ascii="宋体" w:hAnsi="宋体" w:cs="宋体" w:hint="eastAsia"/>
          <w:szCs w:val="21"/>
        </w:rPr>
        <w:t>①在我国，公有制经济和非公有制经济都是社会主义市场经济的重要组成部分，是我国经济社会发展的重要基础。</w:t>
      </w:r>
    </w:p>
    <w:p w:rsidR="00A72E98" w:rsidRDefault="00D16D69" w:rsidP="00FF0932">
      <w:pPr>
        <w:spacing w:line="360" w:lineRule="auto"/>
        <w:jc w:val="left"/>
        <w:rPr>
          <w:rFonts w:ascii="宋体" w:hAnsi="宋体" w:cs="宋体"/>
          <w:szCs w:val="21"/>
        </w:rPr>
      </w:pPr>
      <w:r>
        <w:rPr>
          <w:rFonts w:ascii="宋体" w:hAnsi="宋体" w:cs="宋体" w:hint="eastAsia"/>
          <w:szCs w:val="21"/>
        </w:rPr>
        <w:t>②我国的基本经济制度促进了生产力的发展、综合国力的增强和人民生活水平的提高，为人民当家作主奠定了坚实的物质基础。</w:t>
      </w:r>
    </w:p>
    <w:p w:rsidR="00A72E98" w:rsidRDefault="00D16D69" w:rsidP="00FF0932">
      <w:pPr>
        <w:spacing w:line="360" w:lineRule="auto"/>
        <w:jc w:val="left"/>
        <w:rPr>
          <w:rFonts w:ascii="宋体" w:hAnsi="宋体" w:cs="宋体"/>
          <w:szCs w:val="21"/>
        </w:rPr>
      </w:pPr>
      <w:r>
        <w:rPr>
          <w:rFonts w:ascii="宋体" w:hAnsi="宋体" w:cs="宋体" w:hint="eastAsia"/>
          <w:szCs w:val="21"/>
        </w:rPr>
        <w:t>52.市场经济体制的含义：</w:t>
      </w:r>
    </w:p>
    <w:p w:rsidR="00A72E98" w:rsidRDefault="00D16D69" w:rsidP="00FF0932">
      <w:pPr>
        <w:spacing w:line="360" w:lineRule="auto"/>
        <w:jc w:val="left"/>
        <w:rPr>
          <w:rFonts w:ascii="宋体" w:hAnsi="宋体" w:cs="宋体"/>
          <w:szCs w:val="21"/>
        </w:rPr>
      </w:pPr>
      <w:r>
        <w:rPr>
          <w:rFonts w:ascii="宋体" w:hAnsi="宋体" w:cs="宋体" w:hint="eastAsia"/>
          <w:szCs w:val="21"/>
        </w:rPr>
        <w:t>市场经济体制是市场在资源配置中起决定性作用的经济体制。通过价格、供求、竞争来调节生产什么、如何生产、生产多少。市场机制在资源配置中起决定性作用。</w:t>
      </w:r>
    </w:p>
    <w:p w:rsidR="00A72E98" w:rsidRDefault="00D16D69" w:rsidP="00FF0932">
      <w:pPr>
        <w:spacing w:line="360" w:lineRule="auto"/>
        <w:jc w:val="left"/>
        <w:rPr>
          <w:rFonts w:ascii="宋体" w:hAnsi="宋体" w:cs="宋体"/>
          <w:szCs w:val="21"/>
        </w:rPr>
      </w:pPr>
      <w:r>
        <w:rPr>
          <w:rFonts w:ascii="宋体" w:hAnsi="宋体" w:cs="宋体" w:hint="eastAsia"/>
          <w:szCs w:val="21"/>
        </w:rPr>
        <w:t>53.市场经济体制的作用？</w:t>
      </w:r>
    </w:p>
    <w:p w:rsidR="00A72E98" w:rsidRDefault="00D16D69" w:rsidP="00FF0932">
      <w:pPr>
        <w:spacing w:line="360" w:lineRule="auto"/>
        <w:jc w:val="left"/>
        <w:rPr>
          <w:rFonts w:ascii="宋体" w:hAnsi="宋体" w:cs="宋体"/>
          <w:szCs w:val="21"/>
        </w:rPr>
      </w:pPr>
      <w:r>
        <w:rPr>
          <w:rFonts w:ascii="宋体" w:hAnsi="宋体" w:cs="宋体" w:hint="eastAsia"/>
          <w:szCs w:val="21"/>
        </w:rPr>
        <w:t>我国社会主义市场经济体制把社会主义制度和市场经济结合起来，充分发挥市场在资源配置中的决定性作用，更好发挥政府作用，进行科学宏观调控，激发各类市场主体的活力，为人民对美好生活的需求提供保障。</w:t>
      </w:r>
    </w:p>
    <w:p w:rsidR="00A72E98" w:rsidRDefault="00A72E98" w:rsidP="00FF0932">
      <w:pPr>
        <w:pStyle w:val="a0"/>
        <w:spacing w:line="360" w:lineRule="auto"/>
      </w:pPr>
    </w:p>
    <w:p w:rsidR="00A72E98" w:rsidRDefault="00D16D69" w:rsidP="00FF0932">
      <w:pPr>
        <w:tabs>
          <w:tab w:val="left" w:pos="659"/>
        </w:tabs>
        <w:spacing w:line="360" w:lineRule="auto"/>
        <w:ind w:firstLineChars="1800" w:firstLine="3795"/>
        <w:jc w:val="left"/>
        <w:rPr>
          <w:rFonts w:ascii="宋体" w:hAnsi="宋体" w:cs="宋体"/>
          <w:b/>
          <w:szCs w:val="21"/>
        </w:rPr>
      </w:pPr>
      <w:r>
        <w:rPr>
          <w:rFonts w:ascii="宋体" w:hAnsi="宋体" w:cs="宋体" w:hint="eastAsia"/>
          <w:b/>
          <w:szCs w:val="21"/>
        </w:rPr>
        <w:t>第六</w:t>
      </w:r>
      <w:r>
        <w:rPr>
          <w:rFonts w:ascii="宋体" w:hAnsi="宋体" w:cs="宋体"/>
          <w:b/>
          <w:szCs w:val="21"/>
        </w:rPr>
        <w:t>课</w:t>
      </w:r>
      <w:r>
        <w:rPr>
          <w:rFonts w:ascii="宋体" w:hAnsi="宋体" w:cs="宋体" w:hint="eastAsia"/>
          <w:b/>
          <w:szCs w:val="21"/>
        </w:rPr>
        <w:t xml:space="preserve">  国家</w:t>
      </w:r>
      <w:r>
        <w:rPr>
          <w:rFonts w:ascii="宋体" w:hAnsi="宋体" w:cs="宋体"/>
          <w:b/>
          <w:szCs w:val="21"/>
        </w:rPr>
        <w:t>机构</w:t>
      </w:r>
    </w:p>
    <w:p w:rsidR="00A72E98" w:rsidRDefault="00D16D69" w:rsidP="00FF0932">
      <w:pPr>
        <w:tabs>
          <w:tab w:val="left" w:pos="659"/>
        </w:tabs>
        <w:spacing w:line="360" w:lineRule="auto"/>
        <w:jc w:val="left"/>
        <w:rPr>
          <w:rFonts w:ascii="宋体" w:hAnsi="宋体" w:cs="宋体"/>
          <w:szCs w:val="21"/>
        </w:rPr>
      </w:pPr>
      <w:r>
        <w:rPr>
          <w:rFonts w:asciiTheme="minorEastAsia" w:hAnsiTheme="minorEastAsia" w:cstheme="minorEastAsia" w:hint="eastAsia"/>
          <w:b/>
          <w:bCs/>
          <w:color w:val="FF0000"/>
          <w:sz w:val="22"/>
          <w:bdr w:val="single" w:sz="4" w:space="0" w:color="auto"/>
        </w:rPr>
        <w:t>权力机关</w:t>
      </w:r>
      <w:r>
        <w:rPr>
          <w:rFonts w:ascii="宋体" w:hAnsi="宋体" w:cs="宋体" w:hint="eastAsia"/>
          <w:szCs w:val="21"/>
        </w:rPr>
        <w:t>54.国家权力机关</w:t>
      </w:r>
    </w:p>
    <w:p w:rsidR="00A72E98" w:rsidRDefault="00D16D69" w:rsidP="00FF0932">
      <w:pPr>
        <w:spacing w:line="360" w:lineRule="auto"/>
        <w:jc w:val="left"/>
        <w:rPr>
          <w:rFonts w:ascii="宋体" w:hAnsi="宋体" w:cs="宋体"/>
          <w:szCs w:val="21"/>
        </w:rPr>
      </w:pPr>
      <w:r>
        <w:rPr>
          <w:rFonts w:ascii="宋体" w:hAnsi="宋体" w:cs="宋体" w:hint="eastAsia"/>
          <w:szCs w:val="21"/>
        </w:rPr>
        <w:t>国家权力机关：人民代表大会（全国人民代表大会和地方各级人民代表大会）</w:t>
      </w:r>
    </w:p>
    <w:p w:rsidR="00A72E98" w:rsidRDefault="00D16D69" w:rsidP="00FF0932">
      <w:pPr>
        <w:spacing w:line="360" w:lineRule="auto"/>
        <w:jc w:val="left"/>
        <w:rPr>
          <w:rFonts w:ascii="宋体" w:hAnsi="宋体" w:cs="宋体"/>
          <w:b/>
          <w:bCs/>
          <w:szCs w:val="21"/>
          <w:u w:val="single"/>
        </w:rPr>
      </w:pPr>
      <w:r>
        <w:rPr>
          <w:rFonts w:ascii="宋体" w:hAnsi="宋体" w:cs="宋体" w:hint="eastAsia"/>
          <w:b/>
          <w:bCs/>
          <w:szCs w:val="21"/>
          <w:u w:val="single"/>
        </w:rPr>
        <w:t>最高国家权力机关：全国人民代表大会。代表全国人民统一行使国家权力，在整个国家机关体系中居于最高地位。</w:t>
      </w:r>
    </w:p>
    <w:p w:rsidR="00A72E98" w:rsidRDefault="00D16D69" w:rsidP="00FF0932">
      <w:pPr>
        <w:spacing w:line="360" w:lineRule="auto"/>
        <w:jc w:val="left"/>
        <w:rPr>
          <w:rFonts w:ascii="宋体" w:hAnsi="宋体" w:cs="宋体"/>
          <w:szCs w:val="21"/>
        </w:rPr>
      </w:pPr>
      <w:r>
        <w:rPr>
          <w:rFonts w:ascii="宋体" w:hAnsi="宋体" w:cs="宋体" w:hint="eastAsia"/>
          <w:b/>
          <w:bCs/>
          <w:szCs w:val="21"/>
          <w:u w:val="single"/>
        </w:rPr>
        <w:t xml:space="preserve">人民代表大会的职权（1）立法权  （2）任免权 （3）决定权   （4）监督权 </w:t>
      </w:r>
      <w:r>
        <w:rPr>
          <w:rFonts w:ascii="宋体" w:hAnsi="宋体" w:cs="宋体" w:hint="eastAsia"/>
          <w:szCs w:val="21"/>
        </w:rPr>
        <w:t xml:space="preserve">  </w:t>
      </w:r>
    </w:p>
    <w:p w:rsidR="00A72E98" w:rsidRDefault="00D16D69" w:rsidP="00FF0932">
      <w:pPr>
        <w:spacing w:line="360" w:lineRule="auto"/>
        <w:jc w:val="left"/>
        <w:rPr>
          <w:rFonts w:ascii="宋体" w:hAnsi="宋体" w:cs="宋体"/>
          <w:szCs w:val="21"/>
        </w:rPr>
      </w:pPr>
      <w:r>
        <w:rPr>
          <w:rFonts w:asciiTheme="minorEastAsia" w:hAnsiTheme="minorEastAsia" w:cstheme="minorEastAsia" w:hint="eastAsia"/>
          <w:b/>
          <w:bCs/>
          <w:color w:val="FF0000"/>
          <w:sz w:val="22"/>
          <w:bdr w:val="single" w:sz="4" w:space="0" w:color="auto"/>
        </w:rPr>
        <w:t>国家主席</w:t>
      </w:r>
      <w:r>
        <w:rPr>
          <w:rFonts w:ascii="宋体" w:hAnsi="宋体" w:cs="宋体" w:hint="eastAsia"/>
          <w:szCs w:val="21"/>
        </w:rPr>
        <w:t>55. 中华人民共和国国家主席</w:t>
      </w:r>
    </w:p>
    <w:p w:rsidR="00A72E98" w:rsidRDefault="00D16D69" w:rsidP="00FF0932">
      <w:pPr>
        <w:spacing w:line="360" w:lineRule="auto"/>
        <w:jc w:val="left"/>
        <w:rPr>
          <w:rFonts w:ascii="宋体" w:hAnsi="宋体" w:cs="宋体"/>
          <w:szCs w:val="21"/>
        </w:rPr>
      </w:pPr>
      <w:r>
        <w:rPr>
          <w:rFonts w:ascii="宋体" w:hAnsi="宋体" w:cs="宋体" w:hint="eastAsia"/>
          <w:szCs w:val="21"/>
        </w:rPr>
        <w:t>中华人民共和国主席的性质：中华人民共和国主席是中华人民共和国的国家元首，代表中华人民共和国行使宪法赋予的职权。</w:t>
      </w:r>
    </w:p>
    <w:p w:rsidR="00A72E98" w:rsidRDefault="00D16D69" w:rsidP="00FF0932">
      <w:pPr>
        <w:spacing w:line="360" w:lineRule="auto"/>
        <w:jc w:val="left"/>
        <w:rPr>
          <w:rFonts w:ascii="宋体" w:hAnsi="宋体" w:cs="宋体"/>
          <w:szCs w:val="21"/>
        </w:rPr>
      </w:pPr>
      <w:r>
        <w:rPr>
          <w:rFonts w:ascii="宋体" w:hAnsi="宋体" w:cs="宋体" w:hint="eastAsia"/>
          <w:szCs w:val="21"/>
        </w:rPr>
        <w:t>主席、副主席的产生：中华人民共和国主席、副主席由全国人民代表大会选举产生。</w:t>
      </w:r>
    </w:p>
    <w:p w:rsidR="00A72E98" w:rsidRDefault="00D16D69" w:rsidP="00FF0932">
      <w:pPr>
        <w:spacing w:line="360" w:lineRule="auto"/>
        <w:jc w:val="left"/>
        <w:rPr>
          <w:rFonts w:ascii="宋体" w:hAnsi="宋体" w:cs="宋体"/>
          <w:szCs w:val="21"/>
        </w:rPr>
      </w:pPr>
      <w:r>
        <w:rPr>
          <w:rFonts w:ascii="宋体" w:hAnsi="宋体" w:cs="宋体" w:hint="eastAsia"/>
          <w:szCs w:val="21"/>
        </w:rPr>
        <w:t>成为国家主席、副主席的条件。①有选举权和被选举权（政治条件）②年满45周岁（年龄条件）③中华人民共和国公民(国籍条件）</w:t>
      </w:r>
    </w:p>
    <w:p w:rsidR="00A72E98" w:rsidRDefault="00D16D69" w:rsidP="00FF0932">
      <w:pPr>
        <w:spacing w:line="360" w:lineRule="auto"/>
        <w:jc w:val="left"/>
        <w:rPr>
          <w:rFonts w:ascii="宋体" w:hAnsi="宋体" w:cs="宋体"/>
          <w:b/>
          <w:bCs/>
          <w:szCs w:val="21"/>
          <w:u w:val="single"/>
        </w:rPr>
      </w:pPr>
      <w:r>
        <w:rPr>
          <w:rFonts w:ascii="宋体" w:hAnsi="宋体" w:cs="宋体" w:hint="eastAsia"/>
          <w:b/>
          <w:bCs/>
          <w:szCs w:val="21"/>
          <w:u w:val="single"/>
        </w:rPr>
        <w:lastRenderedPageBreak/>
        <w:t>国家主席的职权：（1）公布法律、发布命令（2）任免权（3）外事权（4）荣典权</w:t>
      </w:r>
    </w:p>
    <w:p w:rsidR="00A72E98" w:rsidRDefault="00D16D69" w:rsidP="00FF0932">
      <w:pPr>
        <w:spacing w:line="360" w:lineRule="auto"/>
        <w:jc w:val="left"/>
        <w:rPr>
          <w:rFonts w:ascii="宋体" w:hAnsi="宋体" w:cs="宋体"/>
          <w:szCs w:val="21"/>
        </w:rPr>
      </w:pPr>
      <w:r>
        <w:rPr>
          <w:rFonts w:ascii="宋体" w:hAnsi="宋体" w:cs="宋体" w:hint="eastAsia"/>
          <w:szCs w:val="21"/>
        </w:rPr>
        <w:t>国家主席的任期：同全国人民代表大会每届任期相同（5年）</w:t>
      </w:r>
    </w:p>
    <w:p w:rsidR="00A72E98" w:rsidRDefault="00D16D69" w:rsidP="00FF0932">
      <w:pPr>
        <w:spacing w:line="360" w:lineRule="auto"/>
        <w:jc w:val="left"/>
        <w:rPr>
          <w:rFonts w:ascii="宋体" w:hAnsi="宋体" w:cs="宋体"/>
          <w:szCs w:val="21"/>
        </w:rPr>
      </w:pPr>
      <w:r>
        <w:rPr>
          <w:rFonts w:asciiTheme="minorEastAsia" w:hAnsiTheme="minorEastAsia" w:cstheme="minorEastAsia" w:hint="eastAsia"/>
          <w:b/>
          <w:bCs/>
          <w:color w:val="FF0000"/>
          <w:sz w:val="22"/>
          <w:bdr w:val="single" w:sz="4" w:space="0" w:color="auto"/>
        </w:rPr>
        <w:t>行政机关</w:t>
      </w:r>
      <w:r>
        <w:rPr>
          <w:rFonts w:ascii="宋体" w:hAnsi="宋体" w:cs="宋体" w:hint="eastAsia"/>
          <w:szCs w:val="21"/>
        </w:rPr>
        <w:t>56.国家行政机关</w:t>
      </w:r>
    </w:p>
    <w:p w:rsidR="00A72E98" w:rsidRDefault="00D16D69" w:rsidP="00FF0932">
      <w:pPr>
        <w:spacing w:line="360" w:lineRule="auto"/>
        <w:jc w:val="left"/>
        <w:rPr>
          <w:rFonts w:ascii="宋体" w:hAnsi="宋体" w:cs="宋体"/>
          <w:szCs w:val="21"/>
        </w:rPr>
      </w:pPr>
      <w:r>
        <w:rPr>
          <w:rFonts w:ascii="宋体" w:hAnsi="宋体" w:cs="宋体" w:hint="eastAsia"/>
          <w:szCs w:val="21"/>
        </w:rPr>
        <w:t>国务院及其领导的地方各级人民政府组成行政机关。</w:t>
      </w:r>
    </w:p>
    <w:p w:rsidR="00A72E98" w:rsidRDefault="00D16D69" w:rsidP="00FF0932">
      <w:pPr>
        <w:spacing w:line="360" w:lineRule="auto"/>
        <w:jc w:val="left"/>
        <w:rPr>
          <w:rFonts w:ascii="宋体" w:hAnsi="宋体" w:cs="宋体"/>
          <w:szCs w:val="21"/>
        </w:rPr>
      </w:pPr>
      <w:r>
        <w:rPr>
          <w:rFonts w:ascii="宋体" w:hAnsi="宋体" w:cs="宋体" w:hint="eastAsia"/>
          <w:szCs w:val="21"/>
        </w:rPr>
        <w:t>行政机关如何使行使职权：</w:t>
      </w:r>
    </w:p>
    <w:p w:rsidR="00A72E98" w:rsidRDefault="00D16D69" w:rsidP="00FF0932">
      <w:pPr>
        <w:spacing w:line="360" w:lineRule="auto"/>
        <w:jc w:val="left"/>
        <w:rPr>
          <w:rFonts w:ascii="宋体" w:hAnsi="宋体" w:cs="宋体"/>
          <w:szCs w:val="21"/>
        </w:rPr>
      </w:pPr>
      <w:r>
        <w:rPr>
          <w:rFonts w:ascii="宋体" w:hAnsi="宋体" w:cs="宋体" w:hint="eastAsia"/>
          <w:szCs w:val="21"/>
        </w:rPr>
        <w:t>（1）从行政机关自身来讲:行政机关必须依法行政。</w:t>
      </w:r>
    </w:p>
    <w:p w:rsidR="00A72E98" w:rsidRDefault="00D16D69" w:rsidP="00FF0932">
      <w:pPr>
        <w:spacing w:line="360" w:lineRule="auto"/>
        <w:jc w:val="left"/>
        <w:rPr>
          <w:rFonts w:ascii="宋体" w:hAnsi="宋体" w:cs="宋体"/>
          <w:szCs w:val="21"/>
        </w:rPr>
      </w:pPr>
      <w:r>
        <w:rPr>
          <w:rFonts w:ascii="宋体" w:hAnsi="宋体" w:cs="宋体" w:hint="eastAsia"/>
          <w:szCs w:val="21"/>
        </w:rPr>
        <w:t>（2）从外部来讲: 行政机关的职权通常由行政机关工作人员具体实施。</w:t>
      </w:r>
    </w:p>
    <w:p w:rsidR="00A72E98" w:rsidRDefault="00D16D69" w:rsidP="00FF0932">
      <w:pPr>
        <w:pStyle w:val="ab"/>
        <w:spacing w:line="360" w:lineRule="auto"/>
        <w:ind w:firstLineChars="0" w:firstLine="0"/>
        <w:jc w:val="left"/>
        <w:rPr>
          <w:rFonts w:ascii="宋体" w:hAnsi="宋体" w:cs="宋体"/>
          <w:szCs w:val="21"/>
        </w:rPr>
      </w:pPr>
      <w:r>
        <w:rPr>
          <w:rFonts w:asciiTheme="minorEastAsia" w:hAnsiTheme="minorEastAsia" w:cstheme="minorEastAsia" w:hint="eastAsia"/>
          <w:b/>
          <w:bCs/>
          <w:color w:val="FF0000"/>
          <w:sz w:val="22"/>
          <w:bdr w:val="single" w:sz="4" w:space="0" w:color="auto"/>
        </w:rPr>
        <w:t>监察机关</w:t>
      </w:r>
      <w:r>
        <w:rPr>
          <w:rFonts w:ascii="宋体" w:hAnsi="宋体" w:cs="宋体" w:hint="eastAsia"/>
          <w:szCs w:val="21"/>
        </w:rPr>
        <w:t>57.国家监察机关</w:t>
      </w:r>
    </w:p>
    <w:p w:rsidR="00A72E98" w:rsidRDefault="00D16D69" w:rsidP="00FF0932">
      <w:pPr>
        <w:spacing w:line="360" w:lineRule="auto"/>
        <w:jc w:val="left"/>
        <w:rPr>
          <w:rFonts w:ascii="宋体" w:hAnsi="宋体" w:cs="宋体"/>
          <w:szCs w:val="21"/>
        </w:rPr>
      </w:pPr>
      <w:r>
        <w:rPr>
          <w:rFonts w:ascii="宋体" w:hAnsi="宋体" w:cs="宋体" w:hint="eastAsia"/>
          <w:szCs w:val="21"/>
        </w:rPr>
        <w:t>监察委员是行使国家监察职能的专责机关，实现国家监察全面覆盖。设立国家监察委员会和地方各级监察委员会。</w:t>
      </w:r>
    </w:p>
    <w:p w:rsidR="00A72E98" w:rsidRDefault="00D16D69" w:rsidP="00FF0932">
      <w:pPr>
        <w:spacing w:line="360" w:lineRule="auto"/>
        <w:jc w:val="left"/>
        <w:rPr>
          <w:rFonts w:ascii="宋体" w:hAnsi="宋体" w:cs="宋体"/>
          <w:b/>
          <w:bCs/>
          <w:szCs w:val="21"/>
          <w:u w:val="single"/>
        </w:rPr>
      </w:pPr>
      <w:r>
        <w:rPr>
          <w:rFonts w:ascii="宋体" w:hAnsi="宋体" w:cs="宋体" w:hint="eastAsia"/>
          <w:b/>
          <w:bCs/>
          <w:szCs w:val="21"/>
          <w:u w:val="single"/>
        </w:rPr>
        <w:t>职能：监督（首要职能）；调查（经常性工作）；处置</w:t>
      </w:r>
    </w:p>
    <w:p w:rsidR="00A72E98" w:rsidRDefault="00D16D69" w:rsidP="00FF0932">
      <w:pPr>
        <w:pStyle w:val="ab"/>
        <w:spacing w:line="360" w:lineRule="auto"/>
        <w:ind w:firstLineChars="0" w:firstLine="0"/>
        <w:jc w:val="left"/>
        <w:rPr>
          <w:rFonts w:ascii="宋体" w:hAnsi="宋体" w:cs="宋体"/>
          <w:szCs w:val="21"/>
        </w:rPr>
      </w:pPr>
      <w:r>
        <w:rPr>
          <w:rFonts w:asciiTheme="minorEastAsia" w:hAnsiTheme="minorEastAsia" w:cstheme="minorEastAsia" w:hint="eastAsia"/>
          <w:b/>
          <w:bCs/>
          <w:color w:val="FF0000"/>
          <w:sz w:val="22"/>
          <w:bdr w:val="single" w:sz="4" w:space="0" w:color="auto"/>
        </w:rPr>
        <w:t>司法机关</w:t>
      </w:r>
      <w:r>
        <w:rPr>
          <w:rFonts w:ascii="宋体" w:hAnsi="宋体" w:cs="宋体" w:hint="eastAsia"/>
          <w:szCs w:val="21"/>
        </w:rPr>
        <w:t>58.国家司法机关</w:t>
      </w:r>
    </w:p>
    <w:p w:rsidR="00A72E98" w:rsidRDefault="00D16D69" w:rsidP="00FF0932">
      <w:pPr>
        <w:spacing w:line="360" w:lineRule="auto"/>
        <w:jc w:val="left"/>
        <w:rPr>
          <w:rFonts w:ascii="宋体" w:hAnsi="宋体" w:cs="宋体"/>
          <w:b/>
          <w:bCs/>
          <w:szCs w:val="21"/>
          <w:u w:val="single"/>
        </w:rPr>
      </w:pPr>
      <w:r>
        <w:rPr>
          <w:rFonts w:ascii="宋体" w:hAnsi="宋体" w:cs="宋体" w:hint="eastAsia"/>
          <w:b/>
          <w:bCs/>
          <w:szCs w:val="21"/>
          <w:u w:val="single"/>
        </w:rPr>
        <w:t>人民法院：审判机关，行使审判权</w:t>
      </w:r>
    </w:p>
    <w:p w:rsidR="00A72E98" w:rsidRDefault="00D16D69" w:rsidP="00FF0932">
      <w:pPr>
        <w:spacing w:line="360" w:lineRule="auto"/>
        <w:jc w:val="left"/>
        <w:rPr>
          <w:rFonts w:ascii="宋体" w:hAnsi="宋体" w:cs="宋体"/>
          <w:b/>
          <w:bCs/>
          <w:szCs w:val="21"/>
          <w:u w:val="single"/>
        </w:rPr>
      </w:pPr>
      <w:r>
        <w:rPr>
          <w:rFonts w:ascii="宋体" w:hAnsi="宋体" w:cs="宋体" w:hint="eastAsia"/>
          <w:b/>
          <w:bCs/>
          <w:szCs w:val="21"/>
          <w:u w:val="single"/>
        </w:rPr>
        <w:t>人民检察院：法律监督机关，行使检察权。</w:t>
      </w:r>
    </w:p>
    <w:p w:rsidR="00A72E98" w:rsidRDefault="00A72E98" w:rsidP="00FF0932">
      <w:pPr>
        <w:spacing w:line="360" w:lineRule="auto"/>
        <w:rPr>
          <w:rFonts w:ascii="宋体" w:hAnsi="宋体" w:cs="宋体"/>
          <w:b/>
          <w:bCs/>
          <w:szCs w:val="21"/>
        </w:rPr>
      </w:pPr>
    </w:p>
    <w:p w:rsidR="00A72E98" w:rsidRDefault="00D16D69" w:rsidP="00FF0932">
      <w:pPr>
        <w:spacing w:line="360" w:lineRule="auto"/>
        <w:ind w:firstLineChars="1100" w:firstLine="2319"/>
        <w:rPr>
          <w:rFonts w:ascii="宋体" w:hAnsi="宋体" w:cs="宋体"/>
          <w:b/>
          <w:bCs/>
          <w:szCs w:val="21"/>
        </w:rPr>
      </w:pPr>
      <w:r>
        <w:rPr>
          <w:rFonts w:ascii="宋体" w:hAnsi="宋体" w:cs="宋体" w:hint="eastAsia"/>
          <w:b/>
          <w:bCs/>
          <w:szCs w:val="21"/>
        </w:rPr>
        <w:t>第七课  尊重自由平等</w:t>
      </w:r>
    </w:p>
    <w:p w:rsidR="00A72E98" w:rsidRDefault="00D16D69" w:rsidP="00FF0932">
      <w:pPr>
        <w:spacing w:line="360" w:lineRule="auto"/>
        <w:rPr>
          <w:rFonts w:ascii="宋体" w:hAnsi="宋体" w:cs="宋体"/>
          <w:szCs w:val="21"/>
        </w:rPr>
      </w:pPr>
      <w:r>
        <w:rPr>
          <w:rFonts w:asciiTheme="minorEastAsia" w:hAnsiTheme="minorEastAsia" w:cstheme="minorEastAsia" w:hint="eastAsia"/>
          <w:b/>
          <w:bCs/>
          <w:color w:val="FF0000"/>
          <w:sz w:val="22"/>
          <w:bdr w:val="single" w:sz="4" w:space="0" w:color="auto"/>
        </w:rPr>
        <w:t>自由</w:t>
      </w:r>
      <w:r>
        <w:rPr>
          <w:rFonts w:ascii="宋体" w:hAnsi="宋体" w:cs="宋体" w:hint="eastAsia"/>
          <w:szCs w:val="21"/>
        </w:rPr>
        <w:t>59.怎样理解自由要受到必要的限制？</w:t>
      </w:r>
    </w:p>
    <w:p w:rsidR="00A72E98" w:rsidRDefault="00D16D69" w:rsidP="00FF0932">
      <w:pPr>
        <w:spacing w:line="360" w:lineRule="auto"/>
        <w:jc w:val="left"/>
        <w:rPr>
          <w:rFonts w:ascii="宋体" w:hAnsi="宋体" w:cs="宋体"/>
          <w:szCs w:val="21"/>
        </w:rPr>
      </w:pPr>
      <w:r>
        <w:rPr>
          <w:rFonts w:ascii="宋体" w:hAnsi="宋体" w:cs="宋体" w:hint="eastAsia"/>
          <w:szCs w:val="21"/>
        </w:rPr>
        <w:t>（1）自由不是为所欲为，它是有限制的、相对的。必要的限制是对自由的保护。</w:t>
      </w:r>
    </w:p>
    <w:p w:rsidR="00A72E98" w:rsidRDefault="00D16D69" w:rsidP="00FF0932">
      <w:pPr>
        <w:spacing w:line="360" w:lineRule="auto"/>
        <w:jc w:val="left"/>
        <w:rPr>
          <w:rFonts w:ascii="宋体" w:hAnsi="宋体" w:cs="宋体"/>
          <w:szCs w:val="21"/>
        </w:rPr>
      </w:pPr>
      <w:r>
        <w:rPr>
          <w:rFonts w:ascii="宋体" w:hAnsi="宋体" w:cs="宋体" w:hint="eastAsia"/>
          <w:szCs w:val="21"/>
        </w:rPr>
        <w:t>（2）无限制的自由只会走向自由的反面，导致混乱与伤害。</w:t>
      </w:r>
    </w:p>
    <w:p w:rsidR="00A72E98" w:rsidRDefault="00D16D69" w:rsidP="00FF0932">
      <w:pPr>
        <w:spacing w:line="360" w:lineRule="auto"/>
        <w:jc w:val="left"/>
        <w:rPr>
          <w:rFonts w:ascii="宋体" w:hAnsi="宋体" w:cs="宋体"/>
          <w:szCs w:val="21"/>
        </w:rPr>
      </w:pPr>
      <w:r>
        <w:rPr>
          <w:rFonts w:ascii="宋体" w:hAnsi="宋体" w:cs="宋体" w:hint="eastAsia"/>
          <w:szCs w:val="21"/>
        </w:rPr>
        <w:t>（3）无论现实世界还是网络世界，自由都是法律之内的自由。自由在法律上的体现，就是我们享有的和正当行使的各项权利。</w:t>
      </w:r>
    </w:p>
    <w:p w:rsidR="00A72E98" w:rsidRDefault="00D16D69" w:rsidP="00FF0932">
      <w:pPr>
        <w:spacing w:line="360" w:lineRule="auto"/>
        <w:jc w:val="left"/>
        <w:rPr>
          <w:rFonts w:ascii="宋体" w:hAnsi="宋体" w:cs="宋体"/>
          <w:b/>
          <w:bCs/>
          <w:szCs w:val="21"/>
          <w:u w:val="single"/>
        </w:rPr>
      </w:pPr>
      <w:r>
        <w:rPr>
          <w:rFonts w:ascii="宋体" w:hAnsi="宋体" w:cs="宋体" w:hint="eastAsia"/>
          <w:b/>
          <w:bCs/>
          <w:szCs w:val="21"/>
          <w:u w:val="single"/>
        </w:rPr>
        <w:t>60.法治与自由有何联系?</w:t>
      </w:r>
    </w:p>
    <w:p w:rsidR="00A72E98" w:rsidRDefault="00D16D69" w:rsidP="00FF0932">
      <w:pPr>
        <w:spacing w:line="360" w:lineRule="auto"/>
        <w:rPr>
          <w:rFonts w:ascii="宋体" w:hAnsi="宋体" w:cs="宋体"/>
          <w:szCs w:val="21"/>
        </w:rPr>
      </w:pPr>
      <w:r>
        <w:rPr>
          <w:rFonts w:ascii="宋体" w:hAnsi="宋体" w:cs="宋体" w:hint="eastAsia"/>
          <w:szCs w:val="21"/>
        </w:rPr>
        <w:t>（1）法治与自由相互联系，不可分割。</w:t>
      </w:r>
    </w:p>
    <w:p w:rsidR="00A72E98" w:rsidRDefault="00D16D69" w:rsidP="00FF0932">
      <w:pPr>
        <w:spacing w:line="360" w:lineRule="auto"/>
        <w:rPr>
          <w:rFonts w:ascii="宋体" w:hAnsi="宋体" w:cs="宋体"/>
          <w:szCs w:val="21"/>
        </w:rPr>
      </w:pPr>
      <w:r>
        <w:rPr>
          <w:rFonts w:ascii="宋体" w:hAnsi="宋体" w:cs="宋体" w:hint="eastAsia"/>
          <w:szCs w:val="21"/>
        </w:rPr>
        <w:t>（2）一方面,法治标定了自由的界限,自由的实现不能触碰法律的红线，违反法律可能付出失去自由的代价。</w:t>
      </w:r>
    </w:p>
    <w:p w:rsidR="00A72E98" w:rsidRDefault="00D16D69" w:rsidP="00FF0932">
      <w:pPr>
        <w:spacing w:line="360" w:lineRule="auto"/>
        <w:rPr>
          <w:rFonts w:ascii="宋体" w:hAnsi="宋体" w:cs="宋体"/>
          <w:szCs w:val="21"/>
        </w:rPr>
      </w:pPr>
      <w:r>
        <w:rPr>
          <w:rFonts w:ascii="宋体" w:hAnsi="宋体" w:cs="宋体" w:hint="eastAsia"/>
          <w:szCs w:val="21"/>
        </w:rPr>
        <w:t>（3）另一方面，法治是自由的保障,人们合法的自由和权利不受非法干涉和侵害。</w:t>
      </w:r>
    </w:p>
    <w:p w:rsidR="00A72E98" w:rsidRDefault="00D16D69" w:rsidP="00FF0932">
      <w:pPr>
        <w:spacing w:line="360" w:lineRule="auto"/>
        <w:rPr>
          <w:rFonts w:ascii="宋体" w:hAnsi="宋体" w:cs="宋体"/>
          <w:szCs w:val="21"/>
        </w:rPr>
      </w:pPr>
      <w:r>
        <w:rPr>
          <w:rFonts w:asciiTheme="minorEastAsia" w:hAnsiTheme="minorEastAsia" w:cstheme="minorEastAsia" w:hint="eastAsia"/>
          <w:b/>
          <w:bCs/>
          <w:color w:val="FF0000"/>
          <w:sz w:val="22"/>
          <w:bdr w:val="single" w:sz="4" w:space="0" w:color="auto"/>
        </w:rPr>
        <w:t>平等</w:t>
      </w:r>
      <w:r>
        <w:rPr>
          <w:rFonts w:ascii="宋体" w:hAnsi="宋体" w:cs="宋体" w:hint="eastAsia"/>
          <w:szCs w:val="21"/>
        </w:rPr>
        <w:t>61.法律面前人人平等有何表现?</w:t>
      </w:r>
    </w:p>
    <w:p w:rsidR="00A72E98" w:rsidRDefault="00D16D69" w:rsidP="00FF0932">
      <w:pPr>
        <w:spacing w:line="360" w:lineRule="auto"/>
        <w:rPr>
          <w:rFonts w:ascii="宋体" w:hAnsi="宋体" w:cs="宋体"/>
          <w:szCs w:val="21"/>
        </w:rPr>
      </w:pPr>
      <w:r>
        <w:rPr>
          <w:rFonts w:ascii="宋体" w:hAnsi="宋体" w:cs="宋体" w:hint="eastAsia"/>
          <w:szCs w:val="21"/>
        </w:rPr>
        <w:t>(1)法律面前人人平等，是社会文明进步的标志，也是社会主义法治的基本原则之一。</w:t>
      </w:r>
    </w:p>
    <w:p w:rsidR="00A72E98" w:rsidRDefault="00D16D69" w:rsidP="00FF0932">
      <w:pPr>
        <w:spacing w:line="360" w:lineRule="auto"/>
        <w:rPr>
          <w:rFonts w:ascii="宋体" w:hAnsi="宋体" w:cs="宋体"/>
          <w:szCs w:val="21"/>
        </w:rPr>
      </w:pPr>
      <w:r>
        <w:rPr>
          <w:rFonts w:ascii="宋体" w:hAnsi="宋体" w:cs="宋体" w:hint="eastAsia"/>
          <w:szCs w:val="21"/>
        </w:rPr>
        <w:t>(2)任何公民，不分民族、种族等，都一律平等地享有宪法和法律规定的各项权利，同时必须平等地履行宪法和法律规定的各项义务。</w:t>
      </w:r>
    </w:p>
    <w:p w:rsidR="00A72E98" w:rsidRDefault="00D16D69" w:rsidP="00FF0932">
      <w:pPr>
        <w:spacing w:line="360" w:lineRule="auto"/>
        <w:rPr>
          <w:rFonts w:ascii="宋体" w:hAnsi="宋体" w:cs="宋体"/>
          <w:szCs w:val="21"/>
        </w:rPr>
      </w:pPr>
      <w:r>
        <w:rPr>
          <w:rFonts w:ascii="宋体" w:hAnsi="宋体" w:cs="宋体" w:hint="eastAsia"/>
          <w:szCs w:val="21"/>
        </w:rPr>
        <w:lastRenderedPageBreak/>
        <w:t>(3)我国公民的合法权益一律平等地受到法律保护，违法或犯罪行为一律平等地依法予以追究，任何组织或者个人都不得有超越宪法和法律的特权。</w:t>
      </w:r>
    </w:p>
    <w:p w:rsidR="00A72E98" w:rsidRDefault="00D16D69" w:rsidP="00FF0932">
      <w:pPr>
        <w:spacing w:line="360" w:lineRule="auto"/>
        <w:rPr>
          <w:rFonts w:ascii="宋体" w:hAnsi="宋体" w:cs="宋体"/>
          <w:szCs w:val="21"/>
        </w:rPr>
      </w:pPr>
      <w:r>
        <w:rPr>
          <w:rFonts w:ascii="宋体" w:hAnsi="宋体" w:cs="宋体" w:hint="eastAsia"/>
          <w:szCs w:val="21"/>
        </w:rPr>
        <w:t>62.如何珍视自由？</w:t>
      </w:r>
    </w:p>
    <w:p w:rsidR="00A72E98" w:rsidRDefault="00D16D69" w:rsidP="00FF0932">
      <w:pPr>
        <w:spacing w:line="360" w:lineRule="auto"/>
        <w:rPr>
          <w:rFonts w:ascii="宋体" w:hAnsi="宋体" w:cs="宋体"/>
          <w:szCs w:val="21"/>
        </w:rPr>
      </w:pPr>
      <w:r>
        <w:rPr>
          <w:rFonts w:ascii="宋体" w:hAnsi="宋体" w:cs="宋体" w:hint="eastAsia"/>
          <w:szCs w:val="21"/>
        </w:rPr>
        <w:t>（1）珍视自由，就要珍惜宪法和法律赋予我们的权利。我们要知晓自己的权利，正确认识权利的价值，积极行使和维护自己的正当权利。</w:t>
      </w:r>
    </w:p>
    <w:p w:rsidR="00A72E98" w:rsidRDefault="00D16D69" w:rsidP="00FF0932">
      <w:pPr>
        <w:spacing w:line="360" w:lineRule="auto"/>
        <w:rPr>
          <w:rFonts w:ascii="宋体" w:hAnsi="宋体" w:cs="宋体"/>
          <w:szCs w:val="21"/>
        </w:rPr>
      </w:pPr>
      <w:r>
        <w:rPr>
          <w:rFonts w:ascii="宋体" w:hAnsi="宋体" w:cs="宋体" w:hint="eastAsia"/>
          <w:szCs w:val="21"/>
        </w:rPr>
        <w:t>（2）珍视自由，必须依法行使权利。树立守法光荣、违法可耻的法治意识。</w:t>
      </w:r>
    </w:p>
    <w:p w:rsidR="00A72E98" w:rsidRDefault="00D16D69" w:rsidP="00FF0932">
      <w:pPr>
        <w:spacing w:line="360" w:lineRule="auto"/>
        <w:rPr>
          <w:rFonts w:ascii="宋体" w:hAnsi="宋体" w:cs="宋体"/>
          <w:szCs w:val="21"/>
        </w:rPr>
      </w:pPr>
      <w:r>
        <w:rPr>
          <w:rFonts w:ascii="宋体" w:hAnsi="宋体" w:cs="宋体" w:hint="eastAsia"/>
          <w:szCs w:val="21"/>
        </w:rPr>
        <w:t xml:space="preserve"> 63.我们如何践行平等?</w:t>
      </w:r>
    </w:p>
    <w:p w:rsidR="00A72E98" w:rsidRDefault="00D16D69" w:rsidP="00FF0932">
      <w:pPr>
        <w:spacing w:line="360" w:lineRule="auto"/>
        <w:rPr>
          <w:rFonts w:ascii="宋体" w:hAnsi="宋体" w:cs="宋体"/>
          <w:szCs w:val="21"/>
        </w:rPr>
      </w:pPr>
      <w:r>
        <w:rPr>
          <w:rFonts w:ascii="宋体" w:hAnsi="宋体" w:cs="宋体" w:hint="eastAsia"/>
          <w:szCs w:val="21"/>
        </w:rPr>
        <w:t>(1)践行平等，就要反对特权。每个公民都应平等地承担法律规定的义务,不得享有不受法律约束的特权。</w:t>
      </w:r>
    </w:p>
    <w:p w:rsidR="00A72E98" w:rsidRDefault="00D16D69" w:rsidP="00FF0932">
      <w:pPr>
        <w:spacing w:line="360" w:lineRule="auto"/>
        <w:rPr>
          <w:rFonts w:ascii="宋体" w:hAnsi="宋体" w:cs="宋体"/>
          <w:szCs w:val="21"/>
        </w:rPr>
      </w:pPr>
      <w:r>
        <w:rPr>
          <w:rFonts w:ascii="宋体" w:hAnsi="宋体" w:cs="宋体" w:hint="eastAsia"/>
          <w:szCs w:val="21"/>
        </w:rPr>
        <w:t>(2)践行平等，就要平等对待他人的合法权利。要以法律为基本的行为准则，平等地对待所有成员，尊重他人的合法权益。</w:t>
      </w:r>
    </w:p>
    <w:p w:rsidR="00A72E98" w:rsidRDefault="00D16D69" w:rsidP="00FF0932">
      <w:pPr>
        <w:spacing w:line="360" w:lineRule="auto"/>
        <w:rPr>
          <w:rFonts w:ascii="宋体" w:hAnsi="宋体" w:cs="宋体"/>
          <w:szCs w:val="21"/>
        </w:rPr>
      </w:pPr>
      <w:r>
        <w:rPr>
          <w:rFonts w:ascii="宋体" w:hAnsi="宋体" w:cs="宋体" w:hint="eastAsia"/>
          <w:szCs w:val="21"/>
        </w:rPr>
        <w:t>(3)践行平等，就要敢于抵制不平等的行为。面对不平等现象，我们不能听之任之，应据理力争，必要时依法维权。</w:t>
      </w:r>
    </w:p>
    <w:p w:rsidR="00A72E98" w:rsidRDefault="00D16D69" w:rsidP="00FF0932">
      <w:pPr>
        <w:spacing w:line="360" w:lineRule="auto"/>
        <w:rPr>
          <w:rFonts w:ascii="宋体" w:hAnsi="宋体" w:cs="宋体"/>
          <w:szCs w:val="21"/>
        </w:rPr>
      </w:pPr>
      <w:r>
        <w:rPr>
          <w:rFonts w:ascii="宋体" w:hAnsi="宋体" w:cs="宋体" w:hint="eastAsia"/>
          <w:szCs w:val="21"/>
        </w:rPr>
        <w:t>(4)每个公民都要把平等原则落实到日常的生活、学习和工作中。我们要增强平等意识，努力践行平等。</w:t>
      </w:r>
    </w:p>
    <w:p w:rsidR="00A72E98" w:rsidRDefault="00A72E98" w:rsidP="00FF0932">
      <w:pPr>
        <w:spacing w:line="360" w:lineRule="auto"/>
        <w:rPr>
          <w:rFonts w:ascii="宋体" w:hAnsi="宋体" w:cs="宋体"/>
          <w:b/>
          <w:bCs/>
          <w:szCs w:val="21"/>
        </w:rPr>
      </w:pPr>
    </w:p>
    <w:p w:rsidR="00A72E98" w:rsidRDefault="00D16D69" w:rsidP="00FF0932">
      <w:pPr>
        <w:spacing w:line="360" w:lineRule="auto"/>
        <w:ind w:firstLineChars="1500" w:firstLine="3162"/>
        <w:rPr>
          <w:rFonts w:ascii="宋体" w:hAnsi="宋体" w:cs="宋体"/>
          <w:b/>
          <w:bCs/>
          <w:szCs w:val="21"/>
        </w:rPr>
      </w:pPr>
      <w:r>
        <w:rPr>
          <w:rFonts w:ascii="宋体" w:hAnsi="宋体" w:cs="宋体" w:hint="eastAsia"/>
          <w:b/>
          <w:bCs/>
          <w:szCs w:val="21"/>
        </w:rPr>
        <w:t>第八课   维护公平正义</w:t>
      </w:r>
    </w:p>
    <w:p w:rsidR="00A72E98" w:rsidRDefault="00D16D69" w:rsidP="00FF0932">
      <w:pPr>
        <w:spacing w:line="360" w:lineRule="auto"/>
        <w:rPr>
          <w:rFonts w:ascii="宋体" w:hAnsi="宋体" w:cs="宋体"/>
          <w:szCs w:val="21"/>
        </w:rPr>
      </w:pPr>
      <w:r>
        <w:rPr>
          <w:rFonts w:asciiTheme="minorEastAsia" w:hAnsiTheme="minorEastAsia" w:cstheme="minorEastAsia" w:hint="eastAsia"/>
          <w:b/>
          <w:bCs/>
          <w:color w:val="FF0000"/>
          <w:sz w:val="22"/>
          <w:bdr w:val="single" w:sz="4" w:space="0" w:color="auto"/>
        </w:rPr>
        <w:t>公平</w:t>
      </w:r>
      <w:r>
        <w:rPr>
          <w:rFonts w:ascii="宋体" w:hAnsi="宋体" w:cs="宋体" w:hint="eastAsia"/>
          <w:szCs w:val="21"/>
        </w:rPr>
        <w:t>64.如何正确认识公平？</w:t>
      </w:r>
    </w:p>
    <w:p w:rsidR="00A72E98" w:rsidRDefault="00D16D69" w:rsidP="00FF0932">
      <w:pPr>
        <w:spacing w:line="360" w:lineRule="auto"/>
        <w:rPr>
          <w:rFonts w:ascii="宋体" w:hAnsi="宋体" w:cs="宋体"/>
          <w:szCs w:val="21"/>
        </w:rPr>
      </w:pPr>
      <w:r>
        <w:rPr>
          <w:rFonts w:ascii="宋体" w:hAnsi="宋体" w:cs="宋体" w:hint="eastAsia"/>
          <w:szCs w:val="21"/>
        </w:rPr>
        <w:t>（1）公平通常指人们基于一定标准或原则，处理事情合情合理、不偏不倚的态度或行为方式。</w:t>
      </w:r>
    </w:p>
    <w:p w:rsidR="00A72E98" w:rsidRDefault="00D16D69" w:rsidP="00FF0932">
      <w:pPr>
        <w:spacing w:line="360" w:lineRule="auto"/>
        <w:rPr>
          <w:rFonts w:ascii="宋体" w:hAnsi="宋体" w:cs="宋体"/>
          <w:szCs w:val="21"/>
        </w:rPr>
      </w:pPr>
      <w:r>
        <w:rPr>
          <w:rFonts w:ascii="宋体" w:hAnsi="宋体" w:cs="宋体" w:hint="eastAsia"/>
          <w:szCs w:val="21"/>
        </w:rPr>
        <w:t>（2）公平有着丰富的内涵，包括权利公平、规则公平、机会公平等。</w:t>
      </w:r>
    </w:p>
    <w:p w:rsidR="00A72E98" w:rsidRDefault="00D16D69" w:rsidP="00FF0932">
      <w:pPr>
        <w:spacing w:line="360" w:lineRule="auto"/>
        <w:jc w:val="left"/>
        <w:rPr>
          <w:rFonts w:ascii="宋体" w:hAnsi="宋体" w:cs="宋体"/>
          <w:b/>
          <w:bCs/>
          <w:szCs w:val="21"/>
          <w:u w:val="single"/>
        </w:rPr>
      </w:pPr>
      <w:r>
        <w:rPr>
          <w:rFonts w:ascii="宋体" w:hAnsi="宋体" w:cs="宋体" w:hint="eastAsia"/>
          <w:b/>
          <w:bCs/>
          <w:szCs w:val="21"/>
          <w:u w:val="single"/>
        </w:rPr>
        <w:t>65.公平的作用</w:t>
      </w:r>
    </w:p>
    <w:p w:rsidR="00A72E98" w:rsidRDefault="00D16D69" w:rsidP="00FF0932">
      <w:pPr>
        <w:spacing w:line="360" w:lineRule="auto"/>
        <w:rPr>
          <w:rFonts w:ascii="宋体" w:hAnsi="宋体" w:cs="宋体"/>
          <w:szCs w:val="21"/>
        </w:rPr>
      </w:pPr>
      <w:r>
        <w:rPr>
          <w:rFonts w:ascii="宋体" w:hAnsi="宋体" w:cs="宋体" w:hint="eastAsia"/>
          <w:szCs w:val="21"/>
        </w:rPr>
        <w:t>（1）</w:t>
      </w:r>
      <w:r>
        <w:rPr>
          <w:rFonts w:ascii="宋体" w:hAnsi="宋体" w:cs="宋体"/>
          <w:szCs w:val="21"/>
        </w:rPr>
        <w:t>公平是个人生存和发展的重要保障。</w:t>
      </w:r>
    </w:p>
    <w:p w:rsidR="00A72E98" w:rsidRDefault="00D16D69" w:rsidP="00FF0932">
      <w:pPr>
        <w:spacing w:line="360" w:lineRule="auto"/>
        <w:rPr>
          <w:rFonts w:ascii="宋体" w:hAnsi="宋体" w:cs="宋体"/>
          <w:szCs w:val="21"/>
        </w:rPr>
      </w:pPr>
      <w:r>
        <w:rPr>
          <w:rFonts w:ascii="宋体" w:hAnsi="宋体" w:cs="宋体" w:hint="eastAsia"/>
          <w:szCs w:val="21"/>
        </w:rPr>
        <w:t>（2）</w:t>
      </w:r>
      <w:r>
        <w:rPr>
          <w:rFonts w:ascii="宋体" w:hAnsi="宋体" w:cs="宋体"/>
          <w:szCs w:val="21"/>
        </w:rPr>
        <w:t>公平是社会稳定和进步的重要基础。</w:t>
      </w:r>
    </w:p>
    <w:p w:rsidR="00A72E98" w:rsidRDefault="00D16D69" w:rsidP="00FF0932">
      <w:pPr>
        <w:spacing w:line="360" w:lineRule="auto"/>
        <w:rPr>
          <w:rFonts w:ascii="宋体" w:hAnsi="宋体" w:cs="宋体"/>
          <w:szCs w:val="21"/>
        </w:rPr>
      </w:pPr>
      <w:r>
        <w:rPr>
          <w:rFonts w:asciiTheme="minorEastAsia" w:hAnsiTheme="minorEastAsia" w:cstheme="minorEastAsia" w:hint="eastAsia"/>
          <w:b/>
          <w:bCs/>
          <w:color w:val="FF0000"/>
          <w:sz w:val="22"/>
          <w:bdr w:val="single" w:sz="4" w:space="0" w:color="auto"/>
        </w:rPr>
        <w:t>正义</w:t>
      </w:r>
      <w:r>
        <w:rPr>
          <w:rFonts w:ascii="宋体" w:hAnsi="宋体" w:cs="宋体" w:hint="eastAsia"/>
          <w:szCs w:val="21"/>
        </w:rPr>
        <w:t>66.正义的作用？</w:t>
      </w:r>
    </w:p>
    <w:p w:rsidR="00A72E98" w:rsidRDefault="00D16D69" w:rsidP="00FF0932">
      <w:pPr>
        <w:spacing w:line="360" w:lineRule="auto"/>
        <w:rPr>
          <w:rFonts w:ascii="宋体" w:hAnsi="宋体" w:cs="宋体"/>
          <w:szCs w:val="21"/>
        </w:rPr>
      </w:pPr>
      <w:r>
        <w:rPr>
          <w:rFonts w:ascii="宋体" w:hAnsi="宋体" w:cs="宋体" w:hint="eastAsia"/>
          <w:szCs w:val="21"/>
        </w:rPr>
        <w:t>（1）正义是社会文明的尺度，体现了人们对美好社会的期待和追求。</w:t>
      </w:r>
    </w:p>
    <w:p w:rsidR="00A72E98" w:rsidRDefault="00D16D69" w:rsidP="00FF0932">
      <w:pPr>
        <w:spacing w:line="360" w:lineRule="auto"/>
        <w:rPr>
          <w:rFonts w:ascii="宋体" w:hAnsi="宋体" w:cs="宋体"/>
          <w:szCs w:val="21"/>
        </w:rPr>
      </w:pPr>
      <w:r>
        <w:rPr>
          <w:rFonts w:ascii="宋体" w:hAnsi="宋体" w:cs="宋体"/>
          <w:szCs w:val="21"/>
        </w:rPr>
        <w:t>（2）正义是法治追求的基本价值目标之一</w:t>
      </w:r>
      <w:r>
        <w:rPr>
          <w:rFonts w:ascii="宋体" w:hAnsi="宋体" w:cs="宋体" w:hint="eastAsia"/>
          <w:szCs w:val="21"/>
        </w:rPr>
        <w:t>。</w:t>
      </w:r>
    </w:p>
    <w:p w:rsidR="00A72E98" w:rsidRDefault="00D16D69" w:rsidP="00FF0932">
      <w:pPr>
        <w:spacing w:line="360" w:lineRule="auto"/>
        <w:rPr>
          <w:rFonts w:ascii="宋体" w:hAnsi="宋体" w:cs="宋体"/>
          <w:szCs w:val="21"/>
        </w:rPr>
      </w:pPr>
      <w:r>
        <w:rPr>
          <w:rFonts w:ascii="宋体" w:hAnsi="宋体" w:cs="宋体" w:hint="eastAsia"/>
          <w:szCs w:val="21"/>
        </w:rPr>
        <w:t>（3）正义是社会制度的重要价值。制度的效用在于保障正义。</w:t>
      </w:r>
    </w:p>
    <w:p w:rsidR="00A72E98" w:rsidRDefault="00D16D69" w:rsidP="00FF0932">
      <w:pPr>
        <w:spacing w:line="360" w:lineRule="auto"/>
        <w:rPr>
          <w:rFonts w:ascii="宋体" w:hAnsi="宋体" w:cs="宋体"/>
          <w:szCs w:val="21"/>
        </w:rPr>
      </w:pPr>
      <w:r>
        <w:rPr>
          <w:rFonts w:ascii="宋体" w:hAnsi="宋体" w:cs="宋体"/>
          <w:szCs w:val="21"/>
        </w:rPr>
        <w:t>（4）正义是社会和谐的基本条件。有利于恰当调整和处理人与人之间的关系，有利于营造和谐、稳定、安宁的社会环境。</w:t>
      </w:r>
    </w:p>
    <w:p w:rsidR="00A72E98" w:rsidRDefault="00D16D69" w:rsidP="00FF0932">
      <w:pPr>
        <w:spacing w:line="360" w:lineRule="auto"/>
        <w:rPr>
          <w:rFonts w:ascii="宋体" w:hAnsi="宋体" w:cs="宋体"/>
          <w:szCs w:val="21"/>
        </w:rPr>
      </w:pPr>
      <w:r>
        <w:rPr>
          <w:rFonts w:ascii="宋体" w:hAnsi="宋体" w:cs="宋体" w:hint="eastAsia"/>
          <w:szCs w:val="21"/>
        </w:rPr>
        <w:t>67.我们如何坚守公平?</w:t>
      </w:r>
    </w:p>
    <w:p w:rsidR="00A72E98" w:rsidRDefault="00D16D69" w:rsidP="00FF0932">
      <w:pPr>
        <w:spacing w:line="360" w:lineRule="auto"/>
        <w:rPr>
          <w:rFonts w:ascii="宋体" w:hAnsi="宋体" w:cs="宋体"/>
          <w:szCs w:val="21"/>
        </w:rPr>
      </w:pPr>
      <w:r>
        <w:rPr>
          <w:rFonts w:ascii="宋体" w:hAnsi="宋体" w:cs="宋体" w:hint="eastAsia"/>
          <w:szCs w:val="21"/>
        </w:rPr>
        <w:t>(1)坚守公平离不开我们每个人的积极参与和不懈努力，需要我们在生活中追求公平，捍卫公平。</w:t>
      </w:r>
    </w:p>
    <w:p w:rsidR="00A72E98" w:rsidRDefault="00D16D69" w:rsidP="00FF0932">
      <w:pPr>
        <w:spacing w:line="360" w:lineRule="auto"/>
        <w:rPr>
          <w:rFonts w:ascii="宋体" w:hAnsi="宋体" w:cs="宋体"/>
          <w:szCs w:val="21"/>
        </w:rPr>
      </w:pPr>
      <w:r>
        <w:rPr>
          <w:rFonts w:ascii="宋体" w:hAnsi="宋体" w:cs="宋体" w:hint="eastAsia"/>
          <w:szCs w:val="21"/>
        </w:rPr>
        <w:lastRenderedPageBreak/>
        <w:t>(2)个人维护公平。面对利益冲突,我们要以公平之心为人处世。遇到不公平的行为时，要敢于说“不”。</w:t>
      </w:r>
    </w:p>
    <w:p w:rsidR="00A72E98" w:rsidRDefault="00D16D69" w:rsidP="00FF0932">
      <w:pPr>
        <w:spacing w:line="360" w:lineRule="auto"/>
        <w:rPr>
          <w:rFonts w:ascii="宋体" w:hAnsi="宋体" w:cs="宋体"/>
          <w:szCs w:val="21"/>
        </w:rPr>
      </w:pPr>
      <w:r>
        <w:rPr>
          <w:rFonts w:ascii="宋体" w:hAnsi="宋体" w:cs="宋体" w:hint="eastAsia"/>
          <w:szCs w:val="21"/>
        </w:rPr>
        <w:t>(3)制度保障公平。对于立法而言，要公平地对待每个人，保障每个人得到他应得的；对于司法而言，要切实维护其合法权益。</w:t>
      </w:r>
    </w:p>
    <w:p w:rsidR="00A72E98" w:rsidRDefault="00D16D69" w:rsidP="00FF0932">
      <w:pPr>
        <w:spacing w:line="360" w:lineRule="auto"/>
        <w:jc w:val="left"/>
        <w:rPr>
          <w:rFonts w:ascii="宋体" w:hAnsi="宋体" w:cs="宋体"/>
          <w:b/>
          <w:bCs/>
          <w:szCs w:val="21"/>
          <w:u w:val="single"/>
        </w:rPr>
      </w:pPr>
      <w:r>
        <w:rPr>
          <w:rFonts w:ascii="宋体" w:hAnsi="宋体" w:cs="宋体" w:hint="eastAsia"/>
          <w:b/>
          <w:bCs/>
          <w:szCs w:val="21"/>
          <w:u w:val="single"/>
        </w:rPr>
        <w:t>68.我们怎样守护正义?</w:t>
      </w:r>
    </w:p>
    <w:p w:rsidR="00A72E98" w:rsidRDefault="00D16D69" w:rsidP="00FF0932">
      <w:pPr>
        <w:spacing w:line="360" w:lineRule="auto"/>
        <w:rPr>
          <w:rFonts w:ascii="宋体" w:hAnsi="宋体" w:cs="宋体"/>
          <w:szCs w:val="21"/>
        </w:rPr>
      </w:pPr>
      <w:r>
        <w:rPr>
          <w:rFonts w:ascii="宋体" w:hAnsi="宋体" w:cs="宋体" w:hint="eastAsia"/>
          <w:szCs w:val="21"/>
        </w:rPr>
        <w:t>(1)我们要做有正义感的人，以实际行动建构正义的大厦。</w:t>
      </w:r>
    </w:p>
    <w:p w:rsidR="00A72E98" w:rsidRDefault="00D16D69" w:rsidP="00FF0932">
      <w:pPr>
        <w:spacing w:line="360" w:lineRule="auto"/>
        <w:rPr>
          <w:rFonts w:ascii="宋体" w:hAnsi="宋体" w:cs="宋体"/>
          <w:szCs w:val="21"/>
        </w:rPr>
      </w:pPr>
      <w:r>
        <w:rPr>
          <w:rFonts w:ascii="宋体" w:hAnsi="宋体" w:cs="宋体" w:hint="eastAsia"/>
          <w:szCs w:val="21"/>
        </w:rPr>
        <w:t>(2)个人守护正义。面对非正义行为，一方面要敢于斗争，相信正义必定战胜邪恶；另一方面要讲究策略，寻找有效的方法，做到见义“智”为。</w:t>
      </w:r>
    </w:p>
    <w:p w:rsidR="00A72E98" w:rsidRDefault="00D16D69" w:rsidP="00FF0932">
      <w:pPr>
        <w:spacing w:line="360" w:lineRule="auto"/>
        <w:rPr>
          <w:rFonts w:ascii="宋体" w:hAnsi="宋体" w:cs="宋体"/>
          <w:szCs w:val="21"/>
        </w:rPr>
      </w:pPr>
      <w:r>
        <w:rPr>
          <w:rFonts w:ascii="宋体" w:hAnsi="宋体" w:cs="宋体" w:hint="eastAsia"/>
          <w:szCs w:val="21"/>
        </w:rPr>
        <w:t>(3)司法维护正义。司法机关必须坚持以事实为根据，以法律为准绳，严格遵循诉讼程序，平等对待当事人，确保司法过程和结果合法、公正。国家积极推进以司法公正为核心的司法改革。</w:t>
      </w:r>
    </w:p>
    <w:p w:rsidR="00A72E98" w:rsidRDefault="00D16D69" w:rsidP="00FF0932">
      <w:pPr>
        <w:spacing w:line="360" w:lineRule="auto"/>
        <w:ind w:firstLineChars="900" w:firstLine="2168"/>
        <w:rPr>
          <w:rFonts w:asciiTheme="minorEastAsia" w:hAnsiTheme="minorEastAsia" w:cstheme="minorEastAsia"/>
          <w:b/>
          <w:bCs/>
          <w:sz w:val="24"/>
          <w:szCs w:val="24"/>
        </w:rPr>
      </w:pPr>
      <w:r>
        <w:rPr>
          <w:rFonts w:asciiTheme="minorEastAsia" w:hAnsiTheme="minorEastAsia" w:cstheme="minorEastAsia" w:hint="eastAsia"/>
          <w:b/>
          <w:bCs/>
          <w:sz w:val="24"/>
          <w:szCs w:val="24"/>
        </w:rPr>
        <w:t>九年级上册《道德与法治》考点整理</w:t>
      </w:r>
    </w:p>
    <w:p w:rsidR="00A72E98" w:rsidRDefault="00D16D69" w:rsidP="00FF0932">
      <w:pPr>
        <w:spacing w:line="360" w:lineRule="auto"/>
        <w:ind w:firstLineChars="1300" w:firstLine="2871"/>
        <w:rPr>
          <w:rFonts w:asciiTheme="minorEastAsia" w:hAnsiTheme="minorEastAsia" w:cstheme="minorEastAsia"/>
          <w:b/>
          <w:bCs/>
          <w:sz w:val="22"/>
        </w:rPr>
      </w:pPr>
      <w:r>
        <w:rPr>
          <w:rFonts w:asciiTheme="minorEastAsia" w:hAnsiTheme="minorEastAsia" w:cstheme="minorEastAsia" w:hint="eastAsia"/>
          <w:b/>
          <w:bCs/>
          <w:sz w:val="22"/>
        </w:rPr>
        <w:t>第一课  踏上强国之路</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color w:val="FF0000"/>
          <w:sz w:val="22"/>
          <w:bdr w:val="single" w:sz="4" w:space="0" w:color="auto"/>
        </w:rPr>
        <w:t>改革开放</w:t>
      </w:r>
      <w:r>
        <w:rPr>
          <w:rFonts w:asciiTheme="minorEastAsia" w:hAnsiTheme="minorEastAsia" w:cstheme="minorEastAsia" w:hint="eastAsia"/>
          <w:b/>
          <w:bCs/>
          <w:sz w:val="22"/>
        </w:rPr>
        <w:t>1.党的十一届三中全会开启的改革开放是怎样促发展的?</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逐步确立了公有制为主体、多种所有制经济共同发展，以按劳分配为主体，多种分配方式并存，社会主义市场经济体制等社会主义基本经济制度(2)逐步建立、完善了社会主义市场经济体制,发挥市场在资源配置中的决定性作用,更好发挥政府作用,推动经济社会持续健康发展。(3)改革开放使广大人民群众参与社会劳动、创造社会财富的积极性和主动性空前高涨。尊重劳动、尊重知识、尊重人才、尊重创造已成为社会共识。</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sz w:val="22"/>
        </w:rPr>
        <w:t>2.改革开放40年来,中国腾飞主要表现在哪些方面?</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 xml:space="preserve">　　(1)中国已经成为世界第二大经济体、第二大工业国、第一大货物贸易国、第一大外汇储备国,科技、教育、文化等各项事业蓬勃发展。(2)改革开放以来,我国城乡就业规模持续扩大,人民收入较快增长,家庭财产稳步增加,城乡社会保障制度逐步建立和完善,扶贫工作取得举世瞩目的成就。中国人民通过改革开放过上了幸福生活。(3)改革开放是中国和世界共同发展进步的伟大历程，不仅深刻改变了中国，也深刻影响着世界。从“引进来”到“走出去”,从加入世界贸易组织到共建“一带一路”,从应对亚洲金融危机和国际金融危机到成为世界经济增长的主要稳定器和动力源,中国已经成为影响世界的重要力量</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sz w:val="22"/>
        </w:rPr>
        <w:t>3.中国的腾飞证明了什么道理?</w:t>
      </w:r>
      <w:r>
        <w:rPr>
          <w:rFonts w:asciiTheme="minorEastAsia" w:hAnsiTheme="minorEastAsia" w:cstheme="minorEastAsia" w:hint="eastAsia"/>
          <w:sz w:val="22"/>
        </w:rPr>
        <w:t xml:space="preserve">  </w:t>
      </w:r>
      <w:r>
        <w:rPr>
          <w:rFonts w:asciiTheme="minorEastAsia" w:hAnsiTheme="minorEastAsia" w:cstheme="minorEastAsia" w:hint="eastAsia"/>
          <w:b/>
          <w:bCs/>
          <w:sz w:val="22"/>
        </w:rPr>
        <w:t>（改革开放的结论）</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 xml:space="preserve">①改革开放是决定当代中国命运的关键抉择，改革开放是强国之路。②我国过去40多年的快速发展靠的是改革开放，未来发展也必须坚定不移地依靠改革开放。③改革开放是当代中国最鲜明的特色。　　</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sz w:val="22"/>
        </w:rPr>
        <w:t>4.为什么改革只有进行时,没有完成时?（改革的原因）</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lastRenderedPageBreak/>
        <w:t>(1)我国过去40年的快速发展靠的是改革开放,未来发展也必须坚定不移地依靠改革开放。(2)进入新时代,我国社会的主要矛盾已经转化为人民日益增长的美好生活需要和不平衡不充分发展之间的矛盾。 (3)我国经济发展进入新常态,已由高速增长阶段转向高质量发展阶段。(4)我国经济发展还面临区域发展不平衡,城镇化水平不高,城乡发展不平衡不协调等现实挑战。(5)改革开放是当代中国最鲜明的特色。改革只有进行时，没有完成时。</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sz w:val="22"/>
        </w:rPr>
        <w:t>5.我国改革的措施：</w:t>
      </w:r>
      <w:r>
        <w:rPr>
          <w:rFonts w:asciiTheme="minorEastAsia" w:hAnsiTheme="minorEastAsia" w:cstheme="minorEastAsia" w:hint="eastAsia"/>
          <w:sz w:val="22"/>
        </w:rPr>
        <w:t>(1)党团结带领人民有效应对重大挑战抵御重大风险解决重大矛盾，进行新的伟大斗争，将改革进行到底。　　(2)需要转变发展方式，优化经济结构，转换增长动力，建设现代化经济体系。 (3)促进区域协调发展，坚持中国特色新型城镇化道路，推动城乡发展一体化。(4不断弘扬与时俱进、锐意进取、勤于探索、勇于实践的改革创新精神，继续自强不息、自我革新。</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color w:val="FF0000"/>
          <w:sz w:val="22"/>
          <w:bdr w:val="single" w:sz="4" w:space="0" w:color="auto"/>
        </w:rPr>
        <w:t>主要矛盾</w:t>
      </w:r>
      <w:r>
        <w:rPr>
          <w:rFonts w:asciiTheme="minorEastAsia" w:hAnsiTheme="minorEastAsia" w:cstheme="minorEastAsia" w:hint="eastAsia"/>
          <w:b/>
          <w:bCs/>
          <w:sz w:val="22"/>
        </w:rPr>
        <w:t>6.进入新时代,我国社会主要矛盾是什么?</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人民日益增长的美好生活需要和不平衡不充分的发展之间的矛盾。</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color w:val="FF0000"/>
          <w:sz w:val="22"/>
          <w:bdr w:val="single" w:sz="4" w:space="0" w:color="auto"/>
        </w:rPr>
        <w:t>共同富裕</w:t>
      </w:r>
      <w:r>
        <w:rPr>
          <w:rFonts w:asciiTheme="minorEastAsia" w:hAnsiTheme="minorEastAsia" w:cstheme="minorEastAsia" w:hint="eastAsia"/>
          <w:b/>
          <w:bCs/>
          <w:sz w:val="22"/>
        </w:rPr>
        <w:t>7.为什么要坚持共享发展成果?</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衡量一个社会的文明程度,不仅要看经济发展,面且要看发展成果是否惠及全体人民,人民的合法权益是否得到切实保障。(2)党和政府坚持以人民为中心的发展思想,强调人人参与、人人尽力、人人享有,让人民群众共享发展成果,引领全体人民携手迈入全面小康社会,朝着共同富裕方向稳步前进。(3)人民对美好生活的向往,就是党的奋斗目标。(4)发展的根本目的就是增进民生福祉。</w:t>
      </w:r>
    </w:p>
    <w:p w:rsidR="00A72E98" w:rsidRDefault="00D16D69" w:rsidP="00FF0932">
      <w:pPr>
        <w:spacing w:line="360" w:lineRule="auto"/>
        <w:ind w:firstLineChars="1600" w:firstLine="3534"/>
        <w:rPr>
          <w:rFonts w:asciiTheme="minorEastAsia" w:hAnsiTheme="minorEastAsia" w:cstheme="minorEastAsia"/>
          <w:b/>
          <w:bCs/>
          <w:sz w:val="22"/>
        </w:rPr>
      </w:pPr>
      <w:r>
        <w:rPr>
          <w:rFonts w:asciiTheme="minorEastAsia" w:hAnsiTheme="minorEastAsia" w:cstheme="minorEastAsia" w:hint="eastAsia"/>
          <w:b/>
          <w:bCs/>
          <w:sz w:val="22"/>
        </w:rPr>
        <w:t>第二课  创新驱动发展</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color w:val="FF0000"/>
          <w:sz w:val="22"/>
          <w:bdr w:val="single" w:sz="4" w:space="0" w:color="auto"/>
        </w:rPr>
        <w:t>创新</w:t>
      </w:r>
      <w:r>
        <w:rPr>
          <w:rFonts w:asciiTheme="minorEastAsia" w:hAnsiTheme="minorEastAsia" w:cstheme="minorEastAsia" w:hint="eastAsia"/>
          <w:b/>
          <w:bCs/>
          <w:sz w:val="22"/>
        </w:rPr>
        <w:t>1.怎样正确认识创新?</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生活处处有创新。生活中的点滴创新不仅让我们眼前为之一亮,而且改变着我们对生活的惯常看法。(2)创新是一种生活方式。(3)创新给我们带来惊喜,让我们获得成就感。(4)生活的各个领域都需要创新,也都可以创新。(5)创新让生活更美好。</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sz w:val="22"/>
        </w:rPr>
        <w:t>2.为什么要坚持创新发展?(为什么说创新是引擎?)重要性意义</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创新是引领发展的第一动力。创新是一个民族进步的灵魂，是一个国家兴旺发达不竭源泉。(2)创新是推动人类社会向前发展的重要力量。(3)时代发展呼唤创新。当前,创新已经成为世界主要国家发展战略的重心,在激烈的国际竞争中,唯创新者进,唯创新者强,唯创新者胜。(4)创新发展是中华民族复兴的国运所系,实施创新驱动发展战略,推进以科技创新为核心的全面创新,让创新成为推动发展的第一轴力,是适应和引领我国经济发展新常态的现实需要。(5)创新是改革开放的生命。（6）我国在在尖端技术的掌握和创新方面打下了坚实基础,在一些重要领域走在世界前列，从整体上看,仍然面临科技创新能力不强、科技发展总体水平不高、科技对经济增长贡献率低于发达国家水平等问题。中国科技</w:t>
      </w:r>
      <w:r>
        <w:rPr>
          <w:rFonts w:asciiTheme="minorEastAsia" w:hAnsiTheme="minorEastAsia" w:cstheme="minorEastAsia" w:hint="eastAsia"/>
          <w:sz w:val="22"/>
        </w:rPr>
        <w:lastRenderedPageBreak/>
        <w:t>创新之路任重道远,需要加快建设创新型国家。</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sz w:val="22"/>
        </w:rPr>
        <w:t>3,改革开放与创新的关系。P</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我国改革开放事业进入攻坚克难的关键时期,更加呼唤改革创新的时代精神。改革创新推动中国走向富强.（2）国家用改革之手激活创新引擎,释放更多创新活力,让广大人民群众通过创新更好地分享改革发展成果。</w:t>
      </w:r>
    </w:p>
    <w:p w:rsidR="00A72E98" w:rsidRDefault="00D16D69" w:rsidP="00FF0932">
      <w:pPr>
        <w:spacing w:line="360" w:lineRule="auto"/>
        <w:rPr>
          <w:rFonts w:asciiTheme="minorEastAsia" w:hAnsiTheme="minorEastAsia" w:cstheme="minorEastAsia"/>
          <w:sz w:val="22"/>
          <w:u w:val="single"/>
        </w:rPr>
      </w:pPr>
      <w:r>
        <w:rPr>
          <w:rFonts w:asciiTheme="minorEastAsia" w:hAnsiTheme="minorEastAsia" w:cstheme="minorEastAsia" w:hint="eastAsia"/>
          <w:b/>
          <w:bCs/>
          <w:sz w:val="22"/>
          <w:u w:val="single"/>
        </w:rPr>
        <w:t>4.我国目前的科技发展现状是怎样的?P</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(1)我国在尖端技术的掌握和创新方面打下了坚实基础,在一些重要领域走在世界前列。</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(2)从整体上看,仍然面临科技创新能力不强、科技发展总体水平不高、科技对经济增长贡献率低于发达国家水平等问题。中国科技创新之路任重道远,需要加快建设创新型国家。</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sz w:val="22"/>
        </w:rPr>
        <w:t>5.怎样建设创新型国家?</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 xml:space="preserve">　　(1)必须落实科教兴国战略、人才强国战略、创新驱动发展战略,将科技和教育摆在经济社会发展的重要位置,把经济建设重心转移到依靠科技进步和提高劳动者素质的轨道上来。(2)要增强自主创新能力。(3)必须加快形成有利于创新的治理格局和协同机制,搭建有利于创新的活动平台和融资平台,营造有利于创新的舆论氛围和法治环境。（4）坚持大众创业、万众创新。（5）要尊重和保护知识产权。</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color w:val="FF0000"/>
          <w:sz w:val="22"/>
          <w:bdr w:val="single" w:sz="4" w:space="0" w:color="auto"/>
        </w:rPr>
        <w:t xml:space="preserve">教育 </w:t>
      </w:r>
      <w:r>
        <w:rPr>
          <w:rFonts w:asciiTheme="minorEastAsia" w:hAnsiTheme="minorEastAsia" w:cstheme="minorEastAsia" w:hint="eastAsia"/>
          <w:b/>
          <w:bCs/>
          <w:sz w:val="22"/>
        </w:rPr>
        <w:t>6.我国为什么大力发展教育事业?(教育的重要性)</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一个民族创新能力的提高离不开创新人才的培养。百年大计,教育为本。(2)教育是民族振兴、社会进步的基石,是提高国民素质、培养创新型人才、促进人的全面发展的根本途径。(3)教育寄托着亿万家庭对美好生活的期盼。</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color w:val="FF0000"/>
          <w:sz w:val="22"/>
          <w:bdr w:val="single" w:sz="4" w:space="0" w:color="auto"/>
        </w:rPr>
        <w:t>大众创业万众创新</w:t>
      </w:r>
      <w:r>
        <w:rPr>
          <w:rFonts w:asciiTheme="minorEastAsia" w:hAnsiTheme="minorEastAsia" w:cstheme="minorEastAsia" w:hint="eastAsia"/>
          <w:b/>
          <w:bCs/>
          <w:sz w:val="22"/>
        </w:rPr>
        <w:t>7.我国为什么要鼓励万众创新?P24</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(1)当今社会，大众创业万众创新的理念深入人心。创新不唯年龄不唯学历不唯职业，每个人都是创新者,都可以在创新中实现自我价值;每个人都是创业者,都可以通过辛勤劳动为国家和人民作出贡献。</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(2)企业是社会创新的重要力量。提升创新能力是企业持续发展之基、市场制胜之道。大国重器一定要掌握在自己手里，核心技术不是本人赐予的，企业必须自弃奋斗、敢于突破。</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(3)时代需要弘扬创新精神。　(4)创新的目的是增进人类福社,让生活更美好。创新让我们获得更多的尊重和认可,让我们过上体面而有尊严的生活。</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color w:val="FF0000"/>
          <w:sz w:val="22"/>
          <w:bdr w:val="single" w:sz="4" w:space="0" w:color="auto"/>
        </w:rPr>
        <w:t>知识产权</w:t>
      </w:r>
      <w:r>
        <w:rPr>
          <w:rFonts w:asciiTheme="minorEastAsia" w:hAnsiTheme="minorEastAsia" w:cstheme="minorEastAsia" w:hint="eastAsia"/>
          <w:b/>
          <w:bCs/>
          <w:sz w:val="22"/>
        </w:rPr>
        <w:t>8.怎样对待知识产权？</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创新时代，既要尊重他人的知识产权，又要学会保护自己的知识产权。保护知识产权就是尊重创造，保护创新。当知识产权收到侵犯时，我们要善于运用法律维护自己的权益。</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sz w:val="22"/>
        </w:rPr>
        <w:t>9.青少年应如何培养创新精神，增强创新能力？</w:t>
      </w:r>
      <w:r>
        <w:rPr>
          <w:rFonts w:asciiTheme="minorEastAsia" w:hAnsiTheme="minorEastAsia" w:cstheme="minorEastAsia" w:hint="eastAsia"/>
          <w:sz w:val="22"/>
        </w:rPr>
        <w:t>（1）努力学习科学文化知识，为创新打下知识基础；</w:t>
      </w:r>
      <w:r>
        <w:rPr>
          <w:rFonts w:asciiTheme="minorEastAsia" w:hAnsiTheme="minorEastAsia" w:cstheme="minorEastAsia" w:hint="eastAsia"/>
          <w:sz w:val="22"/>
        </w:rPr>
        <w:lastRenderedPageBreak/>
        <w:t>（2）勤于思考，敢于质疑，敢于向传统和权威挑战，树立敢为人先的精神。（3）积极参加科技小发明、小制作等社会实践活动，养成勤动手、勤动脑的好习惯，增强创新能力。</w:t>
      </w:r>
    </w:p>
    <w:p w:rsidR="00A72E98" w:rsidRDefault="00D16D69" w:rsidP="00FF0932">
      <w:pPr>
        <w:spacing w:line="360" w:lineRule="auto"/>
        <w:ind w:firstLineChars="1600" w:firstLine="3534"/>
        <w:rPr>
          <w:rFonts w:asciiTheme="minorEastAsia" w:hAnsiTheme="minorEastAsia" w:cstheme="minorEastAsia"/>
          <w:b/>
          <w:bCs/>
          <w:sz w:val="22"/>
        </w:rPr>
      </w:pPr>
      <w:r>
        <w:rPr>
          <w:rFonts w:asciiTheme="minorEastAsia" w:hAnsiTheme="minorEastAsia" w:cstheme="minorEastAsia" w:hint="eastAsia"/>
          <w:b/>
          <w:bCs/>
          <w:sz w:val="22"/>
        </w:rPr>
        <w:t>第三课  追求民主价值</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sz w:val="22"/>
        </w:rPr>
        <w:t>1.民主在价值上要求大多数人当家做主，民主价值的实现要靠民主形式和民主制度的建立。</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sz w:val="22"/>
        </w:rPr>
        <w:t>2.一个国家走什么样的民主道路，取决于它的具体国情。</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sz w:val="22"/>
        </w:rPr>
        <w:t>3.新中国成立后，随着各级人民民主专政的建立和社会主义改造的完成，社会主义民主在中国大地上得意真正确立。P32</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color w:val="FF0000"/>
          <w:sz w:val="22"/>
          <w:bdr w:val="single" w:sz="4" w:space="0" w:color="auto"/>
        </w:rPr>
        <w:t>新型民主</w:t>
      </w:r>
      <w:r>
        <w:rPr>
          <w:rFonts w:asciiTheme="minorEastAsia" w:hAnsiTheme="minorEastAsia" w:cstheme="minorEastAsia" w:hint="eastAsia"/>
          <w:b/>
          <w:bCs/>
          <w:sz w:val="22"/>
        </w:rPr>
        <w:t>4.为什么说我国社会主义民主是新型的民主?P33</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人民当家作主是社会主义民主政治的本质特征。(2)我国社会主义民主是维护人民根本利益的最广泛、最真实、最管用的民主。(3)我国人民民主重要形式有选举民主和协商民主，协商民主是我国社会主义民主政治的特有形式和独特优势。（4）发展社会主义民主,有助于推动经济社会持续健康发展,实现人民安居乐业、社会和谐稳定、国家繁荣富强。（意义）。（5）在我国,保障人民当家作主的制度体系有人民代表大会制度、中国共产党领导的多党合作和政治协商制度、民族区域自治制度、基层群众自治制度。</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sz w:val="22"/>
        </w:rPr>
        <w:t>5.在我国,保障人民当家作主的制度体系的内容主要有哪些?</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w:t>
      </w:r>
      <w:r>
        <w:rPr>
          <w:rFonts w:asciiTheme="minorEastAsia" w:hAnsiTheme="minorEastAsia" w:cstheme="minorEastAsia" w:hint="eastAsia"/>
          <w:b/>
          <w:bCs/>
          <w:sz w:val="22"/>
          <w:u w:val="single"/>
        </w:rPr>
        <w:t>人民代表大会制度</w:t>
      </w:r>
      <w:r>
        <w:rPr>
          <w:rFonts w:asciiTheme="minorEastAsia" w:hAnsiTheme="minorEastAsia" w:cstheme="minorEastAsia" w:hint="eastAsia"/>
          <w:sz w:val="22"/>
        </w:rPr>
        <w:t>是我国的根本政治制度,是人民掌握国家政权、行使权力的根本途径。(2)</w:t>
      </w:r>
      <w:r>
        <w:rPr>
          <w:rFonts w:asciiTheme="minorEastAsia" w:hAnsiTheme="minorEastAsia" w:cstheme="minorEastAsia" w:hint="eastAsia"/>
          <w:b/>
          <w:bCs/>
          <w:sz w:val="22"/>
        </w:rPr>
        <w:t>中国共产党领导的多党合作和政治协商制度</w:t>
      </w:r>
      <w:r>
        <w:rPr>
          <w:rFonts w:asciiTheme="minorEastAsia" w:hAnsiTheme="minorEastAsia" w:cstheme="minorEastAsia" w:hint="eastAsia"/>
          <w:sz w:val="22"/>
        </w:rPr>
        <w:t>是我国的一项基本政治制度。这项制度强调通过充分协商,求同存异,找到最大公约数,画出最大同心圆。(3)</w:t>
      </w:r>
      <w:r>
        <w:rPr>
          <w:rFonts w:asciiTheme="minorEastAsia" w:hAnsiTheme="minorEastAsia" w:cstheme="minorEastAsia" w:hint="eastAsia"/>
          <w:b/>
          <w:bCs/>
          <w:sz w:val="22"/>
          <w:u w:val="single"/>
        </w:rPr>
        <w:t>民族区域自治制度</w:t>
      </w:r>
      <w:r>
        <w:rPr>
          <w:rFonts w:asciiTheme="minorEastAsia" w:hAnsiTheme="minorEastAsia" w:cstheme="minorEastAsia" w:hint="eastAsia"/>
          <w:sz w:val="22"/>
        </w:rPr>
        <w:t>,是一项独具中国特色的实现民族平等、保障少数民族合法权利的基本政治制度。</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(4)实行</w:t>
      </w:r>
      <w:r>
        <w:rPr>
          <w:rFonts w:asciiTheme="minorEastAsia" w:hAnsiTheme="minorEastAsia" w:cstheme="minorEastAsia" w:hint="eastAsia"/>
          <w:b/>
          <w:bCs/>
          <w:sz w:val="22"/>
          <w:u w:val="single"/>
        </w:rPr>
        <w:t>基层群众自治制度</w:t>
      </w:r>
      <w:r>
        <w:rPr>
          <w:rFonts w:asciiTheme="minorEastAsia" w:hAnsiTheme="minorEastAsia" w:cstheme="minorEastAsia" w:hint="eastAsia"/>
          <w:sz w:val="22"/>
        </w:rPr>
        <w:t>,发展基层民主,是社会主义民主政治建设的基础。</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sz w:val="22"/>
        </w:rPr>
        <w:t>6.公民行使民主权利的方式主要有哪些?</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(1)民主选举是人民实现民主权利的一种重要形式。民主选举要遵循公开、公平和公正的原则，同时公民要积极主动理性参与民主选举。</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民主决策是保障人民利益得到充分实现的有效方式。民主决策的过程要求保证广泛的公民参与，决策方认真听取各方建议，集中民智，促进决策的科学化。形式：社情民意反映制度、专家咨询制度、重大事项社会公示制度、社会听证制度。</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(3)民主监督是公民参与民主生活、行使公民监督权的具体体现。实行民主监督，有利于国家机关和工作人员改进工作，提高效率，克服官僚主义，防止滥用权力，预防腐败。民主监督有助于增强公民的参与意识，激发公民的参与热情。我们要积极行使监督权，增强社会责任感。</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color w:val="FF0000"/>
          <w:sz w:val="22"/>
          <w:bdr w:val="single" w:sz="4" w:space="0" w:color="auto"/>
        </w:rPr>
        <w:lastRenderedPageBreak/>
        <w:t>青春期</w:t>
      </w:r>
      <w:r>
        <w:rPr>
          <w:rFonts w:asciiTheme="minorEastAsia" w:hAnsiTheme="minorEastAsia" w:cstheme="minorEastAsia" w:hint="eastAsia"/>
          <w:b/>
          <w:bCs/>
          <w:sz w:val="22"/>
        </w:rPr>
        <w:t>7.为什么要参与民主生活？</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参与民主生活是社会主义民主的要求，也是公民的一项权利。</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color w:val="FF0000"/>
          <w:sz w:val="22"/>
          <w:bdr w:val="single" w:sz="4" w:space="0" w:color="auto"/>
        </w:rPr>
        <w:t>参与民主生活</w:t>
      </w:r>
      <w:r>
        <w:rPr>
          <w:rFonts w:asciiTheme="minorEastAsia" w:hAnsiTheme="minorEastAsia" w:cstheme="minorEastAsia" w:hint="eastAsia"/>
          <w:b/>
          <w:bCs/>
          <w:sz w:val="22"/>
        </w:rPr>
        <w:t xml:space="preserve">8.怎样参与民主生活?  </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国家：需要不断推进社会主义民主的制度化、规范化程序化建设</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 xml:space="preserve">公民：我国公民参与民主生活,要求具有社会贵任感和主人翁意识,不断增强分析判断能力,以理性、公正、客观的态度全面、深刻、辩证地看问题,立场正确、逻辑清晰地表达观点和意见,逐步提高依法有序参与民主生活的能力。　　</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9.</w:t>
      </w:r>
      <w:r>
        <w:rPr>
          <w:rFonts w:asciiTheme="minorEastAsia" w:hAnsiTheme="minorEastAsia" w:cstheme="minorEastAsia" w:hint="eastAsia"/>
          <w:b/>
          <w:bCs/>
          <w:sz w:val="22"/>
        </w:rPr>
        <w:t>为什么要增强公民的民主意识?</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在现代社会,民主应该成为公民的一种生活方式和生活态度,一个国家和社会民主生活的质量和水平,与公民的民主意识密切相关。(2)在我国,塑造现代公民,需要增强民主意识,使民主思想和法治精神成为公民的自觉信仰,体现在日常言行中,成为一种生活方式。(3)增强我国公民的民主意识,有利于完善中国特色社会主义民主,也是社会主义制度生命力的重要保证。</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sz w:val="22"/>
        </w:rPr>
        <w:t>10.公民（青少年）应怎样增强民主意识?</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增强民主意识，使公民思想和法治精神成为公民的自觉信仰，体现在日常言行中。(2)要自觉遵守宪法,始终按照宪法原则和精神参与民主生活。(3)公民要不断积累民主知识,形成尊重、宽容、批判和协商的民主态度。（4）公民要通过依法参与公共事务,在实践中逐步增强民主意识。</w:t>
      </w:r>
    </w:p>
    <w:p w:rsidR="00A72E98" w:rsidRDefault="00D16D69" w:rsidP="00FF0932">
      <w:pPr>
        <w:spacing w:line="360" w:lineRule="auto"/>
        <w:ind w:firstLineChars="1600" w:firstLine="3534"/>
        <w:rPr>
          <w:rFonts w:asciiTheme="minorEastAsia" w:hAnsiTheme="minorEastAsia" w:cstheme="minorEastAsia"/>
          <w:b/>
          <w:bCs/>
          <w:sz w:val="22"/>
        </w:rPr>
      </w:pPr>
      <w:r>
        <w:rPr>
          <w:rFonts w:asciiTheme="minorEastAsia" w:hAnsiTheme="minorEastAsia" w:cstheme="minorEastAsia" w:hint="eastAsia"/>
          <w:b/>
          <w:bCs/>
          <w:sz w:val="22"/>
        </w:rPr>
        <w:t>第四课  建设法治中国</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color w:val="FF0000"/>
          <w:sz w:val="22"/>
          <w:bdr w:val="single" w:sz="4" w:space="0" w:color="auto"/>
        </w:rPr>
        <w:t>法治</w:t>
      </w:r>
      <w:r>
        <w:rPr>
          <w:rFonts w:asciiTheme="minorEastAsia" w:hAnsiTheme="minorEastAsia" w:cstheme="minorEastAsia" w:hint="eastAsia"/>
          <w:b/>
          <w:bCs/>
          <w:sz w:val="22"/>
        </w:rPr>
        <w:t>1.为什么要选择法治道路?</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(1)法治能够为人们提供良好的生活秩序,让人们能够建立起一个基本、稳定、持续的生活预期,保障人们在社会各个领域依法享有广泛的权利和自由,使人们安全、有尊严地生活。</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(2)追求并奉行法治已经成为现代世界各国的共识。</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（3）法治是现代政治文明的核心,是发展市场经济、实现强国富民的基本保障,是解决社会矛盾、维护社会稳定、实现社会正义的有效方式,走法治道路是实现中华民族伟大复兴的必然选择。</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sz w:val="22"/>
        </w:rPr>
        <w:t>2.法治的要求有哪些?P</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(1)法治要求实行</w:t>
      </w:r>
      <w:r>
        <w:rPr>
          <w:rFonts w:asciiTheme="minorEastAsia" w:hAnsiTheme="minorEastAsia" w:cstheme="minorEastAsia" w:hint="eastAsia"/>
          <w:b/>
          <w:bCs/>
          <w:sz w:val="22"/>
        </w:rPr>
        <w:t>良法</w:t>
      </w:r>
      <w:r>
        <w:rPr>
          <w:rFonts w:asciiTheme="minorEastAsia" w:hAnsiTheme="minorEastAsia" w:cstheme="minorEastAsia" w:hint="eastAsia"/>
          <w:sz w:val="22"/>
        </w:rPr>
        <w:t>之治。(2)法治还要求实行</w:t>
      </w:r>
      <w:r>
        <w:rPr>
          <w:rFonts w:asciiTheme="minorEastAsia" w:hAnsiTheme="minorEastAsia" w:cstheme="minorEastAsia" w:hint="eastAsia"/>
          <w:b/>
          <w:bCs/>
          <w:sz w:val="22"/>
        </w:rPr>
        <w:t>善治</w:t>
      </w:r>
      <w:r>
        <w:rPr>
          <w:rFonts w:asciiTheme="minorEastAsia" w:hAnsiTheme="minorEastAsia" w:cstheme="minorEastAsia" w:hint="eastAsia"/>
          <w:sz w:val="22"/>
        </w:rPr>
        <w:t>。</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sz w:val="22"/>
        </w:rPr>
        <w:t>3.怎样建设法治中国?（坚持依法治国基本方略，坚持</w:t>
      </w:r>
      <w:r>
        <w:rPr>
          <w:rFonts w:asciiTheme="minorEastAsia" w:hAnsiTheme="minorEastAsia" w:cstheme="minorEastAsia" w:hint="eastAsia"/>
          <w:sz w:val="22"/>
        </w:rPr>
        <w:t>科学立法、严格执法、公正司法、全民守法</w:t>
      </w:r>
      <w:r>
        <w:rPr>
          <w:rFonts w:asciiTheme="minorEastAsia" w:hAnsiTheme="minorEastAsia" w:cstheme="minorEastAsia" w:hint="eastAsia"/>
          <w:b/>
          <w:bCs/>
          <w:sz w:val="22"/>
        </w:rPr>
        <w:t>）</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建设法治中国,要努力使每一项立法都得到人民群众的普遍拥护,使每一部法律法规都得到严格执行,使每一个司法案件都体现公平正义,使每一位公民都成为法治的忠实崇尚者、自觉遵守者和坚定捍卫者,(坚持科学立法、严格执法、公正司法、全民守法)</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lastRenderedPageBreak/>
        <w:t>(2)坚定不移地走中国特色社会主义法治道路,必须坚持党的领导人民当家作主、依法治国有机统一。</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sz w:val="22"/>
        </w:rPr>
        <w:t>4.什么是依法行政?依法行政的核心是什么?</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含义:依法行政是现代法治政府行使权力普遍奉行的基本准则,要求政府及其工作人员在行使行政权力、管理公共事务时必须由宪法和法律授权,并且依据宪法和法律的规定正确行使权力。(2)核心:依法行政的核心是规范政府的行政权。</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sz w:val="22"/>
        </w:rPr>
        <w:t>5.怎样建设法治政府?</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政府要全面推进政务公开,保障公民的知情权、参与权、表达权和监督权,促进政府决策科学化和民主化。(2)公民也要积极参与,献计献策,主动监督,促进政府依法行政。（3）必须依法行政,防范行政权力的滥用,维护广大人民群众的合法权益,提高政府公信力,从而推进民主法治建设进程。</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sz w:val="22"/>
        </w:rPr>
        <w:t>6.怎样厉行法治?(厉行法治的要求)P53</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全体社会成员必须在宪法和法律范围内行使权利,履行义务。(2)坚持厉行法治,推进科学立法、严格执法、公正司法、全民守法。(3)现代社会的公民,要学会在法治状态下生活,增强尊法学法守法用法意识,培育法治精神,培养正确的权利义务观念、契约精神、规则意识。(4)政府及其工作人员要率先做尊法守法的榜样,带动其他公民,共同守法。（5）要加强法治宣传,弘扬法治精神,共同营造良好的法治文化环境,在全社会鲜明地树立起“遵纪守法光荣、违法乱纪可耻”法治文化导向,实现社会的有序、公平、正义。</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sz w:val="22"/>
        </w:rPr>
        <w:t>7.怎样正确认识法治与德治的关系?</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国家和社会治理需要法律和道德共同发挥作用,既重视发挥法律的规范作用,又重视发挥道德的教化作用。(2)以法治体现道德理念,强化法律对道德建设的促进作用;以道德滋养法治精神,强化道德对法治文化的支撑作用。(3)法律与道德相辅相成,法治与德治相得益彰。</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sz w:val="22"/>
        </w:rPr>
        <w:t>8.迎接法治中国建设新征程，中学生应具备哪些法治素养？</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①自觉弘扬社会主义法治精神,树立社会主义法治观念,学法尊法守法用法,依法维护国家利益,依法规范自身行为。②关心国家大事，积极参与政治生活，依法行使建议权、监督权等政治权利。 ③依法行使公民权利，自觉履行公民义务，勇于同破坏法治中国建设或社会 主义法治国家建设的言行作斗争。</w:t>
      </w:r>
    </w:p>
    <w:p w:rsidR="00A72E98" w:rsidRDefault="00D16D69" w:rsidP="00FF0932">
      <w:pPr>
        <w:spacing w:line="360" w:lineRule="auto"/>
        <w:jc w:val="center"/>
        <w:rPr>
          <w:rFonts w:asciiTheme="minorEastAsia" w:hAnsiTheme="minorEastAsia" w:cstheme="minorEastAsia"/>
          <w:b/>
          <w:bCs/>
          <w:sz w:val="22"/>
        </w:rPr>
      </w:pPr>
      <w:r>
        <w:rPr>
          <w:rFonts w:asciiTheme="minorEastAsia" w:hAnsiTheme="minorEastAsia" w:cstheme="minorEastAsia" w:hint="eastAsia"/>
          <w:b/>
          <w:bCs/>
          <w:sz w:val="22"/>
        </w:rPr>
        <w:t>第五课   守望精神家园</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color w:val="FF0000"/>
          <w:sz w:val="22"/>
          <w:bdr w:val="single" w:sz="4" w:space="0" w:color="auto"/>
        </w:rPr>
        <w:t>中华文化</w:t>
      </w:r>
      <w:r>
        <w:rPr>
          <w:rFonts w:asciiTheme="minorEastAsia" w:hAnsiTheme="minorEastAsia" w:cstheme="minorEastAsia" w:hint="eastAsia"/>
          <w:b/>
          <w:bCs/>
          <w:sz w:val="22"/>
        </w:rPr>
        <w:t>1.中华文化的特点：源远流长、博大精深。</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sz w:val="22"/>
        </w:rPr>
        <w:t>2.中华文化虽历经沧桑而能薪火相传、一脉相承的重要原因是什么?</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它具有应对挑战、与时俱进的</w:t>
      </w:r>
      <w:r>
        <w:rPr>
          <w:rFonts w:asciiTheme="minorEastAsia" w:hAnsiTheme="minorEastAsia" w:cstheme="minorEastAsia" w:hint="eastAsia"/>
          <w:b/>
          <w:bCs/>
          <w:sz w:val="22"/>
        </w:rPr>
        <w:t>创造力</w:t>
      </w:r>
      <w:r>
        <w:rPr>
          <w:rFonts w:asciiTheme="minorEastAsia" w:hAnsiTheme="minorEastAsia" w:cstheme="minorEastAsia" w:hint="eastAsia"/>
          <w:sz w:val="22"/>
        </w:rPr>
        <w:t>和海纳百川、有容乃大的</w:t>
      </w:r>
      <w:r>
        <w:rPr>
          <w:rFonts w:asciiTheme="minorEastAsia" w:hAnsiTheme="minorEastAsia" w:cstheme="minorEastAsia" w:hint="eastAsia"/>
          <w:b/>
          <w:bCs/>
          <w:sz w:val="22"/>
        </w:rPr>
        <w:t>包容力</w:t>
      </w:r>
      <w:r>
        <w:rPr>
          <w:rFonts w:asciiTheme="minorEastAsia" w:hAnsiTheme="minorEastAsia" w:cstheme="minorEastAsia" w:hint="eastAsia"/>
          <w:sz w:val="22"/>
        </w:rPr>
        <w:t>。</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sz w:val="22"/>
        </w:rPr>
        <w:t>3.中华优秀传统文化的作用?(重要性)</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lastRenderedPageBreak/>
        <w:t>（1）文化是一个国家、民族的灵魂。（2）中华文化积淀着中华民族最深层的精神追求,代表着中华民族独特的精神标识,为中华民族的伟大复兴提供精神动力。中华文化独一无二的理念智慧气度神韵，增添了中华民族内心深处的自信和自豪。</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color w:val="FF0000"/>
          <w:sz w:val="22"/>
          <w:bdr w:val="single" w:sz="4" w:space="0" w:color="auto"/>
        </w:rPr>
        <w:t>文化自信</w:t>
      </w:r>
      <w:r>
        <w:rPr>
          <w:rFonts w:asciiTheme="minorEastAsia" w:hAnsiTheme="minorEastAsia" w:cstheme="minorEastAsia" w:hint="eastAsia"/>
          <w:b/>
          <w:bCs/>
          <w:sz w:val="22"/>
        </w:rPr>
        <w:t>4.为什么要坚定中华民族的文化自信?</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(1)文化是一个国家、一个民族的灵魂。文化自信是对自身文化价值的充分肯定,是对自身文化生命力的坚定信念,是一个国家、一个民族发展中更基本、更深沉、更持久的力量。</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(2)没有高度的文化自信，没有文化的繁荣兴盛，就没有中华民族伟大复兴。坚定文化自信,事关国运兴衰、文化安全和民族精神的传承发展。</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sz w:val="22"/>
        </w:rPr>
        <w:t>5.新时代怎样传承和发展中国特色社会主义文化?（坚定文化自信）</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坚持以马克思主义为指导,推动中华优秀文化创造性转化，创新性发展，继承革命文化发展社会主义先进文化,不忘本来,吸收外来,面向未来,不断铸就中华文化新辉煌。</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color w:val="FF0000"/>
          <w:sz w:val="22"/>
          <w:bdr w:val="single" w:sz="4" w:space="0" w:color="auto"/>
        </w:rPr>
        <w:t>传统美德</w:t>
      </w:r>
      <w:r>
        <w:rPr>
          <w:rFonts w:asciiTheme="minorEastAsia" w:hAnsiTheme="minorEastAsia" w:cstheme="minorEastAsia" w:hint="eastAsia"/>
          <w:b/>
          <w:bCs/>
          <w:sz w:val="22"/>
        </w:rPr>
        <w:t>6.为什么要弘扬中华传统美德?(中华传统美德的重要性)</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 xml:space="preserve">(1)中华传统美德是中华文化的精髓,蕴含着丰富的道德资源,熔铸了中华民族坚定的民族志向、高尚的民族品格和远大的民族理想,是代代相传、世世发展的民族智慧,是建设富骤民主文明和谐美丽的社会主义现代化强国的精神力量。(2)中华文化美德内涵丰富、博大精深。(3)经过长期的历史积淀,中华传统美德已经融入中华民族的思维方式、价值观念、行为方式和风俗习惯,成为一种文化基因。（4）美德走进社会走向未来，我们的人生才更美好更幸福。　</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sz w:val="22"/>
        </w:rPr>
        <w:t>7.青少年应怎样弘扬中华传统美德?</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美德力量在于践行。推进社会公德、职业道德、家庭美德、个人品德建设,青少年责无旁贷。倡导向上向善、孝老爱亲、忠于祖国、忠于人民,青少年必须身体力行。</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color w:val="FF0000"/>
          <w:sz w:val="22"/>
          <w:bdr w:val="single" w:sz="4" w:space="0" w:color="auto"/>
        </w:rPr>
        <w:t>民族精神</w:t>
      </w:r>
      <w:r>
        <w:rPr>
          <w:rFonts w:asciiTheme="minorEastAsia" w:hAnsiTheme="minorEastAsia" w:cstheme="minorEastAsia" w:hint="eastAsia"/>
          <w:b/>
          <w:bCs/>
          <w:sz w:val="22"/>
        </w:rPr>
        <w:t>8.为什么要传承和弘扬伟大民族精神?</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(1)一个民族要生存和发展,就要有昂扬向上的民族精神。一个民族如果没有振奋的民族精神,没有坚定的民族志向和理想,就会失去凝聚力和生命力,就难以屹立于世界民族之林。</w:t>
      </w:r>
    </w:p>
    <w:p w:rsidR="00A72E98" w:rsidRDefault="00D16D69" w:rsidP="00FF0932">
      <w:pPr>
        <w:spacing w:line="360" w:lineRule="auto"/>
        <w:rPr>
          <w:rFonts w:asciiTheme="minorEastAsia" w:hAnsiTheme="minorEastAsia" w:cstheme="minorEastAsia"/>
          <w:sz w:val="22"/>
          <w:u w:val="single"/>
        </w:rPr>
      </w:pPr>
      <w:r>
        <w:rPr>
          <w:rFonts w:asciiTheme="minorEastAsia" w:hAnsiTheme="minorEastAsia" w:cstheme="minorEastAsia" w:hint="eastAsia"/>
          <w:sz w:val="22"/>
        </w:rPr>
        <w:t>(2)</w:t>
      </w:r>
      <w:r>
        <w:rPr>
          <w:rFonts w:asciiTheme="minorEastAsia" w:hAnsiTheme="minorEastAsia" w:cstheme="minorEastAsia" w:hint="eastAsia"/>
          <w:b/>
          <w:bCs/>
          <w:sz w:val="22"/>
          <w:u w:val="single"/>
        </w:rPr>
        <w:t>伟大民族精神始终是中华民族生生不息、发展壮大的强大精神支柱,是维系我国各族人民世世代代团结奋斗的牢固精神纽带,是激励中华儿女为实现中国梦而奋斗的不竭精神动力。</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sz w:val="22"/>
        </w:rPr>
        <w:t>9.中华民族精神的内涵及特点是什么?</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内涵:在五千多年的发展历程中,中国人民形成了以爱国主义为核心的团结统一、爱好和平、勤劳勇敢、自强不息的伟大民族精神。(2)特点:中华民族精神具有与时俱进的品格。它在不同的历史时期有着不同的表现,并随着时代进步不断丰富和发展。P68</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sz w:val="22"/>
        </w:rPr>
        <w:lastRenderedPageBreak/>
        <w:t>10.怎样传承和弘扬民族精神?</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从自己做起,从现在做起,从小事做起,自觉高扬民族精神,放飞梦想，创造精彩人生。</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color w:val="FF0000"/>
          <w:sz w:val="22"/>
          <w:bdr w:val="single" w:sz="4" w:space="0" w:color="auto"/>
        </w:rPr>
        <w:t>社会主义核心价值观</w:t>
      </w:r>
      <w:r>
        <w:rPr>
          <w:rFonts w:asciiTheme="minorEastAsia" w:hAnsiTheme="minorEastAsia" w:cstheme="minorEastAsia" w:hint="eastAsia"/>
          <w:b/>
          <w:bCs/>
          <w:sz w:val="22"/>
        </w:rPr>
        <w:t>11.为什么要弘扬社会主义核心价值观?</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中国独特的文化传统、独特的历史命运、独特的基本国情,注定我们必然坚守植根于中华文化沃土又具有当代中国特色的价值观。(2)社会主义核心价值观不仅是中国人民在共同生活中形成的价值共识,而且吸收了世界文明的有益成果,是当代中国精神的集中体现。(3)我国宪法规定,国家倡导社会主义核心价值观。社会主义核心价值观是当代中国人评判是非曲直的价值标准。(4)社会主义核心价值观凝结着全体人民共同的价值追求,是坚持和发展中国特色社会主义的价值导向,又是实现中华民族伟大复兴的价值引领。社会主义核心价值观促进人的全面发展,引领社会全面进步。</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sz w:val="22"/>
        </w:rPr>
        <w:t>12.社会主义核心价值观的内涵是什么？</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（1）富强、民主、文明、和谐是国家层面的价值目标,（2）自由、平等、公正、法治是社会层面的价值取向，　（3）爱国、敬业、诚信、友善是公民个人层面的价值准则。</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sz w:val="22"/>
        </w:rPr>
        <w:t>13.怎样培育和践行社会主义核心价值观?</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(1)培育和践行社会主义核心价值观,要与日常生活紧密联系起来,做到落细、落小、落实。</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(2)青少年处在价值观形成的关键时期,我们应自觉做到勤于学习、敏于思考,注重修养、勇于实践,明辨是非、善于选择,认真做事、路实做人。</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sz w:val="22"/>
        </w:rPr>
        <w:t>14.青少年怎样传承和弘扬民族精神？</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①传承和弘扬民族精神，表现在国家危难、民族危亡的紧要关头能够挺身而出、舍生忘死、前仆后继；</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②表现在他人生命、财产遇到危险的关键时刻能够见义勇为、扶危济困、无私奉献；</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③表现在日常学习工作中的勤勤恳恳、任劳任怨、敬业创优。</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④让我们从自己做起、从现在做起、从小事做起，自觉高扬民族精神，放飞梦想，创造精彩人生。</w:t>
      </w:r>
    </w:p>
    <w:p w:rsidR="00A72E98" w:rsidRDefault="00D16D69" w:rsidP="00FF0932">
      <w:pPr>
        <w:spacing w:line="360" w:lineRule="auto"/>
        <w:jc w:val="center"/>
        <w:rPr>
          <w:rFonts w:asciiTheme="minorEastAsia" w:hAnsiTheme="minorEastAsia" w:cstheme="minorEastAsia"/>
          <w:b/>
          <w:bCs/>
          <w:sz w:val="22"/>
        </w:rPr>
      </w:pPr>
      <w:r>
        <w:rPr>
          <w:rFonts w:asciiTheme="minorEastAsia" w:hAnsiTheme="minorEastAsia" w:cstheme="minorEastAsia" w:hint="eastAsia"/>
          <w:b/>
          <w:bCs/>
          <w:sz w:val="22"/>
        </w:rPr>
        <w:t>第六课  建设美丽中国</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color w:val="FF0000"/>
          <w:sz w:val="22"/>
          <w:bdr w:val="single" w:sz="4" w:space="0" w:color="auto"/>
        </w:rPr>
        <w:t>人口</w:t>
      </w:r>
      <w:r>
        <w:rPr>
          <w:rFonts w:asciiTheme="minorEastAsia" w:hAnsiTheme="minorEastAsia" w:cstheme="minorEastAsia" w:hint="eastAsia"/>
          <w:b/>
          <w:bCs/>
          <w:sz w:val="22"/>
        </w:rPr>
        <w:t>1.我国的人口现状及新的特点。</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sz w:val="22"/>
        </w:rPr>
        <w:t>（1）人口现状：我国是人口众多的国家。（2）新的特点：总人口增速趋缓、总和生育率.明显低于更替水平、出生人口男女性别比偏高、老龄化加剧、大量的人口流动等。</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sz w:val="22"/>
        </w:rPr>
        <w:t>2.我国为什么要重视人口问题？</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人口是社会发展的主体，也是影响经济可持续发展的关键变量。(2)人口问题已经成为一个日益严峻的全球性问题，成为人类社会面临的重大挑战之一。（3）人口发展是关系中华民族发展的大事情。（4）人口问题始终是我国面临的全局性、长期性、战略性问题。</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sz w:val="22"/>
        </w:rPr>
        <w:lastRenderedPageBreak/>
        <w:t>3.党和国家为解决我国人口问题所采取的积极措施。</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党和国家始终坚持人口与发展综合决策，科学把握人口发展规律，坚持计划生育基本国策，调控人口数量，提高人口素质，推动实现适度生育水平，有力促进了经济发展和社会进步。（实行计划生育基本国策的意义。）</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党的十八大以来，党中央高度重视人口问题，根据我国人口发展变化形势，先后作出实施单独两孩、全面两孩政策等重大决策部署，取得积极成效。（3）为进一步适应人口形势新变化和推动高质量发展新要求，促进人口长期均衡发展，2021年，我国开始全面实施一对夫妻可生育三个子女政策及配套支持措施。</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color w:val="FF0000"/>
          <w:sz w:val="22"/>
          <w:bdr w:val="single" w:sz="4" w:space="0" w:color="auto"/>
        </w:rPr>
        <w:t>资源</w:t>
      </w:r>
      <w:r>
        <w:rPr>
          <w:rFonts w:asciiTheme="minorEastAsia" w:hAnsiTheme="minorEastAsia" w:cstheme="minorEastAsia" w:hint="eastAsia"/>
          <w:b/>
          <w:bCs/>
          <w:sz w:val="22"/>
        </w:rPr>
        <w:t>5.我国的资源现状有哪些特点?</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 xml:space="preserve">　(1)我国自然资源丰富,总量大,种类多,但人均资源占有量少,开发难度大,总体上资源紧缺。(2)长期以来,我国资源开发利用不尽合理、不够科学,依靠消耗大量资源换取经济发展的现象突出,由此造成的浪费、损失、污染和破坏都很严重。</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sz w:val="22"/>
        </w:rPr>
        <w:t>6.破坏资源的影响：</w:t>
      </w:r>
      <w:r>
        <w:rPr>
          <w:rFonts w:asciiTheme="minorEastAsia" w:hAnsiTheme="minorEastAsia" w:cstheme="minorEastAsia" w:hint="eastAsia"/>
          <w:sz w:val="22"/>
        </w:rPr>
        <w:t>对资源的过度开发、粗放利用和无节制消耗，必然导致资源的枯竭和对生态环境的破坏，严重影响经济的可持续发展，经济发展的空间和后劲越来越小。</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color w:val="FF0000"/>
          <w:sz w:val="22"/>
          <w:bdr w:val="single" w:sz="4" w:space="0" w:color="auto"/>
        </w:rPr>
        <w:t>环境</w:t>
      </w:r>
      <w:r>
        <w:rPr>
          <w:rFonts w:asciiTheme="minorEastAsia" w:hAnsiTheme="minorEastAsia" w:cstheme="minorEastAsia" w:hint="eastAsia"/>
          <w:b/>
          <w:bCs/>
          <w:sz w:val="22"/>
        </w:rPr>
        <w:t>7.我国环境的现状？</w:t>
      </w:r>
      <w:r>
        <w:rPr>
          <w:rFonts w:asciiTheme="minorEastAsia" w:hAnsiTheme="minorEastAsia" w:cstheme="minorEastAsia" w:hint="eastAsia"/>
          <w:sz w:val="22"/>
        </w:rPr>
        <w:t>当前我国环境形势不容乐观。由于一些地方、领域没有处理好经济发展与生态环境保护的关系，加上工业化进程加快、资源短缺、人口基数大等问题产生的多重叠加效应，我国环境问题愈加严重。大气污染、水污染、土壤污染等环境污染呈高发态势，成为民生之患、民心之痛。</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sz w:val="22"/>
        </w:rPr>
        <w:t>8.环境恶化的危害：</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环境恶化加剧自然灾害的发生,严重破坏生态平衡,威胁着人民的生命安全和身体健康。生态环境没有替代品,用之不觉,失之难存。人类关爱和保护环境就是走向重生,漠视和破坏环境就是走向自我毁灭。</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color w:val="FF0000"/>
          <w:sz w:val="22"/>
          <w:bdr w:val="single" w:sz="4" w:space="0" w:color="auto"/>
        </w:rPr>
        <w:t>人与自然和谐共生</w:t>
      </w:r>
      <w:r>
        <w:rPr>
          <w:rFonts w:asciiTheme="minorEastAsia" w:hAnsiTheme="minorEastAsia" w:cstheme="minorEastAsia" w:hint="eastAsia"/>
          <w:b/>
          <w:bCs/>
          <w:sz w:val="22"/>
        </w:rPr>
        <w:t>9.为什么要坚持人与自然和谐共生?</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追求人与自然和谐共生,是人类面对生态危机作出的智慧选择。(2)自然为人类的生存与发展提供滋养和必要条件;人类作为自然的一部分,也有责任避免自然受到不必要的伤害,同时要为开发和利用自然作出必要的补偿和修复。(3)人与自然相互依存,共生共荣,这是一种动态中的平衡、发展中的协调、进取中的有度、多元中的致、“纷乱”中的有序。(4)人类开发和利用自然,但不能肆意凌驾于自然之上,必须符合自然规律。</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sz w:val="22"/>
        </w:rPr>
        <w:t>10.怎样实现人与自然和谐发展、建设生态文明?（措施）</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(1)要以资源环境承载能力为基础,以自然规律为准则,以可持续发展、人与自然和谐共生为目标。(2)坚持节约资源和保护环境的基本国策,使青山常在、绿水长流、空气常新。(3)坚持创新、协调、绿色、</w:t>
      </w:r>
      <w:r>
        <w:rPr>
          <w:rFonts w:asciiTheme="minorEastAsia" w:hAnsiTheme="minorEastAsia" w:cstheme="minorEastAsia" w:hint="eastAsia"/>
          <w:sz w:val="22"/>
        </w:rPr>
        <w:lastRenderedPageBreak/>
        <w:t>开放、共享的发展理念,实现中华民族永续发展。</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sz w:val="22"/>
        </w:rPr>
        <w:t>11.怎样坚持绿色发展道路、建设生态文明?</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处理好经济发展与生态环境保护的关系。(2)坚持绿色富国,，绿色惠民。(3)走绿色、循环、低碳发展之路,要坚持节约优先、保护优先、自然恢复的原则,大力倡导节能、环保、低碳、文明的绿色生产生活方式,让绿色发展理念渗透到人们日常生活细节中,成为每个社会成员的自觉行动。(4)必须严守资源消耗上限、环境质量底线、生态保护红线。只有实行最严格的制度、最严密的法治,才能为生态文明建设提供可靠保障。(5)建设资源节约型、环境友好型社会,实现经济繁荣、生态良好、人民幸福。</w:t>
      </w:r>
    </w:p>
    <w:p w:rsidR="00A72E98" w:rsidRDefault="00D16D69" w:rsidP="00FF0932">
      <w:pPr>
        <w:spacing w:line="360" w:lineRule="auto"/>
        <w:jc w:val="center"/>
        <w:rPr>
          <w:rFonts w:asciiTheme="minorEastAsia" w:hAnsiTheme="minorEastAsia" w:cstheme="minorEastAsia"/>
          <w:sz w:val="22"/>
        </w:rPr>
      </w:pPr>
      <w:r>
        <w:rPr>
          <w:rFonts w:asciiTheme="minorEastAsia" w:hAnsiTheme="minorEastAsia" w:cstheme="minorEastAsia" w:hint="eastAsia"/>
          <w:b/>
          <w:bCs/>
          <w:sz w:val="22"/>
        </w:rPr>
        <w:t>第七课  中华一家亲</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color w:val="FF0000"/>
          <w:sz w:val="22"/>
          <w:bdr w:val="single" w:sz="4" w:space="0" w:color="auto"/>
        </w:rPr>
        <w:t>民族团结</w:t>
      </w:r>
      <w:r>
        <w:rPr>
          <w:rFonts w:asciiTheme="minorEastAsia" w:hAnsiTheme="minorEastAsia" w:cstheme="minorEastAsia" w:hint="eastAsia"/>
          <w:b/>
          <w:bCs/>
          <w:sz w:val="22"/>
        </w:rPr>
        <w:t>1.我国是统一的多民族国家（我国处理民族关系的措施）</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民族分布特点：大散居、小聚居、交错杂居。</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处理民族关系的方针：坚持民族平、民族团结和各民族共同繁柴</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基本政治制度：坚持民族区域自治制度</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社会主义民族关系：民族平等团结互助和谐</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sz w:val="22"/>
        </w:rPr>
        <w:t>2.为什么要加强和巩固民族团结?</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我国是统一的多民族国家。（2）各族人民相互依存、休戚与共手足相亲、守望相助，共同捍卫民族团结和祖国统一，结成了牢不可破的血肉纽带和兄弟情谊。（3）加强和巩固民族团结,维护祖国统一是中华民族的最高利益。(3)我国各民族始终同呼吸、共命运、心连心,克服种种困难和艰险,顶住种种压力和挑战,追求共同发展、共同富裕、共同繁荣。(4)维护和促进民族团结,是每个公民的神圣职责和光荣义务。</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sz w:val="22"/>
        </w:rPr>
        <w:t>3.为什么要加快民族地区经济社会文化发展?</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加快民族地区经济社会文化发展,逐步缩小发展差距,促进民族地区共同繁荣,是增进民族团结、发展社会主义民族关系的必由之路。</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sz w:val="22"/>
        </w:rPr>
        <w:t>4.反对分裂,我们应该怎样做?</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反对分裂,就要维护国家统一、国家主权和领土完整。(2)反对分裂,就要反对一切形式的民族分裂活动,尤其要坚决反对借民族和宗教之名搞暴力恐怖活动。(3)反对分裂,就要维护国家安全。（4）发扬爱国主义精神。</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sz w:val="22"/>
        </w:rPr>
        <w:t>5.为什么要维护国家统一,反对分裂?</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(1)分裂会导致社会动荡,经济发展停滞不前,各族人民就会遭殃。任何企图搞民族分裂的人都是历史罪人,一切破坏民族团结、制造民族分裂的行为都将受到法律的制裁。(2)国家安全是定国安邦的重要基</w:t>
      </w:r>
      <w:r>
        <w:rPr>
          <w:rFonts w:asciiTheme="minorEastAsia" w:hAnsiTheme="minorEastAsia" w:cstheme="minorEastAsia" w:hint="eastAsia"/>
          <w:sz w:val="22"/>
        </w:rPr>
        <w:lastRenderedPageBreak/>
        <w:t>石，国泰民安是人民群众最基本、最普遍的愿望。(3)维护国家统一,反对分裂,是爱国主义精神的具体体现,是每个公民义不容辞的责任</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color w:val="FF0000"/>
          <w:sz w:val="22"/>
          <w:bdr w:val="single" w:sz="4" w:space="0" w:color="auto"/>
        </w:rPr>
        <w:t>港澳台</w:t>
      </w:r>
      <w:r>
        <w:rPr>
          <w:rFonts w:asciiTheme="minorEastAsia" w:hAnsiTheme="minorEastAsia" w:cstheme="minorEastAsia" w:hint="eastAsia"/>
          <w:b/>
          <w:bCs/>
          <w:sz w:val="22"/>
        </w:rPr>
        <w:t>6.“一国两制”的含义是什么?</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 xml:space="preserve">　　　“一个国家，两种制度”，简称“一国两制”“一国两制”是党领导人民实现祖国和平统一的一项重要制度，是中国特色社会主义的一个伟大创举。“一国两制”的基本内容是：在祖国统一的前提下，国家的主体坚持社会主义制度，同时在台湾、香港、澳门保持原有的资本主义制度和生活方式长期不变，享有高度的自治权。“一国”是实行“两制”的前提和基础，“两制”从属和派生于“一国”并统一于“一国”之内。</w:t>
      </w:r>
    </w:p>
    <w:p w:rsidR="00A72E98" w:rsidRDefault="00D16D69" w:rsidP="00FF0932">
      <w:pPr>
        <w:numPr>
          <w:ilvl w:val="0"/>
          <w:numId w:val="8"/>
        </w:numPr>
        <w:spacing w:line="360" w:lineRule="auto"/>
        <w:rPr>
          <w:rFonts w:asciiTheme="minorEastAsia" w:hAnsiTheme="minorEastAsia" w:cstheme="minorEastAsia"/>
          <w:b/>
          <w:bCs/>
          <w:sz w:val="22"/>
        </w:rPr>
      </w:pPr>
      <w:r>
        <w:rPr>
          <w:rFonts w:asciiTheme="minorEastAsia" w:hAnsiTheme="minorEastAsia" w:cstheme="minorEastAsia" w:hint="eastAsia"/>
          <w:b/>
          <w:bCs/>
          <w:sz w:val="22"/>
        </w:rPr>
        <w:t>港澳回归的意义？</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sz w:val="22"/>
        </w:rPr>
        <w:t>（1）香港、澳门回归祖国以来,“一国两制”实践取得举世公认的成功。</w:t>
      </w:r>
      <w:r>
        <w:rPr>
          <w:rFonts w:asciiTheme="minorEastAsia" w:hAnsiTheme="minorEastAsia" w:cstheme="minorEastAsia" w:hint="eastAsia"/>
          <w:sz w:val="22"/>
        </w:rPr>
        <w:t>（2）与祖国内地优势互补、共同发展，共担民族复兴的历史责任，共享祖国繁荣富强的伟大荣光。</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sz w:val="22"/>
        </w:rPr>
        <w:t>8.怎样保持香港、澳门长期繁荣稳定?</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 xml:space="preserve">保持香港、澳门长期繁荣稳定,必须全面准确“一国两制”、“港人治港”、“澳人治演”、高度自治的方针,坚持依法治港澳,维护宪法和基本法确定的特别行政区完雨铁序,落实中央对特别行政区全面管治权,落实特别行政区维护国家安全的法律制度和执行机制,维护国家主权、安全、发展利益和特别行政区社会大局稳定,坚決防范和遏制外部势力干预港澳事务,支持港澳现固提升竞争优势,更好融入国家发展大局。　　</w:t>
      </w:r>
    </w:p>
    <w:p w:rsidR="00A72E98" w:rsidRDefault="00D16D69" w:rsidP="00FF0932">
      <w:pPr>
        <w:numPr>
          <w:ilvl w:val="0"/>
          <w:numId w:val="8"/>
        </w:numPr>
        <w:spacing w:line="360" w:lineRule="auto"/>
        <w:rPr>
          <w:rFonts w:asciiTheme="minorEastAsia" w:hAnsiTheme="minorEastAsia" w:cstheme="minorEastAsia"/>
          <w:b/>
          <w:bCs/>
          <w:sz w:val="22"/>
        </w:rPr>
      </w:pPr>
      <w:r>
        <w:rPr>
          <w:rFonts w:asciiTheme="minorEastAsia" w:hAnsiTheme="minorEastAsia" w:cstheme="minorEastAsia" w:hint="eastAsia"/>
          <w:b/>
          <w:bCs/>
          <w:sz w:val="22"/>
        </w:rPr>
        <w:t>为什么祖国完全统一必定会实现?</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解决台湾问题,实现祖国完全统一,是全体中华儿女的共同愿望和神圣职责,是中华民族的根本利益所在,也是维护国家主权、领土完整和民族尊严的重大原则问题。(2)我国宪法规定，台湾是中华人民共和国的神圣领土的一部分。世界上只有一个中国,大陆和台湾同属一个中国。(3)两岸同胞同根同源、同文同种,是命运与共的骨肉兄弟,是血浓于水的一家人。中华文化是两岸同胞共同的精神财富，也是两岸同胞血脉相连的精神纽带。</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sz w:val="22"/>
        </w:rPr>
        <w:t>9.怎样解决台湾问题,实现祖国的完全统一?</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和平统一、一国两制”是解决台湾问题的基本方针,也是实现国家统一的最佳方式。一个中国原则是两岸关系的政治基础,必须坚持“九二共识”、反对“台独”。(2)两岸同胞要共同弘扬中华文化，实现心灵契合，增进对和平统一的认同。(3)两岸人民多走动、多交流、多沟通,增进理解、信任,有助于推动两岸关系和平发展,实现祖国的完全统一和中华民族的伟大复兴。</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sz w:val="22"/>
        </w:rPr>
        <w:t xml:space="preserve">　　                           </w:t>
      </w:r>
      <w:r>
        <w:rPr>
          <w:rFonts w:asciiTheme="minorEastAsia" w:hAnsiTheme="minorEastAsia" w:cstheme="minorEastAsia" w:hint="eastAsia"/>
          <w:b/>
          <w:bCs/>
          <w:sz w:val="22"/>
        </w:rPr>
        <w:t>第八课  中国人中国梦</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color w:val="FF0000"/>
          <w:sz w:val="22"/>
          <w:bdr w:val="single" w:sz="4" w:space="0" w:color="auto"/>
        </w:rPr>
        <w:lastRenderedPageBreak/>
        <w:t>中国梦</w:t>
      </w:r>
      <w:r>
        <w:rPr>
          <w:rFonts w:asciiTheme="minorEastAsia" w:hAnsiTheme="minorEastAsia" w:cstheme="minorEastAsia" w:hint="eastAsia"/>
          <w:b/>
          <w:bCs/>
          <w:sz w:val="22"/>
        </w:rPr>
        <w:t>1.中国梦的含义?</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sz w:val="22"/>
        </w:rPr>
        <w:t>实现中华民族的伟大复兴是近代以来中华民族最伟大的梦想。实现中国梦就是实现国家富强、民族振兴、人民幸福。</w:t>
      </w:r>
    </w:p>
    <w:p w:rsidR="00A72E98" w:rsidRDefault="00D16D69" w:rsidP="00FF0932">
      <w:pPr>
        <w:numPr>
          <w:ilvl w:val="0"/>
          <w:numId w:val="9"/>
        </w:numPr>
        <w:spacing w:line="360" w:lineRule="auto"/>
        <w:rPr>
          <w:rFonts w:asciiTheme="minorEastAsia" w:hAnsiTheme="minorEastAsia" w:cstheme="minorEastAsia"/>
          <w:b/>
          <w:bCs/>
          <w:sz w:val="22"/>
        </w:rPr>
      </w:pPr>
      <w:r>
        <w:rPr>
          <w:rFonts w:asciiTheme="minorEastAsia" w:hAnsiTheme="minorEastAsia" w:cstheme="minorEastAsia" w:hint="eastAsia"/>
          <w:b/>
          <w:bCs/>
          <w:sz w:val="22"/>
        </w:rPr>
        <w:t>为什么要实现中国梦？</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sz w:val="22"/>
        </w:rPr>
        <w:t>①只有创造过辉煌的民族,才懂很复兴的意义:只有历经过苦难的民族,才对复兴有如此深切的渴望。中国梦反映了近代以来一代又一代中国人的美好夙愿、揭示了中华民族的历史命运和当代中国的发展走向,指明了全国各族人民共同的奋斗目标。（2）实现中华民族伟大复兴,体现了中华民族和中国人民的整体利益,是国家的梦、民族的梦,也是每个中国人的梦。实现伟大梦想,需要我们凝心聚力、坚韧不拔不舍,奋力开启时代新征程</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sz w:val="22"/>
        </w:rPr>
        <w:t>3.在新世纪新时代,我国经济和社会发展的战略目标是什么?（两个百年）</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(1)到建党一百年时,全面建成小康社会。</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(2)到新中国成立一百年时,全面建成社会主义现代化强国。</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color w:val="FF0000"/>
          <w:sz w:val="22"/>
          <w:bdr w:val="single" w:sz="4" w:space="0" w:color="auto"/>
        </w:rPr>
        <w:t>新时代</w:t>
      </w:r>
      <w:r>
        <w:rPr>
          <w:rFonts w:asciiTheme="minorEastAsia" w:hAnsiTheme="minorEastAsia" w:cstheme="minorEastAsia" w:hint="eastAsia"/>
          <w:b/>
          <w:bCs/>
          <w:sz w:val="22"/>
        </w:rPr>
        <w:t>4.我国发展新的历史方位是什么?</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经过长期努力,中国特色社会主义进入了新时代,这是我国发展新的历史方位。</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b/>
          <w:bCs/>
          <w:sz w:val="22"/>
        </w:rPr>
        <w:t>5.中国特色社会主义进入新时代有什么重要意义?</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意味着中华民族迎来了从站起来、富起来到强起来的伟大飞跃,迎来了实现中华民族伟大复兴的光明前景。(2)意味着科学社会主义在21世纪的中国焕发出强大生机活力。(3)意味着中国特色社会主义道路、理论、制度、文化不断发展,为促进世界各国的发展和解决人类问题贡献了中国智慧和中国方案。</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sz w:val="22"/>
        </w:rPr>
        <w:t>6.进入新时代,中国特色社会主义伟大事业的指导思想是什么?</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进入新时代,我国各族人民在中国共产党领导下,在马克思列宁主义、毛泽东思想、邓小平理论、“三个代表”重要思想、科学发展观、习近平新时代中国特色社会主义思想的指引下,全面擘画中国特色社会主义的伟大事业。</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sz w:val="22"/>
        </w:rPr>
        <w:t>7.从2020年到本世纪中叶我国两个阶段的奋斗目标分别是什么?</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(1)从2020年到2035年,在全面建成小康社会的基础上,基本实现社会主义现代化。</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(2)从2035年到本世纪中叶,在基本实现现代化的基础上,把我国建成富强民主文明和谐美丽的社会主义现代化强国。</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sz w:val="22"/>
        </w:rPr>
        <w:t>8.为什么中国梦能够实现?</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中国的腾飞为实现中国梦提供了最好的历史机遇,现在,我们比历史上任何时期都更接近中华民族伟大复兴的目标,比历史上任何时期都更有信心、更有能力实现这个目标。</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sz w:val="22"/>
        </w:rPr>
        <w:lastRenderedPageBreak/>
        <w:t>9.怎样实现中国梦?</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必须坚持党的领导,贯彻创新、协调、绿色、开放、共享的发展理念，统筹推进经济建设、政治建设、文化建设、社会建设、生态文明建设,协调推进全面建设社会主义现代化国家、全面深化改革、全面依法治国、全面从严治党。</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(2)实现中国梦必须走中国道路。中国道路就是中国特色社会主义道路,它立足中国的独特国情,凝结着中国共产党领导人民长期探索的智慧和心血,是中华民族复兴的正确道路。</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(3)实现中国梦必须弘扬中国精神。中国精神就是以爱国主义为核心的民族精神和以改革创新为核心的时代精神。</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(4)实现中国梦必须凝聚中国力量。中国力量就是全国各族人民大团结的力量。</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color w:val="FF0000"/>
          <w:sz w:val="22"/>
          <w:bdr w:val="single" w:sz="4" w:space="0" w:color="auto"/>
        </w:rPr>
        <w:t>中国自信</w:t>
      </w:r>
      <w:r>
        <w:rPr>
          <w:rFonts w:asciiTheme="minorEastAsia" w:hAnsiTheme="minorEastAsia" w:cstheme="minorEastAsia" w:hint="eastAsia"/>
          <w:b/>
          <w:bCs/>
          <w:sz w:val="22"/>
        </w:rPr>
        <w:t>10.中国自信、民族自信的底气源自哪里?</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(1)改革开放以来,中国共产党领导中国人民开辟了中国特色社会主义道路,形成了中国特色社会主义理论体系,建立了中国特色社会主义制度发展了中国特色社会主义文化。</w:t>
      </w:r>
      <w:r>
        <w:rPr>
          <w:rFonts w:asciiTheme="minorEastAsia" w:hAnsiTheme="minorEastAsia" w:cstheme="minorEastAsia" w:hint="eastAsia"/>
          <w:b/>
          <w:bCs/>
          <w:sz w:val="22"/>
        </w:rPr>
        <w:t>这是中国自信、民族自信的根本所在</w:t>
      </w:r>
      <w:r>
        <w:rPr>
          <w:rFonts w:asciiTheme="minorEastAsia" w:hAnsiTheme="minorEastAsia" w:cstheme="minorEastAsia" w:hint="eastAsia"/>
          <w:sz w:val="22"/>
        </w:rPr>
        <w:t>(2)在党的领导下,中国特色社会主义伟大事业不断取得新的成就,国家富强、民族振兴让中国人更加自信。</w:t>
      </w:r>
    </w:p>
    <w:p w:rsidR="00A72E98" w:rsidRDefault="00D16D69" w:rsidP="00FF0932">
      <w:pPr>
        <w:spacing w:line="360" w:lineRule="auto"/>
        <w:rPr>
          <w:rFonts w:asciiTheme="minorEastAsia" w:hAnsiTheme="minorEastAsia" w:cstheme="minorEastAsia"/>
          <w:b/>
          <w:bCs/>
          <w:sz w:val="22"/>
        </w:rPr>
      </w:pPr>
      <w:r>
        <w:rPr>
          <w:rFonts w:asciiTheme="minorEastAsia" w:hAnsiTheme="minorEastAsia" w:cstheme="minorEastAsia" w:hint="eastAsia"/>
          <w:b/>
          <w:bCs/>
          <w:sz w:val="22"/>
        </w:rPr>
        <w:t>11.怎样做自信的中国人?</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自信的中国人对国家有认同。(2)自信的中国人对文化有底气。(3)自信的中国人对发展有信心。(4)自信不是妄自尊大,也不是故步自封。我们要培育理性平和、不卑不亢、开放包容的心态。(5)自信的中国人既是梦想家又是实干家,既要胸怀理想又要求真务实,既要满怀激情又要锲而不舍。(6)不忘初心,继续前行,就要坚持中国特色社会主义道路自信、理论自信、制度自信、文化自信。</w:t>
      </w:r>
    </w:p>
    <w:p w:rsidR="00A72E98" w:rsidRDefault="00D16D69" w:rsidP="00FF0932">
      <w:pPr>
        <w:spacing w:line="360" w:lineRule="auto"/>
        <w:jc w:val="center"/>
        <w:rPr>
          <w:rFonts w:asciiTheme="minorEastAsia" w:hAnsiTheme="minorEastAsia" w:cstheme="minorEastAsia"/>
          <w:b/>
          <w:sz w:val="22"/>
        </w:rPr>
      </w:pPr>
      <w:r>
        <w:rPr>
          <w:rFonts w:asciiTheme="minorEastAsia" w:hAnsiTheme="minorEastAsia" w:cstheme="minorEastAsia" w:hint="eastAsia"/>
          <w:b/>
          <w:sz w:val="22"/>
        </w:rPr>
        <w:t>九年级下册《道德与法治》考点整理</w:t>
      </w:r>
    </w:p>
    <w:p w:rsidR="00A72E98" w:rsidRDefault="00D16D69" w:rsidP="00FF0932">
      <w:pPr>
        <w:spacing w:line="360" w:lineRule="auto"/>
        <w:jc w:val="center"/>
        <w:rPr>
          <w:rFonts w:asciiTheme="minorEastAsia" w:hAnsiTheme="minorEastAsia" w:cstheme="minorEastAsia"/>
          <w:b/>
          <w:sz w:val="22"/>
        </w:rPr>
      </w:pPr>
      <w:r>
        <w:rPr>
          <w:rFonts w:asciiTheme="minorEastAsia" w:hAnsiTheme="minorEastAsia" w:cstheme="minorEastAsia" w:hint="eastAsia"/>
          <w:b/>
          <w:sz w:val="22"/>
        </w:rPr>
        <w:t>第一课  同住地球村</w:t>
      </w:r>
    </w:p>
    <w:p w:rsidR="00A72E98" w:rsidRDefault="00D16D69" w:rsidP="00FF0932">
      <w:pPr>
        <w:spacing w:line="360" w:lineRule="auto"/>
        <w:rPr>
          <w:rStyle w:val="a9"/>
          <w:rFonts w:asciiTheme="minorEastAsia" w:hAnsiTheme="minorEastAsia" w:cstheme="minorEastAsia"/>
          <w:color w:val="333333"/>
          <w:spacing w:val="5"/>
          <w:kern w:val="0"/>
          <w:sz w:val="22"/>
        </w:rPr>
      </w:pPr>
      <w:r>
        <w:rPr>
          <w:rStyle w:val="a9"/>
          <w:rFonts w:asciiTheme="minorEastAsia" w:hAnsiTheme="minorEastAsia" w:cstheme="minorEastAsia" w:hint="eastAsia"/>
          <w:color w:val="333333"/>
          <w:spacing w:val="5"/>
          <w:kern w:val="0"/>
          <w:sz w:val="22"/>
        </w:rPr>
        <w:t>1、当今世界具有什么样的特点？</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（1）这是一个开放的世界（2）这是一个发展的界（3）这是一个紧密联系的世界</w:t>
      </w:r>
    </w:p>
    <w:p w:rsidR="00A72E98" w:rsidRDefault="00D16D69" w:rsidP="00FF0932">
      <w:pPr>
        <w:spacing w:line="360" w:lineRule="auto"/>
        <w:rPr>
          <w:rStyle w:val="a9"/>
          <w:rFonts w:asciiTheme="minorEastAsia" w:hAnsiTheme="minorEastAsia" w:cstheme="minorEastAsia"/>
          <w:color w:val="333333"/>
          <w:spacing w:val="5"/>
          <w:kern w:val="0"/>
          <w:sz w:val="22"/>
        </w:rPr>
      </w:pPr>
      <w:r>
        <w:rPr>
          <w:rFonts w:asciiTheme="minorEastAsia" w:hAnsiTheme="minorEastAsia" w:cstheme="minorEastAsia" w:hint="eastAsia"/>
          <w:b/>
          <w:bCs/>
          <w:color w:val="FF0000"/>
          <w:sz w:val="22"/>
          <w:bdr w:val="single" w:sz="4" w:space="0" w:color="auto"/>
        </w:rPr>
        <w:t>经济全球化</w:t>
      </w:r>
      <w:r>
        <w:rPr>
          <w:rStyle w:val="a9"/>
          <w:rFonts w:asciiTheme="minorEastAsia" w:hAnsiTheme="minorEastAsia" w:cstheme="minorEastAsia" w:hint="eastAsia"/>
          <w:color w:val="333333"/>
          <w:spacing w:val="5"/>
          <w:kern w:val="0"/>
          <w:sz w:val="22"/>
        </w:rPr>
        <w:t>2、经济全球化主要重要表现哪些方面？</w:t>
      </w:r>
    </w:p>
    <w:p w:rsidR="00A72E98" w:rsidRDefault="00D16D69" w:rsidP="00FF0932">
      <w:pPr>
        <w:spacing w:line="360" w:lineRule="auto"/>
        <w:ind w:firstLineChars="100" w:firstLine="220"/>
        <w:rPr>
          <w:rFonts w:asciiTheme="minorEastAsia" w:hAnsiTheme="minorEastAsia" w:cstheme="minorEastAsia"/>
          <w:sz w:val="22"/>
        </w:rPr>
      </w:pPr>
      <w:r>
        <w:rPr>
          <w:rFonts w:asciiTheme="minorEastAsia" w:hAnsiTheme="minorEastAsia" w:cstheme="minorEastAsia" w:hint="eastAsia"/>
          <w:sz w:val="22"/>
        </w:rPr>
        <w:t>（1）商品生产在全球范国内完成。（2）商品贸易在全球内进行。</w:t>
      </w:r>
    </w:p>
    <w:p w:rsidR="00A72E98" w:rsidRDefault="00D16D69" w:rsidP="00FF0932">
      <w:pPr>
        <w:spacing w:line="360" w:lineRule="auto"/>
        <w:rPr>
          <w:rStyle w:val="a9"/>
          <w:rFonts w:asciiTheme="minorEastAsia" w:hAnsiTheme="minorEastAsia" w:cstheme="minorEastAsia"/>
          <w:color w:val="333333"/>
          <w:spacing w:val="5"/>
          <w:kern w:val="0"/>
          <w:sz w:val="22"/>
        </w:rPr>
      </w:pPr>
      <w:r>
        <w:rPr>
          <w:rStyle w:val="a9"/>
          <w:rFonts w:asciiTheme="minorEastAsia" w:hAnsiTheme="minorEastAsia" w:cstheme="minorEastAsia" w:hint="eastAsia"/>
          <w:color w:val="333333"/>
          <w:spacing w:val="5"/>
          <w:kern w:val="0"/>
          <w:sz w:val="22"/>
        </w:rPr>
        <w:t>3、商品生产全球化的表现及其意义？</w:t>
      </w:r>
    </w:p>
    <w:p w:rsidR="00A72E98" w:rsidRDefault="00D16D69" w:rsidP="00FF0932">
      <w:pPr>
        <w:spacing w:line="360" w:lineRule="auto"/>
        <w:ind w:firstLineChars="100" w:firstLine="220"/>
        <w:rPr>
          <w:rFonts w:asciiTheme="minorEastAsia" w:hAnsiTheme="minorEastAsia" w:cstheme="minorEastAsia"/>
          <w:sz w:val="22"/>
        </w:rPr>
      </w:pPr>
      <w:r>
        <w:rPr>
          <w:rFonts w:asciiTheme="minorEastAsia" w:hAnsiTheme="minorEastAsia" w:cstheme="minorEastAsia" w:hint="eastAsia"/>
          <w:sz w:val="22"/>
        </w:rPr>
        <w:t xml:space="preserve">表现：在全球化时代，商品没计、零部件生产、组装、销售、售后服务，可以在不同的国家进行。各国利用自己的优势参与生产过程、共同完成商品生产。  </w:t>
      </w:r>
    </w:p>
    <w:p w:rsidR="00A72E98" w:rsidRDefault="00D16D69" w:rsidP="00FF0932">
      <w:pPr>
        <w:spacing w:line="360" w:lineRule="auto"/>
        <w:ind w:firstLineChars="100" w:firstLine="220"/>
        <w:rPr>
          <w:rFonts w:asciiTheme="minorEastAsia" w:hAnsiTheme="minorEastAsia" w:cstheme="minorEastAsia"/>
          <w:sz w:val="22"/>
        </w:rPr>
      </w:pPr>
      <w:r>
        <w:rPr>
          <w:rFonts w:asciiTheme="minorEastAsia" w:hAnsiTheme="minorEastAsia" w:cstheme="minorEastAsia" w:hint="eastAsia"/>
          <w:sz w:val="22"/>
        </w:rPr>
        <w:t>意义：能够充分发挥生产者各自的优势，提高产品质量，降低成本。</w:t>
      </w:r>
    </w:p>
    <w:p w:rsidR="00A72E98" w:rsidRDefault="00D16D69" w:rsidP="00FF0932">
      <w:pPr>
        <w:spacing w:line="360" w:lineRule="auto"/>
        <w:rPr>
          <w:rStyle w:val="a9"/>
          <w:rFonts w:asciiTheme="minorEastAsia" w:hAnsiTheme="minorEastAsia" w:cstheme="minorEastAsia"/>
          <w:color w:val="333333"/>
          <w:spacing w:val="5"/>
          <w:kern w:val="0"/>
          <w:sz w:val="22"/>
        </w:rPr>
      </w:pPr>
      <w:r>
        <w:rPr>
          <w:rStyle w:val="a9"/>
          <w:rFonts w:asciiTheme="minorEastAsia" w:hAnsiTheme="minorEastAsia" w:cstheme="minorEastAsia" w:hint="eastAsia"/>
          <w:color w:val="333333"/>
          <w:spacing w:val="5"/>
          <w:kern w:val="0"/>
          <w:sz w:val="22"/>
        </w:rPr>
        <w:lastRenderedPageBreak/>
        <w:t>4、商品贸易全球化表现在哪些方面？</w:t>
      </w:r>
    </w:p>
    <w:p w:rsidR="00A72E98" w:rsidRDefault="00D16D69" w:rsidP="00FF0932">
      <w:pPr>
        <w:spacing w:line="360" w:lineRule="auto"/>
        <w:ind w:firstLineChars="150" w:firstLine="330"/>
        <w:rPr>
          <w:rFonts w:asciiTheme="minorEastAsia" w:hAnsiTheme="minorEastAsia" w:cstheme="minorEastAsia"/>
          <w:sz w:val="22"/>
        </w:rPr>
      </w:pPr>
      <w:r>
        <w:rPr>
          <w:rFonts w:asciiTheme="minorEastAsia" w:hAnsiTheme="minorEastAsia" w:cstheme="minorEastAsia" w:hint="eastAsia"/>
          <w:sz w:val="22"/>
        </w:rPr>
        <w:t>一方面，生产者可以借助各种手段和渠道把商品销售到世界各地，在更广阔的空间进行经营活动；另一方面，消费者可以买到来自世界各地的物美价廉、品种丰富的商品。</w:t>
      </w:r>
    </w:p>
    <w:p w:rsidR="00A72E98" w:rsidRDefault="00D16D69" w:rsidP="00FF0932">
      <w:pPr>
        <w:spacing w:line="360" w:lineRule="auto"/>
        <w:rPr>
          <w:rStyle w:val="a9"/>
          <w:rFonts w:asciiTheme="minorEastAsia" w:hAnsiTheme="minorEastAsia" w:cstheme="minorEastAsia"/>
          <w:color w:val="333333"/>
          <w:spacing w:val="5"/>
          <w:kern w:val="0"/>
          <w:sz w:val="22"/>
        </w:rPr>
      </w:pPr>
      <w:r>
        <w:rPr>
          <w:rStyle w:val="a9"/>
          <w:rFonts w:asciiTheme="minorEastAsia" w:hAnsiTheme="minorEastAsia" w:cstheme="minorEastAsia" w:hint="eastAsia"/>
          <w:color w:val="333333"/>
          <w:spacing w:val="5"/>
          <w:kern w:val="0"/>
          <w:sz w:val="22"/>
        </w:rPr>
        <w:t>5．经济全球化带来了怎样的影响？</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积极影响：经济全球化改变了我们的生活。经济全球化促进商品、资本和劳动力在全球流动，有利于在世界范围内配置资源，促进资源利用更加合理有效。经济全球化，为经济发展提供了新的机会。（2）消极影响：经济全球化，也使风险与危机跨国界传递。</w:t>
      </w:r>
    </w:p>
    <w:p w:rsidR="00A72E98" w:rsidRDefault="00D16D69" w:rsidP="00FF0932">
      <w:pPr>
        <w:spacing w:line="360" w:lineRule="auto"/>
        <w:rPr>
          <w:rStyle w:val="a9"/>
          <w:rFonts w:asciiTheme="minorEastAsia" w:hAnsiTheme="minorEastAsia" w:cstheme="minorEastAsia"/>
          <w:color w:val="333333"/>
          <w:spacing w:val="5"/>
          <w:kern w:val="0"/>
          <w:sz w:val="22"/>
        </w:rPr>
      </w:pPr>
      <w:r>
        <w:rPr>
          <w:rStyle w:val="a9"/>
          <w:rFonts w:asciiTheme="minorEastAsia" w:hAnsiTheme="minorEastAsia" w:cstheme="minorEastAsia" w:hint="eastAsia"/>
          <w:color w:val="333333"/>
          <w:spacing w:val="5"/>
          <w:kern w:val="0"/>
          <w:sz w:val="22"/>
        </w:rPr>
        <w:t>6、面对经济全球化，我们该怎么做？</w:t>
      </w:r>
    </w:p>
    <w:p w:rsidR="00A72E98" w:rsidRDefault="00D16D69" w:rsidP="00FF0932">
      <w:pPr>
        <w:spacing w:line="360" w:lineRule="auto"/>
        <w:ind w:firstLineChars="200" w:firstLine="440"/>
        <w:rPr>
          <w:rFonts w:asciiTheme="minorEastAsia" w:hAnsiTheme="minorEastAsia" w:cstheme="minorEastAsia"/>
          <w:sz w:val="22"/>
        </w:rPr>
      </w:pPr>
      <w:r>
        <w:rPr>
          <w:rFonts w:asciiTheme="minorEastAsia" w:hAnsiTheme="minorEastAsia" w:cstheme="minorEastAsia" w:hint="eastAsia"/>
          <w:sz w:val="22"/>
        </w:rPr>
        <w:t>面对经济全球化、我们既要顺应历史流，保持积极、开放的心态，主动参与竞争、也要居安思危，增强风险意识，注重国家经济安全，为应对各种困难和挑战做好充分准备。</w:t>
      </w:r>
    </w:p>
    <w:p w:rsidR="00A72E98" w:rsidRDefault="00D16D69" w:rsidP="00FF0932">
      <w:pPr>
        <w:spacing w:line="360" w:lineRule="auto"/>
        <w:rPr>
          <w:rStyle w:val="a9"/>
          <w:rFonts w:asciiTheme="minorEastAsia" w:hAnsiTheme="minorEastAsia" w:cstheme="minorEastAsia"/>
          <w:color w:val="333333"/>
          <w:spacing w:val="5"/>
          <w:kern w:val="0"/>
          <w:sz w:val="22"/>
        </w:rPr>
      </w:pPr>
      <w:r>
        <w:rPr>
          <w:rFonts w:asciiTheme="minorEastAsia" w:hAnsiTheme="minorEastAsia" w:cstheme="minorEastAsia" w:hint="eastAsia"/>
          <w:b/>
          <w:bCs/>
          <w:color w:val="FF0000"/>
          <w:sz w:val="22"/>
          <w:bdr w:val="single" w:sz="4" w:space="0" w:color="auto"/>
        </w:rPr>
        <w:t>文化多样性</w:t>
      </w:r>
      <w:r>
        <w:rPr>
          <w:rStyle w:val="a9"/>
          <w:rFonts w:asciiTheme="minorEastAsia" w:hAnsiTheme="minorEastAsia" w:cstheme="minorEastAsia" w:hint="eastAsia"/>
          <w:color w:val="333333"/>
          <w:spacing w:val="5"/>
          <w:kern w:val="0"/>
          <w:sz w:val="22"/>
        </w:rPr>
        <w:t>7、为什么要尊重文化的多样性？</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（1）文化多样性是人类社会的基本特征，是世界文化充满活力的表现，也是人类文明进步的重要动力。</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多样的文化提供了更为广泛的选择，让人们的生活更加丰富多彩，让世界变得更加绚丽多姿。（2）文化多样性是实现文化创新与发展的前提和基础。不同特质的文化相互交融，能够为彼此增添新的元素，激发新的活力。</w:t>
      </w:r>
    </w:p>
    <w:p w:rsidR="00A72E98" w:rsidRDefault="00D16D69" w:rsidP="00FF0932">
      <w:pPr>
        <w:spacing w:line="360" w:lineRule="auto"/>
        <w:rPr>
          <w:rStyle w:val="a9"/>
          <w:rFonts w:asciiTheme="minorEastAsia" w:hAnsiTheme="minorEastAsia" w:cstheme="minorEastAsia"/>
          <w:color w:val="333333"/>
          <w:spacing w:val="5"/>
          <w:kern w:val="0"/>
          <w:sz w:val="22"/>
        </w:rPr>
      </w:pPr>
      <w:r>
        <w:rPr>
          <w:rStyle w:val="a9"/>
          <w:rFonts w:asciiTheme="minorEastAsia" w:hAnsiTheme="minorEastAsia" w:cstheme="minorEastAsia" w:hint="eastAsia"/>
          <w:color w:val="333333"/>
          <w:spacing w:val="5"/>
          <w:kern w:val="0"/>
          <w:sz w:val="22"/>
        </w:rPr>
        <w:t>8、如何看待文化差异及不同文化间的碰撞？</w:t>
      </w:r>
    </w:p>
    <w:p w:rsidR="00A72E98" w:rsidRDefault="00D16D69" w:rsidP="00FF0932">
      <w:pPr>
        <w:pStyle w:val="a8"/>
        <w:shd w:val="clear" w:color="auto" w:fill="FFFFFF"/>
        <w:spacing w:before="0" w:beforeAutospacing="0" w:after="0" w:afterAutospacing="0" w:line="360" w:lineRule="auto"/>
        <w:ind w:firstLine="370"/>
        <w:jc w:val="both"/>
        <w:rPr>
          <w:rStyle w:val="a9"/>
          <w:rFonts w:asciiTheme="minorEastAsia" w:eastAsiaTheme="minorEastAsia" w:hAnsiTheme="minorEastAsia" w:cstheme="minorEastAsia"/>
          <w:b w:val="0"/>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当不同文化背景的人相遇时，人们往往从自身的文化视角、用自己的价值观来理解和判断事物，有时会导致彼此误解与冲突。</w:t>
      </w:r>
    </w:p>
    <w:p w:rsidR="00A72E98" w:rsidRDefault="00D16D69" w:rsidP="00FF0932">
      <w:pPr>
        <w:pStyle w:val="a8"/>
        <w:shd w:val="clear" w:color="auto" w:fill="FFFFFF"/>
        <w:spacing w:before="0" w:beforeAutospacing="0" w:after="0" w:afterAutospacing="0" w:line="360" w:lineRule="auto"/>
        <w:ind w:firstLine="370"/>
        <w:jc w:val="both"/>
        <w:rPr>
          <w:rFonts w:asciiTheme="minorEastAsia" w:eastAsiaTheme="minorEastAsia" w:hAnsiTheme="minorEastAsia" w:cstheme="minorEastAsia"/>
          <w:b/>
          <w:color w:val="333333"/>
          <w:spacing w:val="5"/>
          <w:sz w:val="22"/>
          <w:szCs w:val="22"/>
        </w:rPr>
      </w:pPr>
      <w:r>
        <w:rPr>
          <w:rFonts w:asciiTheme="minorEastAsia" w:eastAsiaTheme="minorEastAsia" w:hAnsiTheme="minorEastAsia" w:cstheme="minorEastAsia" w:hint="eastAsia"/>
          <w:sz w:val="22"/>
          <w:szCs w:val="22"/>
        </w:rPr>
        <w:t>每个民族的文化都是独特的，都有其存在的价值，都有值得尊重的经验和智慧。</w:t>
      </w:r>
    </w:p>
    <w:p w:rsidR="00A72E98" w:rsidRDefault="00D16D69" w:rsidP="00FF0932">
      <w:pPr>
        <w:spacing w:line="360" w:lineRule="auto"/>
        <w:rPr>
          <w:rFonts w:asciiTheme="minorEastAsia" w:hAnsiTheme="minorEastAsia" w:cstheme="minorEastAsia"/>
          <w:b/>
          <w:sz w:val="22"/>
        </w:rPr>
      </w:pPr>
      <w:r>
        <w:rPr>
          <w:rFonts w:asciiTheme="minorEastAsia" w:hAnsiTheme="minorEastAsia" w:cstheme="minorEastAsia" w:hint="eastAsia"/>
          <w:b/>
          <w:sz w:val="22"/>
        </w:rPr>
        <w:t>9、面对文化差异，我们该如何做？</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不同文化间的碰撞呼唤人们正确认识文化差异，相互尊重，通过平等交流、对话，达成彼此的理解和包容。（2）面对多样的文化，各国应当用开放和包容的心态，学习和借鉴优秀外来文化，促进和而不同、兼收并蓄的文明交流。</w:t>
      </w:r>
    </w:p>
    <w:p w:rsidR="00A72E98" w:rsidRDefault="00D16D69" w:rsidP="00FF0932">
      <w:pPr>
        <w:spacing w:line="360" w:lineRule="auto"/>
        <w:rPr>
          <w:rStyle w:val="a9"/>
          <w:rFonts w:asciiTheme="minorEastAsia" w:hAnsiTheme="minorEastAsia" w:cstheme="minorEastAsia"/>
          <w:color w:val="333333"/>
          <w:spacing w:val="5"/>
          <w:kern w:val="0"/>
          <w:sz w:val="22"/>
        </w:rPr>
      </w:pPr>
      <w:r>
        <w:rPr>
          <w:rFonts w:asciiTheme="minorEastAsia" w:hAnsiTheme="minorEastAsia" w:cstheme="minorEastAsia" w:hint="eastAsia"/>
          <w:b/>
          <w:bCs/>
          <w:color w:val="FF0000"/>
          <w:sz w:val="22"/>
          <w:bdr w:val="single" w:sz="4" w:space="0" w:color="auto"/>
        </w:rPr>
        <w:t>世界多极化</w:t>
      </w:r>
      <w:r>
        <w:rPr>
          <w:rStyle w:val="a9"/>
          <w:rFonts w:asciiTheme="minorEastAsia" w:hAnsiTheme="minorEastAsia" w:cstheme="minorEastAsia" w:hint="eastAsia"/>
          <w:color w:val="333333"/>
          <w:spacing w:val="5"/>
          <w:kern w:val="0"/>
          <w:sz w:val="22"/>
        </w:rPr>
        <w:t>10、</w:t>
      </w:r>
      <w:r>
        <w:rPr>
          <w:rFonts w:asciiTheme="minorEastAsia" w:hAnsiTheme="minorEastAsia" w:cstheme="minorEastAsia" w:hint="eastAsia"/>
          <w:b/>
          <w:sz w:val="22"/>
        </w:rPr>
        <w:t>冷战结束后，</w:t>
      </w:r>
      <w:r>
        <w:rPr>
          <w:rStyle w:val="a9"/>
          <w:rFonts w:asciiTheme="minorEastAsia" w:hAnsiTheme="minorEastAsia" w:cstheme="minorEastAsia" w:hint="eastAsia"/>
          <w:color w:val="333333"/>
          <w:spacing w:val="5"/>
          <w:kern w:val="0"/>
          <w:sz w:val="22"/>
        </w:rPr>
        <w:t>世界格局发生了怎样的变化？</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冷战结束后，美国和苏联两个超级大国主导的旧的世界格局消失，世界进入多极化时代。（2）世界正处于大发展大变革大调整时期。世界多极化、经济全球化、社会信息化、文化多样化深入发展。全球治理体系和国际秩序变革加速推进，各国相互联系和依存程度日加深，国际力量对比更趋平衡，和平发展大势不可逆转。</w:t>
      </w:r>
    </w:p>
    <w:p w:rsidR="00A72E98" w:rsidRDefault="00D16D69" w:rsidP="00FF0932">
      <w:pPr>
        <w:spacing w:line="360" w:lineRule="auto"/>
        <w:rPr>
          <w:rStyle w:val="a9"/>
          <w:rFonts w:asciiTheme="minorEastAsia" w:hAnsiTheme="minorEastAsia" w:cstheme="minorEastAsia"/>
          <w:color w:val="333333"/>
          <w:spacing w:val="5"/>
          <w:kern w:val="0"/>
          <w:sz w:val="22"/>
        </w:rPr>
      </w:pPr>
      <w:r>
        <w:rPr>
          <w:rStyle w:val="a9"/>
          <w:rFonts w:asciiTheme="minorEastAsia" w:hAnsiTheme="minorEastAsia" w:cstheme="minorEastAsia" w:hint="eastAsia"/>
          <w:color w:val="333333"/>
          <w:spacing w:val="5"/>
          <w:kern w:val="0"/>
          <w:sz w:val="22"/>
        </w:rPr>
        <w:t>11、一些新兴经济体和发展中国家快速发展，给世界带来了哪些影响？</w:t>
      </w:r>
    </w:p>
    <w:p w:rsidR="00A72E98" w:rsidRDefault="00D16D69" w:rsidP="00FF0932">
      <w:pPr>
        <w:spacing w:line="360" w:lineRule="auto"/>
        <w:ind w:firstLineChars="200" w:firstLine="440"/>
        <w:rPr>
          <w:rFonts w:asciiTheme="minorEastAsia" w:hAnsiTheme="minorEastAsia" w:cstheme="minorEastAsia"/>
          <w:sz w:val="22"/>
        </w:rPr>
      </w:pPr>
      <w:r>
        <w:rPr>
          <w:rFonts w:asciiTheme="minorEastAsia" w:hAnsiTheme="minorEastAsia" w:cstheme="minorEastAsia" w:hint="eastAsia"/>
          <w:sz w:val="22"/>
        </w:rPr>
        <w:lastRenderedPageBreak/>
        <w:t>一些新兴经济体和发展中国家快速发展，经济实力、国际地位和国际影响力不断増强，</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有利于推动世界多极化，为世界经济持续发展提供动力，促进世界经济增长，实现各国共同发展。</w:t>
      </w:r>
    </w:p>
    <w:p w:rsidR="00A72E98" w:rsidRDefault="00D16D69" w:rsidP="00FF0932">
      <w:pPr>
        <w:spacing w:line="360" w:lineRule="auto"/>
        <w:rPr>
          <w:rStyle w:val="a9"/>
          <w:rFonts w:asciiTheme="minorEastAsia" w:hAnsiTheme="minorEastAsia" w:cstheme="minorEastAsia"/>
          <w:color w:val="333333"/>
          <w:spacing w:val="5"/>
          <w:kern w:val="0"/>
          <w:sz w:val="22"/>
        </w:rPr>
      </w:pPr>
      <w:r>
        <w:rPr>
          <w:rStyle w:val="a9"/>
          <w:rFonts w:asciiTheme="minorEastAsia" w:hAnsiTheme="minorEastAsia" w:cstheme="minorEastAsia" w:hint="eastAsia"/>
          <w:color w:val="333333"/>
          <w:spacing w:val="5"/>
          <w:kern w:val="0"/>
          <w:sz w:val="22"/>
        </w:rPr>
        <w:t>12、世界多极化带来什么影响？有何意义？</w:t>
      </w:r>
    </w:p>
    <w:p w:rsidR="00A72E98" w:rsidRDefault="00D16D69" w:rsidP="00FF0932">
      <w:pPr>
        <w:spacing w:line="360" w:lineRule="auto"/>
        <w:ind w:firstLineChars="200" w:firstLine="440"/>
        <w:rPr>
          <w:rFonts w:asciiTheme="minorEastAsia" w:hAnsiTheme="minorEastAsia" w:cstheme="minorEastAsia"/>
          <w:sz w:val="22"/>
        </w:rPr>
      </w:pPr>
      <w:r>
        <w:rPr>
          <w:rFonts w:asciiTheme="minorEastAsia" w:hAnsiTheme="minorEastAsia" w:cstheme="minorEastAsia" w:hint="eastAsia"/>
          <w:sz w:val="22"/>
        </w:rPr>
        <w:t>影响：世界多极化使多种国际力量既相互依存又相互制。在这种情况下，任何国家都难以单独主宰世界事务。意义：这有利于各国通过协商解决各种问题，促进国际关系民主化，推动世界和平与发展。</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1</w:t>
      </w:r>
      <w:r>
        <w:rPr>
          <w:rStyle w:val="a9"/>
          <w:rFonts w:asciiTheme="minorEastAsia" w:hAnsiTheme="minorEastAsia" w:cstheme="minorEastAsia" w:hint="eastAsia"/>
          <w:color w:val="333333"/>
          <w:spacing w:val="5"/>
          <w:kern w:val="0"/>
          <w:sz w:val="22"/>
        </w:rPr>
        <w:t>3、</w:t>
      </w:r>
      <w:r>
        <w:rPr>
          <w:rFonts w:asciiTheme="minorEastAsia" w:hAnsiTheme="minorEastAsia" w:cstheme="minorEastAsia" w:hint="eastAsia"/>
          <w:b/>
          <w:sz w:val="22"/>
        </w:rPr>
        <w:t>当今国际竞争的实质是什么？</w:t>
      </w:r>
    </w:p>
    <w:p w:rsidR="00A72E98" w:rsidRDefault="00D16D69" w:rsidP="00FF0932">
      <w:pPr>
        <w:spacing w:line="360" w:lineRule="auto"/>
        <w:ind w:firstLineChars="200" w:firstLine="440"/>
        <w:rPr>
          <w:rFonts w:asciiTheme="minorEastAsia" w:hAnsiTheme="minorEastAsia" w:cstheme="minorEastAsia"/>
          <w:sz w:val="22"/>
        </w:rPr>
      </w:pPr>
      <w:r>
        <w:rPr>
          <w:rFonts w:asciiTheme="minorEastAsia" w:hAnsiTheme="minorEastAsia" w:cstheme="minorEastAsia" w:hint="eastAsia"/>
          <w:sz w:val="22"/>
        </w:rPr>
        <w:t>当今世界，国际竞争的实质是以经济和科技实力为基础的综合国力的较量。</w:t>
      </w:r>
    </w:p>
    <w:p w:rsidR="00A72E98" w:rsidRDefault="00D16D69" w:rsidP="00FF0932">
      <w:pPr>
        <w:pStyle w:val="a8"/>
        <w:shd w:val="clear" w:color="auto" w:fill="FFFFFF"/>
        <w:spacing w:before="0" w:beforeAutospacing="0" w:after="0" w:afterAutospacing="0" w:line="360" w:lineRule="auto"/>
        <w:jc w:val="both"/>
        <w:rPr>
          <w:rStyle w:val="a9"/>
          <w:rFonts w:asciiTheme="minorEastAsia" w:eastAsiaTheme="minorEastAsia" w:hAnsiTheme="minorEastAsia" w:cstheme="minorEastAsia"/>
          <w:color w:val="333333"/>
          <w:spacing w:val="5"/>
          <w:sz w:val="22"/>
          <w:szCs w:val="22"/>
        </w:rPr>
      </w:pPr>
      <w:r>
        <w:rPr>
          <w:rStyle w:val="a9"/>
          <w:rFonts w:asciiTheme="minorEastAsia" w:eastAsiaTheme="minorEastAsia" w:hAnsiTheme="minorEastAsia" w:cstheme="minorEastAsia" w:hint="eastAsia"/>
          <w:color w:val="333333"/>
          <w:spacing w:val="5"/>
          <w:sz w:val="22"/>
          <w:szCs w:val="22"/>
        </w:rPr>
        <w:t>14、为推动建设新型国际关系，我国作出了怎样的努力？</w:t>
      </w:r>
    </w:p>
    <w:p w:rsidR="00A72E98" w:rsidRDefault="00D16D69" w:rsidP="00FF0932">
      <w:pPr>
        <w:spacing w:line="360" w:lineRule="auto"/>
        <w:ind w:firstLineChars="200" w:firstLine="440"/>
        <w:rPr>
          <w:rFonts w:asciiTheme="minorEastAsia" w:hAnsiTheme="minorEastAsia" w:cstheme="minorEastAsia"/>
          <w:sz w:val="22"/>
        </w:rPr>
      </w:pPr>
      <w:r>
        <w:rPr>
          <w:rFonts w:asciiTheme="minorEastAsia" w:hAnsiTheme="minorEastAsia" w:cstheme="minorEastAsia" w:hint="eastAsia"/>
          <w:sz w:val="22"/>
        </w:rPr>
        <w:t>我国高举和平、发展、合作、共赢的旗帜，为推动建设相互尊重、公平正义、合作共赢的新型国际关系作着不懈的努力。</w:t>
      </w:r>
    </w:p>
    <w:p w:rsidR="00A72E98" w:rsidRDefault="00D16D69" w:rsidP="00FF0932">
      <w:pPr>
        <w:pStyle w:val="a8"/>
        <w:shd w:val="clear" w:color="auto" w:fill="FFFFFF"/>
        <w:spacing w:before="0" w:beforeAutospacing="0" w:after="0" w:afterAutospacing="0" w:line="360" w:lineRule="auto"/>
        <w:ind w:firstLineChars="1500" w:firstLine="3463"/>
        <w:rPr>
          <w:rFonts w:asciiTheme="minorEastAsia" w:eastAsiaTheme="minorEastAsia" w:hAnsiTheme="minorEastAsia" w:cstheme="minorEastAsia"/>
          <w:color w:val="333333"/>
          <w:spacing w:val="5"/>
          <w:sz w:val="22"/>
          <w:szCs w:val="22"/>
        </w:rPr>
      </w:pPr>
      <w:r>
        <w:rPr>
          <w:rStyle w:val="a9"/>
          <w:rFonts w:asciiTheme="minorEastAsia" w:eastAsiaTheme="minorEastAsia" w:hAnsiTheme="minorEastAsia" w:cstheme="minorEastAsia" w:hint="eastAsia"/>
          <w:color w:val="333333"/>
          <w:spacing w:val="5"/>
          <w:sz w:val="22"/>
          <w:szCs w:val="22"/>
        </w:rPr>
        <w:t>第二课</w:t>
      </w:r>
      <w:r>
        <w:rPr>
          <w:rStyle w:val="apple-converted-space"/>
          <w:rFonts w:asciiTheme="minorEastAsia" w:eastAsiaTheme="minorEastAsia" w:hAnsiTheme="minorEastAsia" w:cstheme="minorEastAsia" w:hint="eastAsia"/>
          <w:b/>
          <w:bCs/>
          <w:color w:val="333333"/>
          <w:spacing w:val="5"/>
          <w:sz w:val="22"/>
          <w:szCs w:val="22"/>
        </w:rPr>
        <w:t> </w:t>
      </w:r>
      <w:r>
        <w:rPr>
          <w:rStyle w:val="a9"/>
          <w:rFonts w:asciiTheme="minorEastAsia" w:eastAsiaTheme="minorEastAsia" w:hAnsiTheme="minorEastAsia" w:cstheme="minorEastAsia" w:hint="eastAsia"/>
          <w:color w:val="333333"/>
          <w:spacing w:val="5"/>
          <w:sz w:val="22"/>
          <w:szCs w:val="22"/>
        </w:rPr>
        <w:t> 构建人类命运共同体</w:t>
      </w:r>
    </w:p>
    <w:p w:rsidR="00A72E98" w:rsidRDefault="00D16D69" w:rsidP="00FF0932">
      <w:pPr>
        <w:pStyle w:val="a8"/>
        <w:shd w:val="clear" w:color="auto" w:fill="FFFFFF"/>
        <w:spacing w:before="0" w:beforeAutospacing="0" w:after="0" w:afterAutospacing="0" w:line="360" w:lineRule="auto"/>
        <w:jc w:val="both"/>
        <w:rPr>
          <w:rFonts w:asciiTheme="minorEastAsia" w:eastAsiaTheme="minorEastAsia" w:hAnsiTheme="minorEastAsia" w:cstheme="minorEastAsia"/>
          <w:b/>
          <w:bCs/>
          <w:color w:val="333333"/>
          <w:spacing w:val="5"/>
          <w:sz w:val="22"/>
          <w:szCs w:val="22"/>
        </w:rPr>
      </w:pPr>
      <w:r>
        <w:rPr>
          <w:rFonts w:asciiTheme="minorEastAsia" w:eastAsiaTheme="minorEastAsia" w:hAnsiTheme="minorEastAsia" w:cstheme="minorEastAsia" w:hint="eastAsia"/>
          <w:b/>
          <w:bCs/>
          <w:color w:val="FF0000"/>
          <w:sz w:val="22"/>
          <w:szCs w:val="22"/>
          <w:bdr w:val="single" w:sz="4" w:space="0" w:color="auto"/>
        </w:rPr>
        <w:t>和平与发展</w:t>
      </w:r>
      <w:r>
        <w:rPr>
          <w:rStyle w:val="a9"/>
          <w:rFonts w:asciiTheme="minorEastAsia" w:eastAsiaTheme="minorEastAsia" w:hAnsiTheme="minorEastAsia" w:cstheme="minorEastAsia" w:hint="eastAsia"/>
          <w:color w:val="333333"/>
          <w:spacing w:val="5"/>
          <w:sz w:val="22"/>
          <w:szCs w:val="22"/>
        </w:rPr>
        <w:t xml:space="preserve">15、当今时代的主题是什么？  </w:t>
      </w:r>
      <w:r>
        <w:rPr>
          <w:rFonts w:asciiTheme="minorEastAsia" w:eastAsiaTheme="minorEastAsia" w:hAnsiTheme="minorEastAsia" w:cstheme="minorEastAsia" w:hint="eastAsia"/>
          <w:sz w:val="22"/>
          <w:szCs w:val="22"/>
        </w:rPr>
        <w:t>和平与发展</w:t>
      </w:r>
    </w:p>
    <w:p w:rsidR="00A72E98" w:rsidRDefault="00D16D69" w:rsidP="00FF0932">
      <w:pPr>
        <w:spacing w:line="360" w:lineRule="auto"/>
        <w:rPr>
          <w:rFonts w:asciiTheme="minorEastAsia" w:hAnsiTheme="minorEastAsia" w:cstheme="minorEastAsia"/>
          <w:b/>
          <w:sz w:val="22"/>
        </w:rPr>
      </w:pPr>
      <w:r>
        <w:rPr>
          <w:rFonts w:asciiTheme="minorEastAsia" w:hAnsiTheme="minorEastAsia" w:cstheme="minorEastAsia" w:hint="eastAsia"/>
          <w:sz w:val="22"/>
        </w:rPr>
        <w:t>16、</w:t>
      </w:r>
      <w:r>
        <w:rPr>
          <w:rFonts w:asciiTheme="minorEastAsia" w:hAnsiTheme="minorEastAsia" w:cstheme="minorEastAsia" w:hint="eastAsia"/>
          <w:b/>
          <w:sz w:val="22"/>
        </w:rPr>
        <w:t>如何看待中国人民抗日战争？</w:t>
      </w:r>
    </w:p>
    <w:p w:rsidR="00A72E98" w:rsidRDefault="00D16D69" w:rsidP="00FF0932">
      <w:pPr>
        <w:pStyle w:val="a8"/>
        <w:shd w:val="clear" w:color="auto" w:fill="FFFFFF"/>
        <w:spacing w:before="0" w:beforeAutospacing="0" w:after="0" w:afterAutospacing="0" w:line="360" w:lineRule="auto"/>
        <w:ind w:firstLine="370"/>
        <w:jc w:val="both"/>
        <w:rPr>
          <w:rStyle w:val="a9"/>
          <w:rFonts w:asciiTheme="minorEastAsia" w:eastAsiaTheme="minorEastAsia" w:hAnsiTheme="minorEastAsia" w:cstheme="minorEastAsia"/>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中国人民抗日战争是世界反法西斯战争的重要组成部分，中国人民以巨大的民族牺牲支撑起了东方主战场，为世界反法西斯战争的胜利作出了重大贡献，中国人民的抗日战争也得到国际社会的广泛支持。正是在世界各国人民的共同奋战下，反法西斯战争最终才取得胜利。</w:t>
      </w:r>
    </w:p>
    <w:p w:rsidR="00A72E98" w:rsidRDefault="00D16D69" w:rsidP="00FF0932">
      <w:pPr>
        <w:pStyle w:val="a8"/>
        <w:shd w:val="clear" w:color="auto" w:fill="FFFFFF"/>
        <w:spacing w:before="0" w:beforeAutospacing="0" w:after="0" w:afterAutospacing="0" w:line="360" w:lineRule="auto"/>
        <w:jc w:val="both"/>
        <w:rPr>
          <w:rStyle w:val="a9"/>
          <w:rFonts w:asciiTheme="minorEastAsia" w:eastAsiaTheme="minorEastAsia" w:hAnsiTheme="minorEastAsia" w:cstheme="minorEastAsia"/>
          <w:color w:val="333333"/>
          <w:spacing w:val="5"/>
          <w:sz w:val="22"/>
          <w:szCs w:val="22"/>
        </w:rPr>
      </w:pPr>
      <w:r>
        <w:rPr>
          <w:rStyle w:val="a9"/>
          <w:rFonts w:asciiTheme="minorEastAsia" w:eastAsiaTheme="minorEastAsia" w:hAnsiTheme="minorEastAsia" w:cstheme="minorEastAsia" w:hint="eastAsia"/>
          <w:color w:val="333333"/>
          <w:spacing w:val="5"/>
          <w:sz w:val="22"/>
          <w:szCs w:val="22"/>
        </w:rPr>
        <w:t>17、为维护世界和平人类采取了哪些方式，进行了哪些新的探索？</w:t>
      </w:r>
    </w:p>
    <w:p w:rsidR="00A72E98" w:rsidRDefault="00D16D69" w:rsidP="00FF0932">
      <w:pPr>
        <w:pStyle w:val="a8"/>
        <w:shd w:val="clear" w:color="auto" w:fill="FFFFFF"/>
        <w:spacing w:before="0" w:beforeAutospacing="0" w:after="0" w:afterAutospacing="0" w:line="360" w:lineRule="auto"/>
        <w:ind w:firstLineChars="147" w:firstLine="338"/>
        <w:jc w:val="both"/>
        <w:rPr>
          <w:rStyle w:val="a9"/>
          <w:rFonts w:asciiTheme="minorEastAsia" w:eastAsiaTheme="minorEastAsia" w:hAnsiTheme="minorEastAsia" w:cstheme="minorEastAsia"/>
          <w:b w:val="0"/>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方式：以和平方式代替武力解决。</w:t>
      </w:r>
    </w:p>
    <w:p w:rsidR="00A72E98" w:rsidRDefault="00D16D69" w:rsidP="00FF0932">
      <w:pPr>
        <w:pStyle w:val="a8"/>
        <w:shd w:val="clear" w:color="auto" w:fill="FFFFFF"/>
        <w:spacing w:before="0" w:beforeAutospacing="0" w:after="0" w:afterAutospacing="0" w:line="360" w:lineRule="auto"/>
        <w:ind w:firstLineChars="147" w:firstLine="338"/>
        <w:jc w:val="both"/>
        <w:rPr>
          <w:rFonts w:asciiTheme="minorEastAsia" w:eastAsiaTheme="minorEastAsia" w:hAnsiTheme="minorEastAsia" w:cstheme="minorEastAsia"/>
          <w:b/>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新的探索：成立联合国，不断建立健全维护和平的机制；派驻维和部队；签署核不扩散条约等。</w:t>
      </w:r>
    </w:p>
    <w:p w:rsidR="00A72E98" w:rsidRDefault="00D16D69" w:rsidP="00FF0932">
      <w:pPr>
        <w:pStyle w:val="a8"/>
        <w:shd w:val="clear" w:color="auto" w:fill="FFFFFF"/>
        <w:spacing w:before="0" w:beforeAutospacing="0" w:after="0" w:afterAutospacing="0" w:line="360" w:lineRule="auto"/>
        <w:jc w:val="both"/>
        <w:rPr>
          <w:rStyle w:val="a9"/>
          <w:rFonts w:asciiTheme="minorEastAsia" w:eastAsiaTheme="minorEastAsia" w:hAnsiTheme="minorEastAsia" w:cstheme="minorEastAsia"/>
          <w:color w:val="333333"/>
          <w:spacing w:val="5"/>
          <w:sz w:val="22"/>
          <w:szCs w:val="22"/>
        </w:rPr>
      </w:pPr>
      <w:r>
        <w:rPr>
          <w:rStyle w:val="a9"/>
          <w:rFonts w:asciiTheme="minorEastAsia" w:eastAsiaTheme="minorEastAsia" w:hAnsiTheme="minorEastAsia" w:cstheme="minorEastAsia" w:hint="eastAsia"/>
          <w:color w:val="333333"/>
          <w:spacing w:val="5"/>
          <w:sz w:val="22"/>
          <w:szCs w:val="22"/>
        </w:rPr>
        <w:t>18、当前还存在哪些威胁世界和平的因素？</w:t>
      </w:r>
    </w:p>
    <w:p w:rsidR="00A72E98" w:rsidRDefault="00D16D69" w:rsidP="00FF0932">
      <w:pPr>
        <w:spacing w:line="360" w:lineRule="auto"/>
        <w:ind w:firstLineChars="150" w:firstLine="330"/>
        <w:rPr>
          <w:rFonts w:asciiTheme="minorEastAsia" w:hAnsiTheme="minorEastAsia" w:cstheme="minorEastAsia"/>
          <w:sz w:val="22"/>
        </w:rPr>
      </w:pPr>
      <w:r>
        <w:rPr>
          <w:rFonts w:asciiTheme="minorEastAsia" w:hAnsiTheme="minorEastAsia" w:cstheme="minorEastAsia" w:hint="eastAsia"/>
          <w:sz w:val="22"/>
        </w:rPr>
        <w:t>还存在霸权主义、民族问题、宗教问题、领土争端和恐怖主义等威胁世界和平的种种因素。其中，恐怖主义日益成为威胁世界和平的重要因素。</w:t>
      </w:r>
    </w:p>
    <w:p w:rsidR="00A72E98" w:rsidRDefault="00D16D69" w:rsidP="00FF0932">
      <w:pPr>
        <w:pStyle w:val="a8"/>
        <w:shd w:val="clear" w:color="auto" w:fill="FFFFFF"/>
        <w:spacing w:before="0" w:beforeAutospacing="0" w:after="0" w:afterAutospacing="0" w:line="360" w:lineRule="auto"/>
        <w:jc w:val="both"/>
        <w:rPr>
          <w:rStyle w:val="a9"/>
          <w:rFonts w:asciiTheme="minorEastAsia" w:eastAsiaTheme="minorEastAsia" w:hAnsiTheme="minorEastAsia" w:cstheme="minorEastAsia"/>
          <w:color w:val="333333"/>
          <w:spacing w:val="5"/>
          <w:sz w:val="22"/>
          <w:szCs w:val="22"/>
        </w:rPr>
      </w:pPr>
      <w:r>
        <w:rPr>
          <w:rStyle w:val="a9"/>
          <w:rFonts w:asciiTheme="minorEastAsia" w:eastAsiaTheme="minorEastAsia" w:hAnsiTheme="minorEastAsia" w:cstheme="minorEastAsia" w:hint="eastAsia"/>
          <w:color w:val="333333"/>
          <w:spacing w:val="5"/>
          <w:sz w:val="22"/>
          <w:szCs w:val="22"/>
        </w:rPr>
        <w:t>19、当今人类必须共同面对的发展课题是什么？</w:t>
      </w:r>
    </w:p>
    <w:p w:rsidR="00A72E98" w:rsidRDefault="00D16D69" w:rsidP="00FF0932">
      <w:pPr>
        <w:spacing w:line="360" w:lineRule="auto"/>
        <w:ind w:firstLineChars="200" w:firstLine="440"/>
        <w:rPr>
          <w:rFonts w:asciiTheme="minorEastAsia" w:hAnsiTheme="minorEastAsia" w:cstheme="minorEastAsia"/>
          <w:sz w:val="22"/>
        </w:rPr>
      </w:pPr>
      <w:r>
        <w:rPr>
          <w:rFonts w:asciiTheme="minorEastAsia" w:hAnsiTheme="minorEastAsia" w:cstheme="minorEastAsia" w:hint="eastAsia"/>
          <w:sz w:val="22"/>
        </w:rPr>
        <w:t>消除贫困，让人们都过上繁荣和充实的生活，平等和有尊严地在健康的环境中充分发挥每个人的潜能，与自然和谐共生，建设和平、公正、包容的社会。</w:t>
      </w:r>
    </w:p>
    <w:p w:rsidR="00A72E98" w:rsidRDefault="00D16D69" w:rsidP="00FF0932">
      <w:pPr>
        <w:spacing w:line="360" w:lineRule="auto"/>
        <w:rPr>
          <w:rFonts w:asciiTheme="minorEastAsia" w:hAnsiTheme="minorEastAsia" w:cstheme="minorEastAsia"/>
          <w:b/>
          <w:sz w:val="22"/>
        </w:rPr>
      </w:pPr>
      <w:r>
        <w:rPr>
          <w:rFonts w:asciiTheme="minorEastAsia" w:hAnsiTheme="minorEastAsia" w:cstheme="minorEastAsia" w:hint="eastAsia"/>
          <w:b/>
          <w:sz w:val="22"/>
        </w:rPr>
        <w:t>20、导致贫困的国家越来越贫穷的因素有哪些？</w:t>
      </w:r>
    </w:p>
    <w:p w:rsidR="00A72E98" w:rsidRDefault="00D16D69" w:rsidP="00FF0932">
      <w:pPr>
        <w:pStyle w:val="a8"/>
        <w:shd w:val="clear" w:color="auto" w:fill="FFFFFF"/>
        <w:spacing w:before="0" w:beforeAutospacing="0" w:after="0" w:afterAutospacing="0" w:line="360" w:lineRule="auto"/>
        <w:ind w:firstLineChars="150" w:firstLine="330"/>
        <w:jc w:val="both"/>
        <w:rPr>
          <w:rStyle w:val="a9"/>
          <w:rFonts w:asciiTheme="minorEastAsia" w:eastAsiaTheme="minorEastAsia" w:hAnsiTheme="minorEastAsia" w:cstheme="minorEastAsia"/>
          <w:color w:val="333333"/>
          <w:spacing w:val="5"/>
          <w:sz w:val="22"/>
          <w:szCs w:val="22"/>
        </w:rPr>
      </w:pPr>
      <w:r>
        <w:rPr>
          <w:rFonts w:asciiTheme="minorEastAsia" w:eastAsiaTheme="minorEastAsia" w:hAnsiTheme="minorEastAsia" w:cstheme="minorEastAsia" w:hint="eastAsia"/>
          <w:sz w:val="22"/>
          <w:szCs w:val="22"/>
        </w:rPr>
        <w:t>频发的战争、恶劣的自然环境、落后的教育等。</w:t>
      </w:r>
    </w:p>
    <w:p w:rsidR="00A72E98" w:rsidRDefault="00D16D69" w:rsidP="00FF0932">
      <w:pPr>
        <w:pStyle w:val="a8"/>
        <w:shd w:val="clear" w:color="auto" w:fill="FFFFFF"/>
        <w:spacing w:before="0" w:beforeAutospacing="0" w:after="0" w:afterAutospacing="0" w:line="360" w:lineRule="auto"/>
        <w:jc w:val="both"/>
        <w:rPr>
          <w:rStyle w:val="a9"/>
          <w:rFonts w:asciiTheme="minorEastAsia" w:eastAsiaTheme="minorEastAsia" w:hAnsiTheme="minorEastAsia" w:cstheme="minorEastAsia"/>
          <w:color w:val="333333"/>
          <w:spacing w:val="5"/>
          <w:sz w:val="22"/>
          <w:szCs w:val="22"/>
        </w:rPr>
      </w:pPr>
      <w:r>
        <w:rPr>
          <w:rStyle w:val="a9"/>
          <w:rFonts w:asciiTheme="minorEastAsia" w:eastAsiaTheme="minorEastAsia" w:hAnsiTheme="minorEastAsia" w:cstheme="minorEastAsia" w:hint="eastAsia"/>
          <w:color w:val="333333"/>
          <w:spacing w:val="5"/>
          <w:sz w:val="22"/>
          <w:szCs w:val="22"/>
        </w:rPr>
        <w:t>21、世界各国应如何解决贫困问题？</w:t>
      </w:r>
    </w:p>
    <w:p w:rsidR="00A72E98" w:rsidRDefault="00D16D69" w:rsidP="00FF0932">
      <w:pPr>
        <w:spacing w:line="360" w:lineRule="auto"/>
        <w:ind w:firstLineChars="200" w:firstLine="440"/>
        <w:rPr>
          <w:rFonts w:asciiTheme="minorEastAsia" w:hAnsiTheme="minorEastAsia" w:cstheme="minorEastAsia"/>
          <w:sz w:val="22"/>
        </w:rPr>
      </w:pPr>
      <w:r>
        <w:rPr>
          <w:rFonts w:asciiTheme="minorEastAsia" w:hAnsiTheme="minorEastAsia" w:cstheme="minorEastAsia" w:hint="eastAsia"/>
          <w:sz w:val="22"/>
        </w:rPr>
        <w:lastRenderedPageBreak/>
        <w:t>在不同的发展阶段设立递进式的减贫目标。</w:t>
      </w:r>
    </w:p>
    <w:p w:rsidR="00A72E98" w:rsidRDefault="00D16D69" w:rsidP="00FF0932">
      <w:pPr>
        <w:spacing w:line="360" w:lineRule="auto"/>
        <w:ind w:firstLineChars="200" w:firstLine="440"/>
        <w:rPr>
          <w:rFonts w:asciiTheme="minorEastAsia" w:hAnsiTheme="minorEastAsia" w:cstheme="minorEastAsia"/>
          <w:sz w:val="22"/>
        </w:rPr>
      </w:pPr>
      <w:r>
        <w:rPr>
          <w:rFonts w:asciiTheme="minorEastAsia" w:hAnsiTheme="minorEastAsia" w:cstheme="minorEastAsia" w:hint="eastAsia"/>
          <w:sz w:val="22"/>
        </w:rPr>
        <w:t>结合自身的实际情况，不断探索消除贫困的有效途径，为促进整个世界的发展作出努力。</w:t>
      </w:r>
    </w:p>
    <w:p w:rsidR="00A72E98" w:rsidRDefault="00D16D69" w:rsidP="00FF0932">
      <w:pPr>
        <w:pStyle w:val="a8"/>
        <w:shd w:val="clear" w:color="auto" w:fill="FFFFFF"/>
        <w:spacing w:before="0" w:beforeAutospacing="0" w:after="0" w:afterAutospacing="0" w:line="360" w:lineRule="auto"/>
        <w:jc w:val="both"/>
        <w:rPr>
          <w:rStyle w:val="a9"/>
          <w:rFonts w:asciiTheme="minorEastAsia" w:eastAsiaTheme="minorEastAsia" w:hAnsiTheme="minorEastAsia" w:cstheme="minorEastAsia"/>
          <w:color w:val="333333"/>
          <w:spacing w:val="5"/>
          <w:sz w:val="22"/>
          <w:szCs w:val="22"/>
        </w:rPr>
      </w:pPr>
      <w:r>
        <w:rPr>
          <w:rStyle w:val="a9"/>
          <w:rFonts w:asciiTheme="minorEastAsia" w:eastAsiaTheme="minorEastAsia" w:hAnsiTheme="minorEastAsia" w:cstheme="minorEastAsia" w:hint="eastAsia"/>
          <w:color w:val="333333"/>
          <w:spacing w:val="5"/>
          <w:sz w:val="22"/>
          <w:szCs w:val="22"/>
        </w:rPr>
        <w:t>22、人类社会面临哪些全球性问题？</w:t>
      </w:r>
    </w:p>
    <w:p w:rsidR="00A72E98" w:rsidRDefault="00D16D69" w:rsidP="00FF0932">
      <w:pPr>
        <w:spacing w:line="360" w:lineRule="auto"/>
        <w:ind w:firstLineChars="150" w:firstLine="330"/>
        <w:rPr>
          <w:rFonts w:asciiTheme="minorEastAsia" w:hAnsiTheme="minorEastAsia" w:cstheme="minorEastAsia"/>
          <w:sz w:val="22"/>
        </w:rPr>
      </w:pPr>
      <w:r>
        <w:rPr>
          <w:rFonts w:asciiTheme="minorEastAsia" w:hAnsiTheme="minorEastAsia" w:cstheme="minorEastAsia" w:hint="eastAsia"/>
          <w:sz w:val="22"/>
        </w:rPr>
        <w:t>世界面临的不稳定性不确定性突出，世界经济增长动能不足，贫富分化目益严重，地区热点问题此起彼伏，恐怖主义、网络安全、重大传染性疾病、气候变化等非传统安全威所持续蔓延。</w:t>
      </w:r>
    </w:p>
    <w:p w:rsidR="00A72E98" w:rsidRDefault="00D16D69" w:rsidP="00FF0932">
      <w:pPr>
        <w:spacing w:line="360" w:lineRule="auto"/>
        <w:ind w:firstLineChars="150" w:firstLine="330"/>
        <w:rPr>
          <w:rFonts w:asciiTheme="minorEastAsia" w:hAnsiTheme="minorEastAsia" w:cstheme="minorEastAsia"/>
          <w:sz w:val="22"/>
        </w:rPr>
      </w:pPr>
      <w:r>
        <w:rPr>
          <w:rFonts w:asciiTheme="minorEastAsia" w:hAnsiTheme="minorEastAsia" w:cstheme="minorEastAsia" w:hint="eastAsia"/>
          <w:sz w:val="22"/>
        </w:rPr>
        <w:t>影响：这些间题关系整个人类的生存，制约人类的发展，成为亟待解决的全球性问题。</w:t>
      </w:r>
    </w:p>
    <w:p w:rsidR="00A72E98" w:rsidRDefault="00D16D69" w:rsidP="00FF0932">
      <w:pPr>
        <w:pStyle w:val="a8"/>
        <w:shd w:val="clear" w:color="auto" w:fill="FFFFFF"/>
        <w:spacing w:before="0" w:beforeAutospacing="0" w:after="0" w:afterAutospacing="0" w:line="360" w:lineRule="auto"/>
        <w:jc w:val="both"/>
        <w:rPr>
          <w:rStyle w:val="a9"/>
          <w:rFonts w:asciiTheme="minorEastAsia" w:eastAsiaTheme="minorEastAsia" w:hAnsiTheme="minorEastAsia" w:cstheme="minorEastAsia"/>
          <w:color w:val="333333"/>
          <w:spacing w:val="5"/>
          <w:sz w:val="22"/>
          <w:szCs w:val="22"/>
        </w:rPr>
      </w:pPr>
      <w:r>
        <w:rPr>
          <w:rStyle w:val="a9"/>
          <w:rFonts w:asciiTheme="minorEastAsia" w:eastAsiaTheme="minorEastAsia" w:hAnsiTheme="minorEastAsia" w:cstheme="minorEastAsia" w:hint="eastAsia"/>
          <w:color w:val="333333"/>
          <w:spacing w:val="5"/>
          <w:sz w:val="22"/>
          <w:szCs w:val="22"/>
        </w:rPr>
        <w:t>23、世界各国应怎样面对全球性问题？</w:t>
      </w:r>
    </w:p>
    <w:p w:rsidR="00A72E98" w:rsidRDefault="00D16D69" w:rsidP="00FF0932">
      <w:pPr>
        <w:spacing w:line="360" w:lineRule="auto"/>
        <w:ind w:firstLineChars="150" w:firstLine="330"/>
        <w:rPr>
          <w:rFonts w:asciiTheme="minorEastAsia" w:hAnsiTheme="minorEastAsia" w:cstheme="minorEastAsia"/>
          <w:sz w:val="22"/>
        </w:rPr>
      </w:pPr>
      <w:r>
        <w:rPr>
          <w:rFonts w:asciiTheme="minorEastAsia" w:hAnsiTheme="minorEastAsia" w:cstheme="minorEastAsia" w:hint="eastAsia"/>
          <w:sz w:val="22"/>
        </w:rPr>
        <w:t>采取共同行动，承担共同责任，构建人类命运共同体，应成为各国解决全球性问题的必然选择。</w:t>
      </w:r>
    </w:p>
    <w:p w:rsidR="00A72E98" w:rsidRDefault="00D16D69" w:rsidP="00FF0932">
      <w:pPr>
        <w:spacing w:line="360" w:lineRule="auto"/>
        <w:rPr>
          <w:rFonts w:asciiTheme="minorEastAsia" w:hAnsiTheme="minorEastAsia" w:cstheme="minorEastAsia"/>
          <w:b/>
          <w:sz w:val="22"/>
        </w:rPr>
      </w:pPr>
      <w:r>
        <w:rPr>
          <w:rFonts w:asciiTheme="minorEastAsia" w:hAnsiTheme="minorEastAsia" w:cstheme="minorEastAsia" w:hint="eastAsia"/>
          <w:b/>
          <w:bCs/>
          <w:color w:val="FF0000"/>
          <w:sz w:val="22"/>
          <w:bdr w:val="single" w:sz="4" w:space="0" w:color="auto"/>
        </w:rPr>
        <w:t>人类命运共同体</w:t>
      </w:r>
      <w:r>
        <w:rPr>
          <w:rFonts w:asciiTheme="minorEastAsia" w:hAnsiTheme="minorEastAsia" w:cstheme="minorEastAsia" w:hint="eastAsia"/>
          <w:b/>
          <w:sz w:val="22"/>
        </w:rPr>
        <w:t>24、面对全球性挑战，各国该怎么做？</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坚持对话协商，建设一个持久和平的世界；坚持共建共享，建设一个普遍安全的世界；</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坚持合作共赢，建设一个共同繁荣的世界；坚持交流互鉴，建设一个开放包容的世界；</w:t>
      </w:r>
    </w:p>
    <w:p w:rsidR="00A72E98" w:rsidRDefault="00D16D69" w:rsidP="00FF0932">
      <w:pPr>
        <w:spacing w:line="360" w:lineRule="auto"/>
        <w:rPr>
          <w:rFonts w:asciiTheme="minorEastAsia" w:hAnsiTheme="minorEastAsia" w:cstheme="minorEastAsia"/>
          <w:sz w:val="22"/>
        </w:rPr>
      </w:pPr>
      <w:r>
        <w:rPr>
          <w:rFonts w:asciiTheme="minorEastAsia" w:hAnsiTheme="minorEastAsia" w:cstheme="minorEastAsia" w:hint="eastAsia"/>
          <w:sz w:val="22"/>
        </w:rPr>
        <w:t>坚持绿色低碳，建设一个清洁美丽的世界。</w:t>
      </w:r>
    </w:p>
    <w:p w:rsidR="00A72E98" w:rsidRDefault="00D16D69" w:rsidP="00FF0932">
      <w:pPr>
        <w:pStyle w:val="a8"/>
        <w:shd w:val="clear" w:color="auto" w:fill="FFFFFF"/>
        <w:spacing w:before="0" w:beforeAutospacing="0" w:after="0" w:afterAutospacing="0" w:line="360" w:lineRule="auto"/>
        <w:jc w:val="both"/>
        <w:rPr>
          <w:rStyle w:val="a9"/>
          <w:rFonts w:asciiTheme="minorEastAsia" w:eastAsiaTheme="minorEastAsia" w:hAnsiTheme="minorEastAsia" w:cstheme="minorEastAsia"/>
          <w:color w:val="333333"/>
          <w:spacing w:val="5"/>
          <w:sz w:val="22"/>
          <w:szCs w:val="22"/>
        </w:rPr>
      </w:pPr>
      <w:r>
        <w:rPr>
          <w:rStyle w:val="a9"/>
          <w:rFonts w:asciiTheme="minorEastAsia" w:eastAsiaTheme="minorEastAsia" w:hAnsiTheme="minorEastAsia" w:cstheme="minorEastAsia" w:hint="eastAsia"/>
          <w:color w:val="333333"/>
          <w:spacing w:val="5"/>
          <w:sz w:val="22"/>
          <w:szCs w:val="22"/>
        </w:rPr>
        <w:t>26、构建人类命运共同体，世界各国该怎么做？</w:t>
      </w:r>
    </w:p>
    <w:p w:rsidR="00A72E98" w:rsidRDefault="00D16D69" w:rsidP="00FF0932">
      <w:pPr>
        <w:spacing w:line="360" w:lineRule="auto"/>
        <w:ind w:firstLineChars="200" w:firstLine="440"/>
        <w:rPr>
          <w:rFonts w:asciiTheme="minorEastAsia" w:hAnsiTheme="minorEastAsia" w:cstheme="minorEastAsia"/>
          <w:sz w:val="22"/>
        </w:rPr>
      </w:pPr>
      <w:r>
        <w:rPr>
          <w:rFonts w:asciiTheme="minorEastAsia" w:hAnsiTheme="minorEastAsia" w:cstheme="minorEastAsia" w:hint="eastAsia"/>
          <w:sz w:val="22"/>
        </w:rPr>
        <w:t>各国要努力扩大利益的交汇点，谋求开放创新、包容互惠的发展前景。</w:t>
      </w:r>
    </w:p>
    <w:p w:rsidR="00A72E98" w:rsidRDefault="00D16D69" w:rsidP="00FF0932">
      <w:pPr>
        <w:spacing w:line="360" w:lineRule="auto"/>
        <w:ind w:firstLineChars="200" w:firstLine="440"/>
        <w:rPr>
          <w:rFonts w:asciiTheme="minorEastAsia" w:hAnsiTheme="minorEastAsia" w:cstheme="minorEastAsia"/>
          <w:sz w:val="22"/>
        </w:rPr>
      </w:pPr>
      <w:r>
        <w:rPr>
          <w:rFonts w:asciiTheme="minorEastAsia" w:hAnsiTheme="minorEastAsia" w:cstheme="minorEastAsia" w:hint="eastAsia"/>
          <w:sz w:val="22"/>
        </w:rPr>
        <w:t>各国应坚持对话协商；坚持共建共享；坚持合作共赢；坚持交流互鉴；坚持绿色低碳。</w:t>
      </w:r>
    </w:p>
    <w:p w:rsidR="00A72E98" w:rsidRDefault="00D16D69" w:rsidP="00FF0932">
      <w:pPr>
        <w:spacing w:line="360" w:lineRule="auto"/>
        <w:ind w:firstLineChars="200" w:firstLine="440"/>
        <w:rPr>
          <w:rFonts w:asciiTheme="minorEastAsia" w:hAnsiTheme="minorEastAsia" w:cstheme="minorEastAsia"/>
          <w:sz w:val="22"/>
        </w:rPr>
      </w:pPr>
      <w:r>
        <w:rPr>
          <w:rFonts w:asciiTheme="minorEastAsia" w:hAnsiTheme="minorEastAsia" w:cstheme="minorEastAsia" w:hint="eastAsia"/>
          <w:sz w:val="22"/>
        </w:rPr>
        <w:t>不仅需要世界各国的一致行动，而且需要各国人民间的相互信任、守望相助和共同担当。</w:t>
      </w:r>
    </w:p>
    <w:p w:rsidR="00A72E98" w:rsidRDefault="00D16D69" w:rsidP="00FF0932">
      <w:pPr>
        <w:spacing w:line="360" w:lineRule="auto"/>
        <w:ind w:firstLineChars="200" w:firstLine="440"/>
        <w:rPr>
          <w:rFonts w:asciiTheme="minorEastAsia" w:hAnsiTheme="minorEastAsia" w:cstheme="minorEastAsia"/>
          <w:sz w:val="22"/>
        </w:rPr>
      </w:pPr>
      <w:r>
        <w:rPr>
          <w:rFonts w:asciiTheme="minorEastAsia" w:hAnsiTheme="minorEastAsia" w:cstheme="minorEastAsia" w:hint="eastAsia"/>
          <w:sz w:val="22"/>
        </w:rPr>
        <w:t>关怀生命、尊重生命的价值。</w:t>
      </w:r>
    </w:p>
    <w:p w:rsidR="00A72E98" w:rsidRDefault="00D16D69" w:rsidP="00FF0932">
      <w:pPr>
        <w:spacing w:line="360" w:lineRule="auto"/>
        <w:rPr>
          <w:rFonts w:asciiTheme="minorEastAsia" w:hAnsiTheme="minorEastAsia" w:cstheme="minorEastAsia"/>
          <w:b/>
          <w:sz w:val="22"/>
        </w:rPr>
      </w:pPr>
      <w:r>
        <w:rPr>
          <w:rFonts w:asciiTheme="minorEastAsia" w:hAnsiTheme="minorEastAsia" w:cstheme="minorEastAsia" w:hint="eastAsia"/>
          <w:b/>
          <w:sz w:val="22"/>
        </w:rPr>
        <w:t>27、为构建人类命运共同体，我们该怎么做？</w:t>
      </w:r>
    </w:p>
    <w:p w:rsidR="00A72E98" w:rsidRDefault="00D16D69" w:rsidP="00FF0932">
      <w:pPr>
        <w:spacing w:line="360" w:lineRule="auto"/>
        <w:ind w:firstLine="435"/>
        <w:rPr>
          <w:rFonts w:asciiTheme="minorEastAsia" w:hAnsiTheme="minorEastAsia" w:cstheme="minorEastAsia"/>
          <w:sz w:val="22"/>
        </w:rPr>
      </w:pPr>
      <w:r>
        <w:rPr>
          <w:rFonts w:asciiTheme="minorEastAsia" w:hAnsiTheme="minorEastAsia" w:cstheme="minorEastAsia" w:hint="eastAsia"/>
          <w:sz w:val="22"/>
        </w:rPr>
        <w:t>我们要把构建人类命运共同体的理念同实际行动联系起来，既要放眼全球，关注世界的发展，关注人类的命运，又要心系祖国，在实现中国梦的生动实践中放飞青春梦想，在为人民利益的不解奋斗中书写人生华章。</w:t>
      </w:r>
    </w:p>
    <w:p w:rsidR="00A72E98" w:rsidRDefault="00D16D69" w:rsidP="00FF0932">
      <w:pPr>
        <w:pStyle w:val="a8"/>
        <w:shd w:val="clear" w:color="auto" w:fill="FFFFFF"/>
        <w:spacing w:before="0" w:beforeAutospacing="0" w:after="0" w:afterAutospacing="0" w:line="360" w:lineRule="auto"/>
        <w:ind w:firstLine="280"/>
        <w:jc w:val="center"/>
        <w:rPr>
          <w:rStyle w:val="a9"/>
          <w:rFonts w:asciiTheme="minorEastAsia" w:eastAsiaTheme="minorEastAsia" w:hAnsiTheme="minorEastAsia" w:cstheme="minorEastAsia"/>
          <w:color w:val="333333"/>
          <w:spacing w:val="5"/>
          <w:sz w:val="22"/>
          <w:szCs w:val="22"/>
        </w:rPr>
      </w:pPr>
      <w:r>
        <w:rPr>
          <w:rStyle w:val="a9"/>
          <w:rFonts w:asciiTheme="minorEastAsia" w:eastAsiaTheme="minorEastAsia" w:hAnsiTheme="minorEastAsia" w:cstheme="minorEastAsia" w:hint="eastAsia"/>
          <w:color w:val="333333"/>
          <w:spacing w:val="5"/>
          <w:sz w:val="22"/>
          <w:szCs w:val="22"/>
        </w:rPr>
        <w:t>第三课  与世界紧相连</w:t>
      </w:r>
    </w:p>
    <w:p w:rsidR="00A72E98" w:rsidRDefault="00D16D69" w:rsidP="00FF0932">
      <w:pPr>
        <w:pStyle w:val="a8"/>
        <w:shd w:val="clear" w:color="auto" w:fill="FFFFFF"/>
        <w:spacing w:before="0" w:beforeAutospacing="0" w:after="0" w:afterAutospacing="0" w:line="360" w:lineRule="auto"/>
        <w:jc w:val="both"/>
        <w:rPr>
          <w:rStyle w:val="a9"/>
          <w:rFonts w:asciiTheme="minorEastAsia" w:eastAsiaTheme="minorEastAsia" w:hAnsiTheme="minorEastAsia" w:cstheme="minorEastAsia"/>
          <w:color w:val="333333"/>
          <w:spacing w:val="5"/>
          <w:sz w:val="22"/>
          <w:szCs w:val="22"/>
        </w:rPr>
      </w:pPr>
      <w:r>
        <w:rPr>
          <w:rFonts w:asciiTheme="minorEastAsia" w:eastAsiaTheme="minorEastAsia" w:hAnsiTheme="minorEastAsia" w:cstheme="minorEastAsia" w:hint="eastAsia"/>
          <w:b/>
          <w:bCs/>
          <w:color w:val="FF0000"/>
          <w:sz w:val="22"/>
          <w:szCs w:val="22"/>
          <w:bdr w:val="single" w:sz="4" w:space="0" w:color="auto"/>
        </w:rPr>
        <w:t>中国担当</w:t>
      </w:r>
      <w:r>
        <w:rPr>
          <w:rStyle w:val="a9"/>
          <w:rFonts w:asciiTheme="minorEastAsia" w:eastAsiaTheme="minorEastAsia" w:hAnsiTheme="minorEastAsia" w:cstheme="minorEastAsia" w:hint="eastAsia"/>
          <w:color w:val="333333"/>
          <w:spacing w:val="5"/>
          <w:sz w:val="22"/>
          <w:szCs w:val="22"/>
        </w:rPr>
        <w:t>28、</w:t>
      </w:r>
      <w:r>
        <w:rPr>
          <w:rFonts w:asciiTheme="minorEastAsia" w:eastAsiaTheme="minorEastAsia" w:hAnsiTheme="minorEastAsia" w:cstheme="minorEastAsia" w:hint="eastAsia"/>
          <w:b/>
          <w:sz w:val="22"/>
          <w:szCs w:val="22"/>
        </w:rPr>
        <w:t>面对各种区域性和全球性的危机与难题，中国是如何做的？</w:t>
      </w:r>
    </w:p>
    <w:p w:rsidR="00A72E98" w:rsidRDefault="00D16D69" w:rsidP="00FF0932">
      <w:pPr>
        <w:spacing w:line="360" w:lineRule="auto"/>
        <w:ind w:firstLineChars="200" w:firstLine="440"/>
        <w:rPr>
          <w:rFonts w:asciiTheme="minorEastAsia" w:hAnsiTheme="minorEastAsia" w:cstheme="minorEastAsia"/>
          <w:sz w:val="22"/>
        </w:rPr>
      </w:pPr>
      <w:r>
        <w:rPr>
          <w:rFonts w:asciiTheme="minorEastAsia" w:hAnsiTheme="minorEastAsia" w:cstheme="minorEastAsia" w:hint="eastAsia"/>
          <w:sz w:val="22"/>
        </w:rPr>
        <w:t>中国不推诿、不逃避，也不依懒他人，积极主动地承担起相应的责任。</w:t>
      </w:r>
    </w:p>
    <w:p w:rsidR="00A72E98" w:rsidRDefault="00D16D69" w:rsidP="00FF0932">
      <w:pPr>
        <w:spacing w:line="360" w:lineRule="auto"/>
        <w:rPr>
          <w:rFonts w:asciiTheme="minorEastAsia" w:hAnsiTheme="minorEastAsia" w:cstheme="minorEastAsia"/>
          <w:b/>
          <w:sz w:val="22"/>
        </w:rPr>
      </w:pPr>
      <w:r>
        <w:rPr>
          <w:rFonts w:asciiTheme="minorEastAsia" w:hAnsiTheme="minorEastAsia" w:cstheme="minorEastAsia" w:hint="eastAsia"/>
          <w:b/>
          <w:sz w:val="22"/>
        </w:rPr>
        <w:t>29、中国在哪些领域积极参与全球治理？</w:t>
      </w:r>
    </w:p>
    <w:p w:rsidR="00A72E98" w:rsidRDefault="00D16D69" w:rsidP="00FF0932">
      <w:pPr>
        <w:spacing w:line="360" w:lineRule="auto"/>
        <w:ind w:firstLineChars="150" w:firstLine="330"/>
        <w:rPr>
          <w:rFonts w:asciiTheme="minorEastAsia" w:hAnsiTheme="minorEastAsia" w:cstheme="minorEastAsia"/>
          <w:sz w:val="22"/>
        </w:rPr>
      </w:pPr>
      <w:r>
        <w:rPr>
          <w:rFonts w:asciiTheme="minorEastAsia" w:hAnsiTheme="minorEastAsia" w:cstheme="minorEastAsia" w:hint="eastAsia"/>
          <w:sz w:val="22"/>
        </w:rPr>
        <w:t>中国全方位参与全球治理，在有关世界和平与发展的各个领域，积极采取行动。在维护区域稳定与安全、化解区域危机、对外经济援助、全球环境保护、各种灾害救援及高致死性传染病与瘟疫的防控等各个领域，都活跃着中国人的身影。</w:t>
      </w:r>
    </w:p>
    <w:p w:rsidR="00A72E98" w:rsidRDefault="00D16D69" w:rsidP="00FF0932">
      <w:pPr>
        <w:pStyle w:val="a8"/>
        <w:shd w:val="clear" w:color="auto" w:fill="FFFFFF"/>
        <w:spacing w:before="0" w:beforeAutospacing="0" w:after="0" w:afterAutospacing="0" w:line="360" w:lineRule="auto"/>
        <w:jc w:val="both"/>
        <w:rPr>
          <w:rStyle w:val="a9"/>
          <w:rFonts w:asciiTheme="minorEastAsia" w:eastAsiaTheme="minorEastAsia" w:hAnsiTheme="minorEastAsia" w:cstheme="minorEastAsia"/>
          <w:color w:val="333333"/>
          <w:spacing w:val="5"/>
          <w:sz w:val="22"/>
          <w:szCs w:val="22"/>
        </w:rPr>
      </w:pPr>
      <w:r>
        <w:rPr>
          <w:rStyle w:val="a9"/>
          <w:rFonts w:asciiTheme="minorEastAsia" w:eastAsiaTheme="minorEastAsia" w:hAnsiTheme="minorEastAsia" w:cstheme="minorEastAsia" w:hint="eastAsia"/>
          <w:color w:val="333333"/>
          <w:spacing w:val="5"/>
          <w:sz w:val="22"/>
          <w:szCs w:val="22"/>
        </w:rPr>
        <w:t>30、中国怎样为世界的发展贡献中国智慧？</w:t>
      </w:r>
    </w:p>
    <w:p w:rsidR="00A72E98" w:rsidRDefault="00D16D69" w:rsidP="00FF0932">
      <w:pPr>
        <w:pStyle w:val="a8"/>
        <w:shd w:val="clear" w:color="auto" w:fill="FFFFFF"/>
        <w:spacing w:before="0" w:beforeAutospacing="0" w:after="0" w:afterAutospacing="0" w:line="360" w:lineRule="auto"/>
        <w:ind w:firstLine="370"/>
        <w:jc w:val="both"/>
        <w:rPr>
          <w:rFonts w:asciiTheme="minorEastAsia" w:eastAsiaTheme="minorEastAsia" w:hAnsiTheme="minorEastAsia" w:cstheme="minorEastAsia"/>
          <w:b/>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lastRenderedPageBreak/>
        <w:t>中国着眼于时代发展大势，提出“共商、共建、共享”发展理念，推动国际经济秩序改革，为全球治理提出中国方案，贡献中国智慧。</w:t>
      </w:r>
    </w:p>
    <w:p w:rsidR="00A72E98" w:rsidRDefault="00D16D69" w:rsidP="00FF0932">
      <w:pPr>
        <w:pStyle w:val="a8"/>
        <w:shd w:val="clear" w:color="auto" w:fill="FFFFFF"/>
        <w:spacing w:before="0" w:beforeAutospacing="0" w:after="0" w:afterAutospacing="0" w:line="360" w:lineRule="auto"/>
        <w:ind w:firstLine="370"/>
        <w:jc w:val="both"/>
        <w:rPr>
          <w:rFonts w:asciiTheme="minorEastAsia" w:eastAsiaTheme="minorEastAsia" w:hAnsiTheme="minorEastAsia" w:cstheme="minorEastAsia"/>
          <w:b/>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中国广泛参与国际事务，在承担责任中不断积累经验，提升能力，增长智慧。同时，在解决人类面临的各种问题的过程中积极探索、有效行动，发挥负责任大国的作用，促进人类社会共同发展。</w:t>
      </w:r>
    </w:p>
    <w:p w:rsidR="00A72E98" w:rsidRDefault="00D16D69" w:rsidP="00FF0932">
      <w:pPr>
        <w:pStyle w:val="a8"/>
        <w:shd w:val="clear" w:color="auto" w:fill="FFFFFF"/>
        <w:spacing w:before="0" w:beforeAutospacing="0" w:after="0" w:afterAutospacing="0" w:line="360" w:lineRule="auto"/>
        <w:ind w:firstLine="370"/>
        <w:jc w:val="both"/>
        <w:rPr>
          <w:rStyle w:val="a9"/>
          <w:rFonts w:asciiTheme="minorEastAsia" w:eastAsiaTheme="minorEastAsia" w:hAnsiTheme="minorEastAsia" w:cstheme="minorEastAsia"/>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中国在推动国际秩序朝着更加公正合理的方向发展，更好维护我国和广大发展中国家共同利益的同时，坚持以经济建设为中心，集中力量办好自己事情，不断增强我们在国际只能够说话办事的实力，积极参与全球治理，主动承担国际责任，既尽力而为，又量力而行。</w:t>
      </w:r>
    </w:p>
    <w:p w:rsidR="00A72E98" w:rsidRDefault="00D16D69" w:rsidP="00FF0932">
      <w:pPr>
        <w:pStyle w:val="a8"/>
        <w:shd w:val="clear" w:color="auto" w:fill="FFFFFF"/>
        <w:spacing w:before="0" w:beforeAutospacing="0" w:after="0" w:afterAutospacing="0" w:line="360" w:lineRule="auto"/>
        <w:jc w:val="both"/>
        <w:rPr>
          <w:rStyle w:val="a9"/>
          <w:rFonts w:asciiTheme="minorEastAsia" w:eastAsiaTheme="minorEastAsia" w:hAnsiTheme="minorEastAsia" w:cstheme="minorEastAsia"/>
          <w:color w:val="333333"/>
          <w:spacing w:val="5"/>
          <w:sz w:val="22"/>
          <w:szCs w:val="22"/>
        </w:rPr>
      </w:pPr>
      <w:r>
        <w:rPr>
          <w:rFonts w:asciiTheme="minorEastAsia" w:eastAsiaTheme="minorEastAsia" w:hAnsiTheme="minorEastAsia" w:cstheme="minorEastAsia" w:hint="eastAsia"/>
          <w:b/>
          <w:bCs/>
          <w:color w:val="FF0000"/>
          <w:sz w:val="22"/>
          <w:szCs w:val="22"/>
          <w:bdr w:val="single" w:sz="4" w:space="0" w:color="auto"/>
        </w:rPr>
        <w:t>中国影响</w:t>
      </w:r>
      <w:r>
        <w:rPr>
          <w:rStyle w:val="a9"/>
          <w:rFonts w:asciiTheme="minorEastAsia" w:eastAsiaTheme="minorEastAsia" w:hAnsiTheme="minorEastAsia" w:cstheme="minorEastAsia" w:hint="eastAsia"/>
          <w:color w:val="333333"/>
          <w:spacing w:val="5"/>
          <w:sz w:val="22"/>
          <w:szCs w:val="22"/>
        </w:rPr>
        <w:t>31、中国对世界的影响体现在哪些方面？</w:t>
      </w:r>
    </w:p>
    <w:p w:rsidR="00A72E98" w:rsidRDefault="00D16D69" w:rsidP="00FF0932">
      <w:pPr>
        <w:pStyle w:val="a8"/>
        <w:shd w:val="clear" w:color="auto" w:fill="FFFFFF"/>
        <w:spacing w:before="0" w:beforeAutospacing="0" w:after="0" w:afterAutospacing="0" w:line="360" w:lineRule="auto"/>
        <w:ind w:firstLine="370"/>
        <w:jc w:val="both"/>
        <w:rPr>
          <w:rFonts w:asciiTheme="minorEastAsia" w:eastAsiaTheme="minorEastAsia" w:hAnsiTheme="minorEastAsia" w:cstheme="minorEastAsia"/>
          <w:b/>
          <w:color w:val="333333"/>
          <w:spacing w:val="5"/>
          <w:sz w:val="22"/>
          <w:szCs w:val="22"/>
        </w:rPr>
      </w:pPr>
      <w:r>
        <w:rPr>
          <w:rStyle w:val="a9"/>
          <w:rFonts w:asciiTheme="minorEastAsia" w:eastAsiaTheme="minorEastAsia" w:hAnsiTheme="minorEastAsia" w:cstheme="minorEastAsia" w:hint="eastAsia"/>
          <w:color w:val="333333"/>
          <w:spacing w:val="5"/>
          <w:sz w:val="22"/>
          <w:szCs w:val="22"/>
        </w:rPr>
        <w:t>文化方面：</w:t>
      </w:r>
      <w:r>
        <w:rPr>
          <w:rStyle w:val="a9"/>
          <w:rFonts w:asciiTheme="minorEastAsia" w:eastAsiaTheme="minorEastAsia" w:hAnsiTheme="minorEastAsia" w:cstheme="minorEastAsia" w:hint="eastAsia"/>
          <w:b w:val="0"/>
          <w:color w:val="333333"/>
          <w:spacing w:val="5"/>
          <w:sz w:val="22"/>
          <w:szCs w:val="22"/>
        </w:rPr>
        <w:t>随着中国的发展，中国文化对世界的影响越来越大。在中国与其他国家的深度互动中，外国人有更多的机会、更强烈的意愿，接触、体验和认识中国文化，感受中国文化的魅力，接受中国文化的熏陶。</w:t>
      </w:r>
    </w:p>
    <w:p w:rsidR="00A72E98" w:rsidRDefault="00D16D69" w:rsidP="00FF0932">
      <w:pPr>
        <w:pStyle w:val="a8"/>
        <w:shd w:val="clear" w:color="auto" w:fill="FFFFFF"/>
        <w:spacing w:before="0" w:beforeAutospacing="0" w:after="0" w:afterAutospacing="0" w:line="360" w:lineRule="auto"/>
        <w:ind w:firstLine="370"/>
        <w:jc w:val="both"/>
        <w:rPr>
          <w:rFonts w:asciiTheme="minorEastAsia" w:eastAsiaTheme="minorEastAsia" w:hAnsiTheme="minorEastAsia" w:cstheme="minorEastAsia"/>
          <w:b/>
          <w:color w:val="333333"/>
          <w:spacing w:val="5"/>
          <w:sz w:val="22"/>
          <w:szCs w:val="22"/>
        </w:rPr>
      </w:pPr>
      <w:r>
        <w:rPr>
          <w:rStyle w:val="a9"/>
          <w:rFonts w:asciiTheme="minorEastAsia" w:eastAsiaTheme="minorEastAsia" w:hAnsiTheme="minorEastAsia" w:cstheme="minorEastAsia" w:hint="eastAsia"/>
          <w:color w:val="333333"/>
          <w:spacing w:val="5"/>
          <w:sz w:val="22"/>
          <w:szCs w:val="22"/>
        </w:rPr>
        <w:t>经济方面：</w:t>
      </w:r>
      <w:r>
        <w:rPr>
          <w:rStyle w:val="a9"/>
          <w:rFonts w:asciiTheme="minorEastAsia" w:eastAsiaTheme="minorEastAsia" w:hAnsiTheme="minorEastAsia" w:cstheme="minorEastAsia" w:hint="eastAsia"/>
          <w:b w:val="0"/>
          <w:color w:val="333333"/>
          <w:spacing w:val="5"/>
          <w:sz w:val="22"/>
          <w:szCs w:val="22"/>
        </w:rPr>
        <w:t>中国正为世界经济增长注入新的活力，中国日益成为世界经济发展的引擎与稳定器。</w:t>
      </w:r>
    </w:p>
    <w:p w:rsidR="00A72E98" w:rsidRDefault="00D16D69" w:rsidP="00FF0932">
      <w:pPr>
        <w:pStyle w:val="a8"/>
        <w:shd w:val="clear" w:color="auto" w:fill="FFFFFF"/>
        <w:spacing w:before="0" w:beforeAutospacing="0" w:after="0" w:afterAutospacing="0" w:line="360" w:lineRule="auto"/>
        <w:ind w:firstLine="370"/>
        <w:jc w:val="both"/>
        <w:rPr>
          <w:rStyle w:val="a9"/>
          <w:rFonts w:asciiTheme="minorEastAsia" w:eastAsiaTheme="minorEastAsia" w:hAnsiTheme="minorEastAsia" w:cstheme="minorEastAsia"/>
          <w:color w:val="333333"/>
          <w:spacing w:val="5"/>
          <w:sz w:val="22"/>
          <w:szCs w:val="22"/>
        </w:rPr>
      </w:pPr>
      <w:r>
        <w:rPr>
          <w:rStyle w:val="a9"/>
          <w:rFonts w:asciiTheme="minorEastAsia" w:eastAsiaTheme="minorEastAsia" w:hAnsiTheme="minorEastAsia" w:cstheme="minorEastAsia" w:hint="eastAsia"/>
          <w:color w:val="333333"/>
          <w:spacing w:val="5"/>
          <w:sz w:val="22"/>
          <w:szCs w:val="22"/>
        </w:rPr>
        <w:t>世界格局方面：</w:t>
      </w:r>
      <w:r>
        <w:rPr>
          <w:rStyle w:val="a9"/>
          <w:rFonts w:asciiTheme="minorEastAsia" w:eastAsiaTheme="minorEastAsia" w:hAnsiTheme="minorEastAsia" w:cstheme="minorEastAsia" w:hint="eastAsia"/>
          <w:b w:val="0"/>
          <w:color w:val="333333"/>
          <w:spacing w:val="5"/>
          <w:sz w:val="22"/>
          <w:szCs w:val="22"/>
        </w:rPr>
        <w:t>中国是世界格局中的重要力量，正以新的发展理念、务实的行动推动着构建人类命运共同体的伟大进程。</w:t>
      </w:r>
    </w:p>
    <w:p w:rsidR="00A72E98" w:rsidRDefault="00D16D69" w:rsidP="00FF0932">
      <w:pPr>
        <w:pStyle w:val="a8"/>
        <w:shd w:val="clear" w:color="auto" w:fill="FFFFFF"/>
        <w:spacing w:before="0" w:beforeAutospacing="0" w:after="0" w:afterAutospacing="0" w:line="360" w:lineRule="auto"/>
        <w:ind w:firstLine="370"/>
        <w:jc w:val="both"/>
        <w:rPr>
          <w:rFonts w:asciiTheme="minorEastAsia" w:eastAsiaTheme="minorEastAsia" w:hAnsiTheme="minorEastAsia" w:cstheme="minorEastAsia"/>
          <w:b/>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中国秉承“和而不同”的思想以及共商共建共享的全球治理观，倡导国际关系民主化，坚持国家不分大小、强弱、贫富一律平等，使世界向着公平公正、多元共治、包容有序的格局发展。</w:t>
      </w:r>
    </w:p>
    <w:p w:rsidR="00A72E98" w:rsidRDefault="00D16D69" w:rsidP="00FF0932">
      <w:pPr>
        <w:pStyle w:val="a8"/>
        <w:shd w:val="clear" w:color="auto" w:fill="FFFFFF"/>
        <w:spacing w:before="0" w:beforeAutospacing="0" w:after="0" w:afterAutospacing="0" w:line="360" w:lineRule="auto"/>
        <w:ind w:firstLine="370"/>
        <w:jc w:val="both"/>
        <w:rPr>
          <w:rStyle w:val="a9"/>
          <w:rFonts w:asciiTheme="minorEastAsia" w:eastAsiaTheme="minorEastAsia" w:hAnsiTheme="minorEastAsia" w:cstheme="minorEastAsia"/>
          <w:b w:val="0"/>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中国关于构建全球治理体系的探索与实践，为人类思考与建设未来提供了新的路径，得到广泛认同，越来越多的国家参与其中，共同行动，这将对世界的发展产生深远的影响。</w:t>
      </w:r>
    </w:p>
    <w:p w:rsidR="00A72E98" w:rsidRDefault="00D16D69" w:rsidP="00FF0932">
      <w:pPr>
        <w:pStyle w:val="a8"/>
        <w:shd w:val="clear" w:color="auto" w:fill="FFFFFF"/>
        <w:spacing w:before="0" w:beforeAutospacing="0" w:after="0" w:afterAutospacing="0" w:line="360" w:lineRule="auto"/>
        <w:jc w:val="both"/>
        <w:rPr>
          <w:rStyle w:val="a9"/>
          <w:rFonts w:asciiTheme="minorEastAsia" w:eastAsiaTheme="minorEastAsia" w:hAnsiTheme="minorEastAsia" w:cstheme="minorEastAsia"/>
          <w:sz w:val="22"/>
          <w:szCs w:val="22"/>
        </w:rPr>
      </w:pPr>
      <w:r>
        <w:rPr>
          <w:rStyle w:val="a9"/>
          <w:rFonts w:asciiTheme="minorEastAsia" w:eastAsiaTheme="minorEastAsia" w:hAnsiTheme="minorEastAsia" w:cstheme="minorEastAsia" w:hint="eastAsia"/>
          <w:color w:val="333333"/>
          <w:spacing w:val="5"/>
          <w:sz w:val="22"/>
          <w:szCs w:val="22"/>
        </w:rPr>
        <w:t>32、我们应该怎样对待世界文明？</w:t>
      </w:r>
    </w:p>
    <w:p w:rsidR="00A72E98" w:rsidRDefault="00D16D69" w:rsidP="00FF0932">
      <w:pPr>
        <w:pStyle w:val="a8"/>
        <w:shd w:val="clear" w:color="auto" w:fill="FFFFFF"/>
        <w:spacing w:before="0" w:beforeAutospacing="0" w:after="0" w:afterAutospacing="0" w:line="360" w:lineRule="auto"/>
        <w:ind w:firstLine="370"/>
        <w:jc w:val="both"/>
        <w:rPr>
          <w:rFonts w:asciiTheme="minorEastAsia" w:eastAsiaTheme="minorEastAsia" w:hAnsiTheme="minorEastAsia" w:cstheme="minorEastAsia"/>
          <w:b/>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我们要学习和借鉴人类文明的一切优秀成果，坚持以我为主，兼收并蓄。</w:t>
      </w:r>
    </w:p>
    <w:p w:rsidR="00A72E98" w:rsidRDefault="00D16D69" w:rsidP="00FF0932">
      <w:pPr>
        <w:pStyle w:val="a8"/>
        <w:shd w:val="clear" w:color="auto" w:fill="FFFFFF"/>
        <w:spacing w:before="0" w:beforeAutospacing="0" w:after="0" w:afterAutospacing="0" w:line="360" w:lineRule="auto"/>
        <w:ind w:firstLine="370"/>
        <w:jc w:val="both"/>
        <w:rPr>
          <w:rFonts w:asciiTheme="minorEastAsia" w:eastAsiaTheme="minorEastAsia" w:hAnsiTheme="minorEastAsia" w:cstheme="minorEastAsia"/>
          <w:b/>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中国积极主动地与世界各国交往，从不同文明中寻求智慧、汲取营养，不仅有助于自身文明的发展，而且能够推动世界文明的进步，与其他文明携手解决人类共同面临的各种问题。</w:t>
      </w:r>
    </w:p>
    <w:p w:rsidR="00A72E98" w:rsidRDefault="00D16D69" w:rsidP="00FF0932">
      <w:pPr>
        <w:pStyle w:val="a8"/>
        <w:shd w:val="clear" w:color="auto" w:fill="FFFFFF"/>
        <w:spacing w:before="0" w:beforeAutospacing="0" w:after="0" w:afterAutospacing="0" w:line="360" w:lineRule="auto"/>
        <w:ind w:firstLine="370"/>
        <w:jc w:val="both"/>
        <w:rPr>
          <w:rStyle w:val="a9"/>
          <w:rFonts w:asciiTheme="minorEastAsia" w:eastAsiaTheme="minorEastAsia" w:hAnsiTheme="minorEastAsia" w:cstheme="minorEastAsia"/>
          <w:b w:val="0"/>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对其他文明的学习，我们不能只满足于欣赏物件的精美，更应该领略其中蕴含的人文精神。通过精神的交流互鉴，为人类社会发展提供精神支撑和心灵慰藉。</w:t>
      </w:r>
    </w:p>
    <w:p w:rsidR="00A72E98" w:rsidRDefault="00D16D69" w:rsidP="00FF0932">
      <w:pPr>
        <w:pStyle w:val="a8"/>
        <w:shd w:val="clear" w:color="auto" w:fill="FFFFFF"/>
        <w:spacing w:before="0" w:beforeAutospacing="0" w:after="0" w:afterAutospacing="0" w:line="360" w:lineRule="auto"/>
        <w:ind w:firstLine="280"/>
        <w:jc w:val="center"/>
        <w:rPr>
          <w:rStyle w:val="a9"/>
          <w:rFonts w:asciiTheme="minorEastAsia" w:eastAsiaTheme="minorEastAsia" w:hAnsiTheme="minorEastAsia" w:cstheme="minorEastAsia"/>
          <w:sz w:val="22"/>
          <w:szCs w:val="22"/>
        </w:rPr>
      </w:pPr>
      <w:r>
        <w:rPr>
          <w:rStyle w:val="a9"/>
          <w:rFonts w:asciiTheme="minorEastAsia" w:eastAsiaTheme="minorEastAsia" w:hAnsiTheme="minorEastAsia" w:cstheme="minorEastAsia" w:hint="eastAsia"/>
          <w:color w:val="333333"/>
          <w:spacing w:val="5"/>
          <w:sz w:val="22"/>
          <w:szCs w:val="22"/>
        </w:rPr>
        <w:t>第四课</w:t>
      </w:r>
      <w:r>
        <w:rPr>
          <w:rStyle w:val="a9"/>
          <w:rFonts w:asciiTheme="minorEastAsia" w:eastAsiaTheme="minorEastAsia" w:hAnsiTheme="minorEastAsia" w:cstheme="minorEastAsia" w:hint="eastAsia"/>
          <w:b w:val="0"/>
          <w:bCs w:val="0"/>
          <w:sz w:val="22"/>
          <w:szCs w:val="22"/>
        </w:rPr>
        <w:t> </w:t>
      </w:r>
      <w:r>
        <w:rPr>
          <w:rStyle w:val="a9"/>
          <w:rFonts w:asciiTheme="minorEastAsia" w:eastAsiaTheme="minorEastAsia" w:hAnsiTheme="minorEastAsia" w:cstheme="minorEastAsia" w:hint="eastAsia"/>
          <w:color w:val="333333"/>
          <w:spacing w:val="5"/>
          <w:sz w:val="22"/>
          <w:szCs w:val="22"/>
        </w:rPr>
        <w:t> 与世界共发展</w:t>
      </w:r>
    </w:p>
    <w:p w:rsidR="00A72E98" w:rsidRDefault="00D16D69" w:rsidP="00FF0932">
      <w:pPr>
        <w:pStyle w:val="a8"/>
        <w:shd w:val="clear" w:color="auto" w:fill="FFFFFF"/>
        <w:spacing w:before="0" w:beforeAutospacing="0" w:after="0" w:afterAutospacing="0" w:line="360" w:lineRule="auto"/>
        <w:jc w:val="both"/>
        <w:rPr>
          <w:rStyle w:val="a9"/>
          <w:rFonts w:asciiTheme="minorEastAsia" w:eastAsiaTheme="minorEastAsia" w:hAnsiTheme="minorEastAsia" w:cstheme="minorEastAsia"/>
          <w:color w:val="333333"/>
          <w:spacing w:val="5"/>
          <w:sz w:val="22"/>
          <w:szCs w:val="22"/>
        </w:rPr>
      </w:pPr>
      <w:r>
        <w:rPr>
          <w:rFonts w:asciiTheme="minorEastAsia" w:eastAsiaTheme="minorEastAsia" w:hAnsiTheme="minorEastAsia" w:cstheme="minorEastAsia" w:hint="eastAsia"/>
          <w:b/>
          <w:bCs/>
          <w:color w:val="FF0000"/>
          <w:sz w:val="22"/>
          <w:szCs w:val="22"/>
          <w:bdr w:val="single" w:sz="4" w:space="0" w:color="auto"/>
        </w:rPr>
        <w:t>中国发展</w:t>
      </w:r>
      <w:r>
        <w:rPr>
          <w:rStyle w:val="a9"/>
          <w:rFonts w:asciiTheme="minorEastAsia" w:eastAsiaTheme="minorEastAsia" w:hAnsiTheme="minorEastAsia" w:cstheme="minorEastAsia" w:hint="eastAsia"/>
          <w:color w:val="333333"/>
          <w:spacing w:val="5"/>
          <w:sz w:val="22"/>
          <w:szCs w:val="22"/>
        </w:rPr>
        <w:t>33、当今中国面临怎样的发展契机？</w:t>
      </w:r>
    </w:p>
    <w:p w:rsidR="00A72E98" w:rsidRDefault="00D16D69" w:rsidP="00FF0932">
      <w:pPr>
        <w:pStyle w:val="a8"/>
        <w:numPr>
          <w:ilvl w:val="0"/>
          <w:numId w:val="10"/>
        </w:numPr>
        <w:shd w:val="clear" w:color="auto" w:fill="FFFFFF"/>
        <w:spacing w:before="0" w:beforeAutospacing="0" w:after="0" w:afterAutospacing="0" w:line="360" w:lineRule="auto"/>
        <w:jc w:val="both"/>
        <w:rPr>
          <w:rStyle w:val="a9"/>
          <w:rFonts w:asciiTheme="minorEastAsia" w:eastAsiaTheme="minorEastAsia" w:hAnsiTheme="minorEastAsia" w:cstheme="minorEastAsia"/>
          <w:b w:val="0"/>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内部：①我国已转向高质量发展阶段，制度优势显著，治理效能提升，经济长期向好，物质基础雄厚，人力资源丰富，市场空间广阔，发展韧性强劲，社会大局稳定，继续发展具有多方面</w:t>
      </w:r>
      <w:r>
        <w:rPr>
          <w:rStyle w:val="a9"/>
          <w:rFonts w:asciiTheme="minorEastAsia" w:eastAsiaTheme="minorEastAsia" w:hAnsiTheme="minorEastAsia" w:cstheme="minorEastAsia" w:hint="eastAsia"/>
          <w:b w:val="0"/>
          <w:color w:val="333333"/>
          <w:spacing w:val="5"/>
          <w:sz w:val="22"/>
          <w:szCs w:val="22"/>
        </w:rPr>
        <w:lastRenderedPageBreak/>
        <w:t>优势和条件。②经过几十年的发展，中国已在资金、人才、技术、管理经验、基础设施等领域具备良好的积累，为推动中国制造向中国创造转变、中国速度向中国质量转变、中国产品向中国品牌转变奠定了良好的基础。</w:t>
      </w:r>
    </w:p>
    <w:p w:rsidR="00A72E98" w:rsidRDefault="00D16D69" w:rsidP="00FF0932">
      <w:pPr>
        <w:pStyle w:val="a8"/>
        <w:numPr>
          <w:ilvl w:val="0"/>
          <w:numId w:val="10"/>
        </w:numPr>
        <w:shd w:val="clear" w:color="auto" w:fill="FFFFFF"/>
        <w:spacing w:before="0" w:beforeAutospacing="0" w:after="0" w:afterAutospacing="0" w:line="360" w:lineRule="auto"/>
        <w:jc w:val="both"/>
        <w:rPr>
          <w:rStyle w:val="a9"/>
          <w:rFonts w:asciiTheme="minorEastAsia" w:eastAsiaTheme="minorEastAsia" w:hAnsiTheme="minorEastAsia" w:cstheme="minorEastAsia"/>
          <w:b w:val="0"/>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外部：①和平、发展、合作、共赢的时代潮流越来越强劲，这为中国的发展提供了良好的外部环境。②中国的国际影响力不断提升，在经济合作、全球治理等多个领域发挥的引领作用越来越大。③许多国家为谋求经济的稳定与增长，需要与中国开展深入合作，这使中国在国际合作各个领域获得更大发展空间，更加有所作为。</w:t>
      </w:r>
    </w:p>
    <w:p w:rsidR="00A72E98" w:rsidRDefault="00D16D69" w:rsidP="00FF0932">
      <w:pPr>
        <w:pStyle w:val="a8"/>
        <w:shd w:val="clear" w:color="auto" w:fill="FFFFFF"/>
        <w:spacing w:before="0" w:beforeAutospacing="0" w:after="0" w:afterAutospacing="0" w:line="360" w:lineRule="auto"/>
        <w:jc w:val="both"/>
        <w:rPr>
          <w:rStyle w:val="a9"/>
          <w:rFonts w:asciiTheme="minorEastAsia" w:eastAsiaTheme="minorEastAsia" w:hAnsiTheme="minorEastAsia" w:cstheme="minorEastAsia"/>
          <w:color w:val="333333"/>
          <w:spacing w:val="5"/>
          <w:sz w:val="22"/>
          <w:szCs w:val="22"/>
        </w:rPr>
      </w:pPr>
      <w:r>
        <w:rPr>
          <w:rStyle w:val="a9"/>
          <w:rFonts w:asciiTheme="minorEastAsia" w:eastAsiaTheme="minorEastAsia" w:hAnsiTheme="minorEastAsia" w:cstheme="minorEastAsia" w:hint="eastAsia"/>
          <w:color w:val="333333"/>
          <w:spacing w:val="5"/>
          <w:sz w:val="22"/>
          <w:szCs w:val="22"/>
        </w:rPr>
        <w:t>34、中国该如何抓住机遇？</w:t>
      </w:r>
    </w:p>
    <w:p w:rsidR="00A72E98" w:rsidRDefault="00D16D69" w:rsidP="00FF0932">
      <w:pPr>
        <w:pStyle w:val="a8"/>
        <w:shd w:val="clear" w:color="auto" w:fill="FFFFFF"/>
        <w:spacing w:before="0" w:beforeAutospacing="0" w:after="0" w:afterAutospacing="0" w:line="360" w:lineRule="auto"/>
        <w:ind w:firstLine="370"/>
        <w:jc w:val="both"/>
        <w:rPr>
          <w:rStyle w:val="a9"/>
          <w:rFonts w:asciiTheme="minorEastAsia" w:eastAsiaTheme="minorEastAsia" w:hAnsiTheme="minorEastAsia" w:cstheme="minorEastAsia"/>
          <w:b w:val="0"/>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抓住机遇，勇于创新，发展就能再上新台阶；坐等观望，犹豫懈怠，往往错失良机，陷于被动。</w:t>
      </w:r>
    </w:p>
    <w:p w:rsidR="00A72E98" w:rsidRDefault="00D16D69" w:rsidP="00FF0932">
      <w:pPr>
        <w:pStyle w:val="a8"/>
        <w:shd w:val="clear" w:color="auto" w:fill="FFFFFF"/>
        <w:spacing w:before="0" w:beforeAutospacing="0" w:after="0" w:afterAutospacing="0" w:line="360" w:lineRule="auto"/>
        <w:jc w:val="both"/>
        <w:rPr>
          <w:rStyle w:val="a9"/>
          <w:rFonts w:asciiTheme="minorEastAsia" w:eastAsiaTheme="minorEastAsia" w:hAnsiTheme="minorEastAsia" w:cstheme="minorEastAsia"/>
          <w:color w:val="333333"/>
          <w:spacing w:val="5"/>
          <w:sz w:val="22"/>
          <w:szCs w:val="22"/>
        </w:rPr>
      </w:pPr>
      <w:r>
        <w:rPr>
          <w:rStyle w:val="a9"/>
          <w:rFonts w:asciiTheme="minorEastAsia" w:eastAsiaTheme="minorEastAsia" w:hAnsiTheme="minorEastAsia" w:cstheme="minorEastAsia" w:hint="eastAsia"/>
          <w:color w:val="333333"/>
          <w:spacing w:val="5"/>
          <w:sz w:val="22"/>
          <w:szCs w:val="22"/>
        </w:rPr>
        <w:t>35、中国面临哪些新风险和挑战？</w:t>
      </w:r>
    </w:p>
    <w:p w:rsidR="00A72E98" w:rsidRDefault="00D16D69" w:rsidP="00FF0932">
      <w:pPr>
        <w:pStyle w:val="a8"/>
        <w:shd w:val="clear" w:color="auto" w:fill="FFFFFF"/>
        <w:spacing w:before="0" w:beforeAutospacing="0" w:after="0" w:afterAutospacing="0" w:line="360" w:lineRule="auto"/>
        <w:ind w:firstLineChars="147" w:firstLine="338"/>
        <w:jc w:val="both"/>
        <w:rPr>
          <w:rFonts w:asciiTheme="minorEastAsia" w:eastAsiaTheme="minorEastAsia" w:hAnsiTheme="minorEastAsia" w:cstheme="minorEastAsia"/>
          <w:b/>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受全球经济大环境的影响，中国经济面临一定的下行压力和不少困难，几十年高速发展所积累的一些矛盾与风险也逐渐暴露出来，急需得到稳妥处理与解决。</w:t>
      </w:r>
    </w:p>
    <w:p w:rsidR="00A72E98" w:rsidRDefault="00D16D69" w:rsidP="00FF0932">
      <w:pPr>
        <w:pStyle w:val="a8"/>
        <w:shd w:val="clear" w:color="auto" w:fill="FFFFFF"/>
        <w:spacing w:before="0" w:beforeAutospacing="0" w:after="0" w:afterAutospacing="0" w:line="360" w:lineRule="auto"/>
        <w:ind w:firstLineChars="50" w:firstLine="115"/>
        <w:jc w:val="both"/>
        <w:rPr>
          <w:rFonts w:asciiTheme="minorEastAsia" w:eastAsiaTheme="minorEastAsia" w:hAnsiTheme="minorEastAsia" w:cstheme="minorEastAsia"/>
          <w:b/>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 xml:space="preserve"> “中国制造”在新的历史条件下需要转型升级。</w:t>
      </w:r>
    </w:p>
    <w:p w:rsidR="00A72E98" w:rsidRDefault="00D16D69" w:rsidP="00FF0932">
      <w:pPr>
        <w:pStyle w:val="a8"/>
        <w:shd w:val="clear" w:color="auto" w:fill="FFFFFF"/>
        <w:spacing w:before="0" w:beforeAutospacing="0" w:after="0" w:afterAutospacing="0" w:line="360" w:lineRule="auto"/>
        <w:ind w:firstLine="370"/>
        <w:jc w:val="both"/>
        <w:rPr>
          <w:rStyle w:val="a9"/>
          <w:rFonts w:asciiTheme="minorEastAsia" w:eastAsiaTheme="minorEastAsia" w:hAnsiTheme="minorEastAsia" w:cstheme="minorEastAsia"/>
          <w:b w:val="0"/>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复杂多变的国际形势，给中国“走出去”发展战略带来发展机遇的同时，也带来了各种挑战。国际上局部地区持续动荡，恐怖主义持续蔓延，一些国家因政府更迭而导致政策法规发生变化，……这使得中国的海外投资面临不少的阻力和困难。</w:t>
      </w:r>
    </w:p>
    <w:p w:rsidR="00A72E98" w:rsidRDefault="00D16D69" w:rsidP="00FF0932">
      <w:pPr>
        <w:pStyle w:val="a8"/>
        <w:shd w:val="clear" w:color="auto" w:fill="FFFFFF"/>
        <w:spacing w:before="0" w:beforeAutospacing="0" w:after="0" w:afterAutospacing="0" w:line="360" w:lineRule="auto"/>
        <w:jc w:val="both"/>
        <w:rPr>
          <w:rStyle w:val="a9"/>
          <w:rFonts w:asciiTheme="minorEastAsia" w:eastAsiaTheme="minorEastAsia" w:hAnsiTheme="minorEastAsia" w:cstheme="minorEastAsia"/>
          <w:color w:val="333333"/>
          <w:spacing w:val="5"/>
          <w:sz w:val="22"/>
          <w:szCs w:val="22"/>
        </w:rPr>
      </w:pPr>
      <w:r>
        <w:rPr>
          <w:rStyle w:val="a9"/>
          <w:rFonts w:asciiTheme="minorEastAsia" w:eastAsiaTheme="minorEastAsia" w:hAnsiTheme="minorEastAsia" w:cstheme="minorEastAsia" w:hint="eastAsia"/>
          <w:color w:val="333333"/>
          <w:spacing w:val="5"/>
          <w:sz w:val="22"/>
          <w:szCs w:val="22"/>
        </w:rPr>
        <w:t>36、为什么“中国制造”在新的历史条件下需要转型升级？</w:t>
      </w:r>
    </w:p>
    <w:p w:rsidR="00A72E98" w:rsidRDefault="00D16D69" w:rsidP="00FF0932">
      <w:pPr>
        <w:pStyle w:val="a8"/>
        <w:shd w:val="clear" w:color="auto" w:fill="FFFFFF"/>
        <w:spacing w:before="0" w:beforeAutospacing="0" w:after="0" w:afterAutospacing="0" w:line="360" w:lineRule="auto"/>
        <w:ind w:firstLine="370"/>
        <w:jc w:val="both"/>
        <w:rPr>
          <w:rFonts w:asciiTheme="minorEastAsia" w:eastAsiaTheme="minorEastAsia" w:hAnsiTheme="minorEastAsia" w:cstheme="minorEastAsia"/>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随着国家经济发展和劳动力素质的提高，人们的收入不断增长。这一方面提高了人们的生活水平，另一方面使企业劳动力成本上升。为降低制造成本，一些传统制造企业将工厂迁往劳动力成本更低的国家和地区，“中国制造”在新的历史条件下需要转型</w:t>
      </w:r>
      <w:r>
        <w:rPr>
          <w:rStyle w:val="a9"/>
          <w:rFonts w:asciiTheme="minorEastAsia" w:eastAsiaTheme="minorEastAsia" w:hAnsiTheme="minorEastAsia" w:cstheme="minorEastAsia" w:hint="eastAsia"/>
          <w:color w:val="333333"/>
          <w:spacing w:val="5"/>
          <w:sz w:val="22"/>
          <w:szCs w:val="22"/>
        </w:rPr>
        <w:t>升级。</w:t>
      </w:r>
    </w:p>
    <w:p w:rsidR="00A72E98" w:rsidRDefault="00D16D69" w:rsidP="00FF0932">
      <w:pPr>
        <w:pStyle w:val="a8"/>
        <w:shd w:val="clear" w:color="auto" w:fill="FFFFFF"/>
        <w:spacing w:before="0" w:beforeAutospacing="0" w:after="0" w:afterAutospacing="0" w:line="360" w:lineRule="auto"/>
        <w:jc w:val="both"/>
        <w:rPr>
          <w:rStyle w:val="a9"/>
          <w:rFonts w:asciiTheme="minorEastAsia" w:eastAsiaTheme="minorEastAsia" w:hAnsiTheme="minorEastAsia" w:cstheme="minorEastAsia"/>
          <w:color w:val="333333"/>
          <w:spacing w:val="5"/>
          <w:sz w:val="22"/>
          <w:szCs w:val="22"/>
        </w:rPr>
      </w:pPr>
      <w:r>
        <w:rPr>
          <w:rStyle w:val="a9"/>
          <w:rFonts w:asciiTheme="minorEastAsia" w:eastAsiaTheme="minorEastAsia" w:hAnsiTheme="minorEastAsia" w:cstheme="minorEastAsia" w:hint="eastAsia"/>
          <w:color w:val="333333"/>
          <w:spacing w:val="5"/>
          <w:sz w:val="22"/>
          <w:szCs w:val="22"/>
        </w:rPr>
        <w:t>37、面对机遇与挑战，我们该怎么办？</w:t>
      </w:r>
    </w:p>
    <w:p w:rsidR="00A72E98" w:rsidRDefault="00D16D69" w:rsidP="00FF0932">
      <w:pPr>
        <w:pStyle w:val="a8"/>
        <w:shd w:val="clear" w:color="auto" w:fill="FFFFFF"/>
        <w:spacing w:before="0" w:beforeAutospacing="0" w:after="0" w:afterAutospacing="0" w:line="360" w:lineRule="auto"/>
        <w:ind w:firstLine="370"/>
        <w:jc w:val="both"/>
        <w:rPr>
          <w:rStyle w:val="a9"/>
          <w:rFonts w:asciiTheme="minorEastAsia" w:eastAsiaTheme="minorEastAsia" w:hAnsiTheme="minorEastAsia" w:cstheme="minorEastAsia"/>
          <w:b w:val="0"/>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我们要审时度势，顺势而为，赢得主动。面对成绩，我们要有忧患意识；面对困难，我们要增强信心，运用自身的智慧，将困难和挑战转化为发展的动力和契机，开创新的局面</w:t>
      </w:r>
      <w:r>
        <w:rPr>
          <w:rStyle w:val="a9"/>
          <w:rFonts w:asciiTheme="minorEastAsia" w:eastAsiaTheme="minorEastAsia" w:hAnsiTheme="minorEastAsia" w:cstheme="minorEastAsia" w:hint="eastAsia"/>
          <w:color w:val="333333"/>
          <w:spacing w:val="5"/>
          <w:sz w:val="22"/>
          <w:szCs w:val="22"/>
        </w:rPr>
        <w:t>。</w:t>
      </w:r>
    </w:p>
    <w:p w:rsidR="00A72E98" w:rsidRDefault="00D16D69" w:rsidP="00FF0932">
      <w:pPr>
        <w:pStyle w:val="a8"/>
        <w:shd w:val="clear" w:color="auto" w:fill="FFFFFF"/>
        <w:spacing w:before="0" w:beforeAutospacing="0" w:after="0" w:afterAutospacing="0" w:line="360" w:lineRule="auto"/>
        <w:jc w:val="both"/>
        <w:rPr>
          <w:rStyle w:val="a9"/>
          <w:rFonts w:asciiTheme="minorEastAsia" w:eastAsiaTheme="minorEastAsia" w:hAnsiTheme="minorEastAsia" w:cstheme="minorEastAsia"/>
          <w:color w:val="333333"/>
          <w:spacing w:val="5"/>
          <w:sz w:val="22"/>
          <w:szCs w:val="22"/>
        </w:rPr>
      </w:pPr>
      <w:r>
        <w:rPr>
          <w:rStyle w:val="a9"/>
          <w:rFonts w:asciiTheme="minorEastAsia" w:eastAsiaTheme="minorEastAsia" w:hAnsiTheme="minorEastAsia" w:cstheme="minorEastAsia" w:hint="eastAsia"/>
          <w:color w:val="333333"/>
          <w:spacing w:val="5"/>
          <w:sz w:val="22"/>
          <w:szCs w:val="22"/>
        </w:rPr>
        <w:t>38、中国在哪些方面培育新动能？</w:t>
      </w:r>
    </w:p>
    <w:p w:rsidR="00A72E98" w:rsidRDefault="00D16D69" w:rsidP="00FF0932">
      <w:pPr>
        <w:pStyle w:val="a8"/>
        <w:shd w:val="clear" w:color="auto" w:fill="FFFFFF"/>
        <w:spacing w:before="0" w:beforeAutospacing="0" w:after="0" w:afterAutospacing="0" w:line="360" w:lineRule="auto"/>
        <w:ind w:firstLine="370"/>
        <w:jc w:val="both"/>
        <w:rPr>
          <w:rFonts w:asciiTheme="minorEastAsia" w:eastAsiaTheme="minorEastAsia" w:hAnsiTheme="minorEastAsia" w:cstheme="minorEastAsia"/>
          <w:b/>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生物科技、新能源、新材料、空间技术、人工智能等全球性技术创新与新兴产业蓬勃兴起，中国正努力抢占全球技术创新与新兴产业的发展制高点，培育壮大经济发展新动能。</w:t>
      </w:r>
    </w:p>
    <w:p w:rsidR="00A72E98" w:rsidRDefault="00D16D69" w:rsidP="00FF0932">
      <w:pPr>
        <w:pStyle w:val="a8"/>
        <w:shd w:val="clear" w:color="auto" w:fill="FFFFFF"/>
        <w:spacing w:before="0" w:beforeAutospacing="0" w:after="0" w:afterAutospacing="0" w:line="360" w:lineRule="auto"/>
        <w:jc w:val="both"/>
        <w:rPr>
          <w:rStyle w:val="a9"/>
          <w:rFonts w:asciiTheme="minorEastAsia" w:eastAsiaTheme="minorEastAsia" w:hAnsiTheme="minorEastAsia" w:cstheme="minorEastAsia"/>
          <w:sz w:val="22"/>
          <w:szCs w:val="22"/>
        </w:rPr>
      </w:pPr>
      <w:r>
        <w:rPr>
          <w:rStyle w:val="a9"/>
          <w:rFonts w:asciiTheme="minorEastAsia" w:eastAsiaTheme="minorEastAsia" w:hAnsiTheme="minorEastAsia" w:cstheme="minorEastAsia" w:hint="eastAsia"/>
          <w:color w:val="333333"/>
          <w:spacing w:val="5"/>
          <w:sz w:val="22"/>
          <w:szCs w:val="22"/>
        </w:rPr>
        <w:t>39、当前中国该采取哪些措施积极谋求自身发展？</w:t>
      </w:r>
    </w:p>
    <w:p w:rsidR="00A72E98" w:rsidRDefault="00D16D69" w:rsidP="00FF0932">
      <w:pPr>
        <w:pStyle w:val="a8"/>
        <w:shd w:val="clear" w:color="auto" w:fill="FFFFFF"/>
        <w:spacing w:before="0" w:beforeAutospacing="0" w:after="0" w:afterAutospacing="0" w:line="360" w:lineRule="auto"/>
        <w:jc w:val="both"/>
        <w:rPr>
          <w:rStyle w:val="a9"/>
          <w:rFonts w:asciiTheme="minorEastAsia" w:eastAsiaTheme="minorEastAsia" w:hAnsiTheme="minorEastAsia" w:cstheme="minorEastAsia"/>
          <w:b w:val="0"/>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①促进发展，要把提升发展质量放在首位。</w:t>
      </w:r>
    </w:p>
    <w:p w:rsidR="00A72E98" w:rsidRDefault="00D16D69" w:rsidP="00FF0932">
      <w:pPr>
        <w:pStyle w:val="a8"/>
        <w:shd w:val="clear" w:color="auto" w:fill="FFFFFF"/>
        <w:spacing w:before="0" w:beforeAutospacing="0" w:after="0" w:afterAutospacing="0" w:line="360" w:lineRule="auto"/>
        <w:jc w:val="both"/>
        <w:rPr>
          <w:rStyle w:val="a9"/>
          <w:rFonts w:asciiTheme="minorEastAsia" w:eastAsiaTheme="minorEastAsia" w:hAnsiTheme="minorEastAsia" w:cstheme="minorEastAsia"/>
          <w:b w:val="0"/>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②促进发展，要积极寻求新的经济增长点。</w:t>
      </w:r>
    </w:p>
    <w:p w:rsidR="00A72E98" w:rsidRDefault="00D16D69" w:rsidP="00FF0932">
      <w:pPr>
        <w:pStyle w:val="a8"/>
        <w:shd w:val="clear" w:color="auto" w:fill="FFFFFF"/>
        <w:spacing w:before="0" w:beforeAutospacing="0" w:after="0" w:afterAutospacing="0" w:line="360" w:lineRule="auto"/>
        <w:jc w:val="both"/>
        <w:rPr>
          <w:rStyle w:val="a9"/>
          <w:rFonts w:asciiTheme="minorEastAsia" w:eastAsiaTheme="minorEastAsia" w:hAnsiTheme="minorEastAsia" w:cstheme="minorEastAsia"/>
          <w:b w:val="0"/>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lastRenderedPageBreak/>
        <w:t>③促进发展，要以更加开放的态度积极参与全球规则制定。</w:t>
      </w:r>
    </w:p>
    <w:p w:rsidR="00A72E98" w:rsidRDefault="00D16D69" w:rsidP="00FF0932">
      <w:pPr>
        <w:pStyle w:val="a8"/>
        <w:shd w:val="clear" w:color="auto" w:fill="FFFFFF"/>
        <w:spacing w:before="0" w:beforeAutospacing="0" w:after="0" w:afterAutospacing="0" w:line="360" w:lineRule="auto"/>
        <w:jc w:val="both"/>
        <w:rPr>
          <w:rStyle w:val="a9"/>
          <w:rFonts w:asciiTheme="minorEastAsia" w:eastAsiaTheme="minorEastAsia" w:hAnsiTheme="minorEastAsia" w:cstheme="minorEastAsia"/>
          <w:b w:val="0"/>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④促进发展，要加快构建以国内大循环为主体、国内国际双循环相互促进的新发展格局。</w:t>
      </w:r>
    </w:p>
    <w:p w:rsidR="00A72E98" w:rsidRDefault="00D16D69" w:rsidP="00FF0932">
      <w:pPr>
        <w:pStyle w:val="a8"/>
        <w:shd w:val="clear" w:color="auto" w:fill="FFFFFF"/>
        <w:spacing w:before="0" w:beforeAutospacing="0" w:after="0" w:afterAutospacing="0" w:line="360" w:lineRule="auto"/>
        <w:jc w:val="both"/>
        <w:rPr>
          <w:rStyle w:val="a9"/>
          <w:rFonts w:asciiTheme="minorEastAsia" w:eastAsiaTheme="minorEastAsia" w:hAnsiTheme="minorEastAsia" w:cstheme="minorEastAsia"/>
          <w:color w:val="333333"/>
          <w:spacing w:val="5"/>
          <w:sz w:val="22"/>
          <w:szCs w:val="22"/>
        </w:rPr>
      </w:pPr>
      <w:r>
        <w:rPr>
          <w:rFonts w:asciiTheme="minorEastAsia" w:eastAsiaTheme="minorEastAsia" w:hAnsiTheme="minorEastAsia" w:cstheme="minorEastAsia" w:hint="eastAsia"/>
          <w:b/>
          <w:bCs/>
          <w:color w:val="FF0000"/>
          <w:sz w:val="22"/>
          <w:szCs w:val="22"/>
          <w:bdr w:val="single" w:sz="4" w:space="0" w:color="auto"/>
        </w:rPr>
        <w:t>你共享发展</w:t>
      </w:r>
      <w:r>
        <w:rPr>
          <w:rStyle w:val="a9"/>
          <w:rFonts w:asciiTheme="minorEastAsia" w:eastAsiaTheme="minorEastAsia" w:hAnsiTheme="minorEastAsia" w:cstheme="minorEastAsia" w:hint="eastAsia"/>
          <w:color w:val="333333"/>
          <w:spacing w:val="5"/>
          <w:sz w:val="22"/>
          <w:szCs w:val="22"/>
        </w:rPr>
        <w:t>40、我国参与全球规则制定有何重要意义？</w:t>
      </w:r>
    </w:p>
    <w:p w:rsidR="00A72E98" w:rsidRDefault="00D16D69" w:rsidP="00FF0932">
      <w:pPr>
        <w:pStyle w:val="a8"/>
        <w:shd w:val="clear" w:color="auto" w:fill="FFFFFF"/>
        <w:spacing w:before="0" w:beforeAutospacing="0" w:after="0" w:afterAutospacing="0" w:line="360" w:lineRule="auto"/>
        <w:ind w:firstLine="370"/>
        <w:jc w:val="both"/>
        <w:rPr>
          <w:rFonts w:asciiTheme="minorEastAsia" w:eastAsiaTheme="minorEastAsia" w:hAnsiTheme="minorEastAsia" w:cstheme="minorEastAsia"/>
          <w:b/>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有利于我国在国际竞争中掌握话语权，保障对外经贸利益，进一步拓宽国际市场。我国正积极表达、多方参与，通过全球规则的制定和修改推动建立国际经济新秩序。</w:t>
      </w:r>
    </w:p>
    <w:p w:rsidR="00A72E98" w:rsidRDefault="00D16D69" w:rsidP="00FF0932">
      <w:pPr>
        <w:pStyle w:val="a8"/>
        <w:shd w:val="clear" w:color="auto" w:fill="FFFFFF"/>
        <w:spacing w:before="0" w:beforeAutospacing="0" w:after="0" w:afterAutospacing="0" w:line="360" w:lineRule="auto"/>
        <w:jc w:val="both"/>
        <w:rPr>
          <w:rStyle w:val="a9"/>
          <w:rFonts w:asciiTheme="minorEastAsia" w:eastAsiaTheme="minorEastAsia" w:hAnsiTheme="minorEastAsia" w:cstheme="minorEastAsia"/>
          <w:color w:val="333333"/>
          <w:spacing w:val="5"/>
          <w:sz w:val="22"/>
          <w:szCs w:val="22"/>
        </w:rPr>
      </w:pPr>
      <w:r>
        <w:rPr>
          <w:rStyle w:val="a9"/>
          <w:rFonts w:asciiTheme="minorEastAsia" w:eastAsiaTheme="minorEastAsia" w:hAnsiTheme="minorEastAsia" w:cstheme="minorEastAsia" w:hint="eastAsia"/>
          <w:color w:val="333333"/>
          <w:spacing w:val="5"/>
          <w:sz w:val="22"/>
          <w:szCs w:val="22"/>
        </w:rPr>
        <w:t>41、中国坚持合作共赢理念的内涵是什么？</w:t>
      </w:r>
    </w:p>
    <w:p w:rsidR="00A72E98" w:rsidRDefault="00D16D69" w:rsidP="00FF0932">
      <w:pPr>
        <w:pStyle w:val="a8"/>
        <w:shd w:val="clear" w:color="auto" w:fill="FFFFFF"/>
        <w:spacing w:before="0" w:beforeAutospacing="0" w:after="0" w:afterAutospacing="0" w:line="360" w:lineRule="auto"/>
        <w:ind w:firstLine="370"/>
        <w:jc w:val="both"/>
        <w:rPr>
          <w:rStyle w:val="a9"/>
          <w:rFonts w:asciiTheme="minorEastAsia" w:eastAsiaTheme="minorEastAsia" w:hAnsiTheme="minorEastAsia" w:cstheme="minorEastAsia"/>
          <w:b w:val="0"/>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中国在谋求自身发展的同时，一直坚持合作共赢的理念，主张在全球发展中要集思广益、各施所长、各尽所能，让发展的成果更多更公平地惠及各个国家。</w:t>
      </w:r>
    </w:p>
    <w:p w:rsidR="00A72E98" w:rsidRDefault="00D16D69" w:rsidP="00FF0932">
      <w:pPr>
        <w:pStyle w:val="a8"/>
        <w:shd w:val="clear" w:color="auto" w:fill="FFFFFF"/>
        <w:spacing w:before="0" w:beforeAutospacing="0" w:after="0" w:afterAutospacing="0" w:line="360" w:lineRule="auto"/>
        <w:jc w:val="both"/>
        <w:rPr>
          <w:rFonts w:asciiTheme="minorEastAsia" w:eastAsiaTheme="minorEastAsia" w:hAnsiTheme="minorEastAsia" w:cstheme="minorEastAsia"/>
          <w:color w:val="333333"/>
          <w:spacing w:val="5"/>
          <w:sz w:val="22"/>
          <w:szCs w:val="22"/>
        </w:rPr>
      </w:pPr>
      <w:r>
        <w:rPr>
          <w:rStyle w:val="a9"/>
          <w:rFonts w:asciiTheme="minorEastAsia" w:eastAsiaTheme="minorEastAsia" w:hAnsiTheme="minorEastAsia" w:cstheme="minorEastAsia" w:hint="eastAsia"/>
          <w:color w:val="333333"/>
          <w:spacing w:val="5"/>
          <w:sz w:val="22"/>
          <w:szCs w:val="22"/>
        </w:rPr>
        <w:t>42、中国如何同相关国家和地区坚持合作共赢？</w:t>
      </w:r>
    </w:p>
    <w:p w:rsidR="00A72E98" w:rsidRDefault="00D16D69" w:rsidP="00FF0932">
      <w:pPr>
        <w:pStyle w:val="a8"/>
        <w:shd w:val="clear" w:color="auto" w:fill="FFFFFF"/>
        <w:spacing w:before="0" w:beforeAutospacing="0" w:after="0" w:afterAutospacing="0" w:line="360" w:lineRule="auto"/>
        <w:ind w:firstLine="370"/>
        <w:jc w:val="both"/>
        <w:rPr>
          <w:rStyle w:val="a9"/>
          <w:rFonts w:asciiTheme="minorEastAsia" w:eastAsiaTheme="minorEastAsia" w:hAnsiTheme="minorEastAsia" w:cstheme="minorEastAsia"/>
          <w:b w:val="0"/>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中国重视与相关国家和地区的合作，致力于共同建设一个繁荣的世界。</w:t>
      </w:r>
    </w:p>
    <w:p w:rsidR="00A72E98" w:rsidRDefault="00D16D69" w:rsidP="00FF0932">
      <w:pPr>
        <w:pStyle w:val="a8"/>
        <w:shd w:val="clear" w:color="auto" w:fill="FFFFFF"/>
        <w:spacing w:before="0" w:beforeAutospacing="0" w:after="0" w:afterAutospacing="0" w:line="360" w:lineRule="auto"/>
        <w:ind w:firstLine="370"/>
        <w:jc w:val="both"/>
        <w:rPr>
          <w:rStyle w:val="a9"/>
          <w:rFonts w:asciiTheme="minorEastAsia" w:eastAsiaTheme="minorEastAsia" w:hAnsiTheme="minorEastAsia" w:cstheme="minorEastAsia"/>
          <w:b w:val="0"/>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中国充分考虑相关合作国家和地区的实际利益，互信互利，取长补短；寻求共同增长点，努力探索与建立新型发展合作机制；以中国的发展为引擎，带动区域与世界的共同发展。</w:t>
      </w:r>
    </w:p>
    <w:p w:rsidR="00A72E98" w:rsidRDefault="00D16D69" w:rsidP="00FF0932">
      <w:pPr>
        <w:pStyle w:val="a8"/>
        <w:shd w:val="clear" w:color="auto" w:fill="FFFFFF"/>
        <w:spacing w:before="0" w:beforeAutospacing="0" w:after="0" w:afterAutospacing="0" w:line="360" w:lineRule="auto"/>
        <w:jc w:val="both"/>
        <w:rPr>
          <w:rFonts w:asciiTheme="minorEastAsia" w:eastAsiaTheme="minorEastAsia" w:hAnsiTheme="minorEastAsia" w:cstheme="minorEastAsia"/>
          <w:b/>
          <w:color w:val="333333"/>
          <w:spacing w:val="5"/>
          <w:sz w:val="22"/>
          <w:szCs w:val="22"/>
        </w:rPr>
      </w:pPr>
      <w:r>
        <w:rPr>
          <w:rFonts w:asciiTheme="minorEastAsia" w:eastAsiaTheme="minorEastAsia" w:hAnsiTheme="minorEastAsia" w:cstheme="minorEastAsia" w:hint="eastAsia"/>
          <w:b/>
          <w:color w:val="333333"/>
          <w:spacing w:val="5"/>
          <w:sz w:val="22"/>
          <w:szCs w:val="22"/>
        </w:rPr>
        <w:t>43、中国发展对世界产生了哪些影响？</w:t>
      </w:r>
    </w:p>
    <w:p w:rsidR="00A72E98" w:rsidRDefault="00D16D69" w:rsidP="00FF0932">
      <w:pPr>
        <w:pStyle w:val="a8"/>
        <w:shd w:val="clear" w:color="auto" w:fill="FFFFFF"/>
        <w:spacing w:before="0" w:beforeAutospacing="0" w:after="0" w:afterAutospacing="0" w:line="360" w:lineRule="auto"/>
        <w:ind w:firstLine="370"/>
        <w:jc w:val="both"/>
        <w:rPr>
          <w:rFonts w:asciiTheme="minorEastAsia" w:eastAsiaTheme="minorEastAsia" w:hAnsiTheme="minorEastAsia" w:cstheme="minorEastAsia"/>
          <w:b/>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中国的发展为世界各国提供了更广阔的市场、更充足的资本、更丰富的产品、更宝贵的合作契机。中国与世界各国分享发展机遇，共享发展成果。中国人民愿同各国人民一道，共同开辟人类共同繁荣、更加安宁美好的未来。</w:t>
      </w:r>
    </w:p>
    <w:p w:rsidR="00A72E98" w:rsidRDefault="00D16D69" w:rsidP="00FF0932">
      <w:pPr>
        <w:pStyle w:val="a8"/>
        <w:shd w:val="clear" w:color="auto" w:fill="FFFFFF"/>
        <w:spacing w:before="0" w:beforeAutospacing="0" w:after="0" w:afterAutospacing="0" w:line="360" w:lineRule="auto"/>
        <w:jc w:val="center"/>
        <w:rPr>
          <w:rFonts w:asciiTheme="minorEastAsia" w:eastAsiaTheme="minorEastAsia" w:hAnsiTheme="minorEastAsia" w:cstheme="minorEastAsia"/>
          <w:color w:val="333333"/>
          <w:spacing w:val="5"/>
          <w:sz w:val="22"/>
          <w:szCs w:val="22"/>
        </w:rPr>
      </w:pPr>
      <w:r>
        <w:rPr>
          <w:rStyle w:val="a9"/>
          <w:rFonts w:asciiTheme="minorEastAsia" w:eastAsiaTheme="minorEastAsia" w:hAnsiTheme="minorEastAsia" w:cstheme="minorEastAsia" w:hint="eastAsia"/>
          <w:color w:val="333333"/>
          <w:spacing w:val="5"/>
          <w:sz w:val="22"/>
          <w:szCs w:val="22"/>
        </w:rPr>
        <w:t>第五课</w:t>
      </w:r>
      <w:r>
        <w:rPr>
          <w:rStyle w:val="apple-converted-space"/>
          <w:rFonts w:asciiTheme="minorEastAsia" w:eastAsiaTheme="minorEastAsia" w:hAnsiTheme="minorEastAsia" w:cstheme="minorEastAsia" w:hint="eastAsia"/>
          <w:b/>
          <w:bCs/>
          <w:color w:val="333333"/>
          <w:spacing w:val="5"/>
          <w:sz w:val="22"/>
          <w:szCs w:val="22"/>
        </w:rPr>
        <w:t> </w:t>
      </w:r>
      <w:r>
        <w:rPr>
          <w:rStyle w:val="a9"/>
          <w:rFonts w:asciiTheme="minorEastAsia" w:eastAsiaTheme="minorEastAsia" w:hAnsiTheme="minorEastAsia" w:cstheme="minorEastAsia" w:hint="eastAsia"/>
          <w:color w:val="333333"/>
          <w:spacing w:val="5"/>
          <w:sz w:val="22"/>
          <w:szCs w:val="22"/>
        </w:rPr>
        <w:t>  少年的担当</w:t>
      </w:r>
    </w:p>
    <w:p w:rsidR="00A72E98" w:rsidRDefault="00D16D69" w:rsidP="00FF0932">
      <w:pPr>
        <w:pStyle w:val="a8"/>
        <w:shd w:val="clear" w:color="auto" w:fill="FFFFFF"/>
        <w:spacing w:before="0" w:beforeAutospacing="0" w:after="0" w:afterAutospacing="0" w:line="360" w:lineRule="auto"/>
        <w:jc w:val="both"/>
        <w:rPr>
          <w:rStyle w:val="a9"/>
          <w:rFonts w:asciiTheme="minorEastAsia" w:eastAsiaTheme="minorEastAsia" w:hAnsiTheme="minorEastAsia" w:cstheme="minorEastAsia"/>
          <w:color w:val="333333"/>
          <w:spacing w:val="5"/>
          <w:sz w:val="22"/>
          <w:szCs w:val="22"/>
        </w:rPr>
      </w:pPr>
      <w:r>
        <w:rPr>
          <w:rFonts w:asciiTheme="minorEastAsia" w:eastAsiaTheme="minorEastAsia" w:hAnsiTheme="minorEastAsia" w:cstheme="minorEastAsia" w:hint="eastAsia"/>
          <w:b/>
          <w:bCs/>
          <w:color w:val="FF0000"/>
          <w:sz w:val="22"/>
          <w:szCs w:val="22"/>
          <w:bdr w:val="single" w:sz="4" w:space="0" w:color="auto"/>
        </w:rPr>
        <w:t>为世界添光彩</w:t>
      </w:r>
      <w:r>
        <w:rPr>
          <w:rStyle w:val="a9"/>
          <w:rFonts w:asciiTheme="minorEastAsia" w:eastAsiaTheme="minorEastAsia" w:hAnsiTheme="minorEastAsia" w:cstheme="minorEastAsia" w:hint="eastAsia"/>
          <w:color w:val="333333"/>
          <w:spacing w:val="5"/>
          <w:sz w:val="22"/>
          <w:szCs w:val="22"/>
        </w:rPr>
        <w:t>44、我们应怎样为世界添光彩？</w:t>
      </w:r>
    </w:p>
    <w:p w:rsidR="00A72E98" w:rsidRDefault="00D16D69" w:rsidP="00FF0932">
      <w:pPr>
        <w:pStyle w:val="a8"/>
        <w:shd w:val="clear" w:color="auto" w:fill="FFFFFF"/>
        <w:spacing w:before="0" w:beforeAutospacing="0" w:after="0" w:afterAutospacing="0" w:line="360" w:lineRule="auto"/>
        <w:ind w:firstLine="370"/>
        <w:jc w:val="both"/>
        <w:rPr>
          <w:rFonts w:asciiTheme="minorEastAsia" w:eastAsiaTheme="minorEastAsia" w:hAnsiTheme="minorEastAsia" w:cstheme="minorEastAsia"/>
          <w:b/>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我们要从普通的事做起，通过自身的努力为人类发展和世界进步贡献智慧和力量。</w:t>
      </w:r>
    </w:p>
    <w:p w:rsidR="00A72E98" w:rsidRDefault="00D16D69" w:rsidP="00FF0932">
      <w:pPr>
        <w:pStyle w:val="a8"/>
        <w:shd w:val="clear" w:color="auto" w:fill="FFFFFF"/>
        <w:spacing w:before="0" w:beforeAutospacing="0" w:after="0" w:afterAutospacing="0" w:line="360" w:lineRule="auto"/>
        <w:ind w:firstLine="370"/>
        <w:jc w:val="both"/>
        <w:rPr>
          <w:rFonts w:asciiTheme="minorEastAsia" w:eastAsiaTheme="minorEastAsia" w:hAnsiTheme="minorEastAsia" w:cstheme="minorEastAsia"/>
          <w:b/>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我们要适应世界发展趋势要求，全面提升个人素养；不断丰富知识储备，增强人文底蕴；树立科学精神，掌握科学思想与方法；增强社会责任感，学会观察、思考各种社会现象，积极参与社会实践活动，培养实践创新能力。</w:t>
      </w:r>
    </w:p>
    <w:p w:rsidR="00A72E98" w:rsidRDefault="00D16D69" w:rsidP="00FF0932">
      <w:pPr>
        <w:pStyle w:val="a8"/>
        <w:shd w:val="clear" w:color="auto" w:fill="FFFFFF"/>
        <w:spacing w:before="0" w:beforeAutospacing="0" w:after="0" w:afterAutospacing="0" w:line="360" w:lineRule="auto"/>
        <w:jc w:val="both"/>
        <w:rPr>
          <w:rStyle w:val="a9"/>
          <w:rFonts w:asciiTheme="minorEastAsia" w:eastAsiaTheme="minorEastAsia" w:hAnsiTheme="minorEastAsia" w:cstheme="minorEastAsia"/>
          <w:sz w:val="22"/>
          <w:szCs w:val="22"/>
        </w:rPr>
      </w:pPr>
      <w:r>
        <w:rPr>
          <w:rFonts w:asciiTheme="minorEastAsia" w:eastAsiaTheme="minorEastAsia" w:hAnsiTheme="minorEastAsia" w:cstheme="minorEastAsia" w:hint="eastAsia"/>
          <w:b/>
          <w:bCs/>
          <w:color w:val="FF0000"/>
          <w:sz w:val="22"/>
          <w:szCs w:val="22"/>
          <w:bdr w:val="single" w:sz="4" w:space="0" w:color="auto"/>
        </w:rPr>
        <w:t>青少年与祖国</w:t>
      </w:r>
      <w:r>
        <w:rPr>
          <w:rStyle w:val="a9"/>
          <w:rFonts w:asciiTheme="minorEastAsia" w:eastAsiaTheme="minorEastAsia" w:hAnsiTheme="minorEastAsia" w:cstheme="minorEastAsia" w:hint="eastAsia"/>
          <w:color w:val="333333"/>
          <w:spacing w:val="5"/>
          <w:sz w:val="22"/>
          <w:szCs w:val="22"/>
        </w:rPr>
        <w:t>45、青少年为什么要有理想、有担当？ </w:t>
      </w:r>
    </w:p>
    <w:p w:rsidR="00A72E98" w:rsidRDefault="00D16D69" w:rsidP="00FF0932">
      <w:pPr>
        <w:pStyle w:val="a8"/>
        <w:shd w:val="clear" w:color="auto" w:fill="FFFFFF"/>
        <w:spacing w:before="0" w:beforeAutospacing="0" w:after="0" w:afterAutospacing="0" w:line="360" w:lineRule="auto"/>
        <w:ind w:firstLine="370"/>
        <w:jc w:val="both"/>
        <w:rPr>
          <w:rFonts w:asciiTheme="minorEastAsia" w:eastAsiaTheme="minorEastAsia" w:hAnsiTheme="minorEastAsia" w:cstheme="minorEastAsia"/>
          <w:b/>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个人的命运与国家的命运息息相关，个人的未来与民族的未来紧密相连。</w:t>
      </w:r>
    </w:p>
    <w:p w:rsidR="00A72E98" w:rsidRDefault="00D16D69" w:rsidP="00FF0932">
      <w:pPr>
        <w:pStyle w:val="a8"/>
        <w:shd w:val="clear" w:color="auto" w:fill="FFFFFF"/>
        <w:spacing w:before="0" w:beforeAutospacing="0" w:after="0" w:afterAutospacing="0" w:line="360" w:lineRule="auto"/>
        <w:ind w:firstLine="370"/>
        <w:jc w:val="both"/>
        <w:rPr>
          <w:rStyle w:val="a9"/>
          <w:rFonts w:asciiTheme="minorEastAsia" w:eastAsiaTheme="minorEastAsia" w:hAnsiTheme="minorEastAsia" w:cstheme="minorEastAsia"/>
          <w:b w:val="0"/>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青年兴则国家兴，青年强则国家强。青年一代有理想、有担当，国家就有前途，民族就有希望。</w:t>
      </w:r>
    </w:p>
    <w:p w:rsidR="00A72E98" w:rsidRDefault="00D16D69" w:rsidP="00FF0932">
      <w:pPr>
        <w:pStyle w:val="a8"/>
        <w:shd w:val="clear" w:color="auto" w:fill="FFFFFF"/>
        <w:spacing w:before="0" w:beforeAutospacing="0" w:after="0" w:afterAutospacing="0" w:line="360" w:lineRule="auto"/>
        <w:ind w:firstLine="370"/>
        <w:jc w:val="both"/>
        <w:rPr>
          <w:rStyle w:val="a9"/>
          <w:rFonts w:asciiTheme="minorEastAsia" w:eastAsiaTheme="minorEastAsia" w:hAnsiTheme="minorEastAsia" w:cstheme="minorEastAsia"/>
          <w:b w:val="0"/>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青少年的责任是时代赋予的，不同的历史时期有不同的责任。每一代青年都有自己的际遇和机缘，都要在自己所处的时代条件下谋划人生、创造历史。我们正处在追逐梦想、实现梦想的新时代，实现中华民族伟大复兴的中国梦，需要一代又一代有志青少年接力奋斗。</w:t>
      </w:r>
    </w:p>
    <w:p w:rsidR="00A72E98" w:rsidRDefault="00D16D69" w:rsidP="00FF0932">
      <w:pPr>
        <w:pStyle w:val="a8"/>
        <w:shd w:val="clear" w:color="auto" w:fill="FFFFFF"/>
        <w:spacing w:before="0" w:beforeAutospacing="0" w:after="0" w:afterAutospacing="0" w:line="360" w:lineRule="auto"/>
        <w:ind w:firstLine="370"/>
        <w:jc w:val="both"/>
        <w:rPr>
          <w:rFonts w:asciiTheme="minorEastAsia" w:eastAsiaTheme="minorEastAsia" w:hAnsiTheme="minorEastAsia" w:cstheme="minorEastAsia"/>
          <w:b/>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青少年承载着国家和民族的未来命运。青少年的品格影响着国家未来发展。</w:t>
      </w:r>
    </w:p>
    <w:p w:rsidR="00A72E98" w:rsidRDefault="00D16D69" w:rsidP="00FF0932">
      <w:pPr>
        <w:pStyle w:val="a8"/>
        <w:shd w:val="clear" w:color="auto" w:fill="FFFFFF"/>
        <w:spacing w:before="0" w:beforeAutospacing="0" w:after="0" w:afterAutospacing="0" w:line="360" w:lineRule="auto"/>
        <w:jc w:val="both"/>
        <w:rPr>
          <w:rFonts w:asciiTheme="minorEastAsia" w:eastAsiaTheme="minorEastAsia" w:hAnsiTheme="minorEastAsia" w:cstheme="minorEastAsia"/>
          <w:b/>
          <w:color w:val="333333"/>
          <w:spacing w:val="5"/>
          <w:sz w:val="22"/>
          <w:szCs w:val="22"/>
        </w:rPr>
      </w:pPr>
      <w:r>
        <w:rPr>
          <w:rStyle w:val="a9"/>
          <w:rFonts w:asciiTheme="minorEastAsia" w:eastAsiaTheme="minorEastAsia" w:hAnsiTheme="minorEastAsia" w:cstheme="minorEastAsia" w:hint="eastAsia"/>
          <w:color w:val="333333"/>
          <w:spacing w:val="5"/>
          <w:sz w:val="22"/>
          <w:szCs w:val="22"/>
        </w:rPr>
        <w:lastRenderedPageBreak/>
        <w:t>46、我们要为祖国建设做好哪些准备？</w:t>
      </w:r>
    </w:p>
    <w:p w:rsidR="00A72E98" w:rsidRDefault="00D16D69" w:rsidP="00FF0932">
      <w:pPr>
        <w:pStyle w:val="a8"/>
        <w:shd w:val="clear" w:color="auto" w:fill="FFFFFF"/>
        <w:spacing w:before="0" w:beforeAutospacing="0" w:after="0" w:afterAutospacing="0" w:line="360" w:lineRule="auto"/>
        <w:ind w:firstLine="370"/>
        <w:jc w:val="both"/>
        <w:rPr>
          <w:rFonts w:asciiTheme="minorEastAsia" w:eastAsiaTheme="minorEastAsia" w:hAnsiTheme="minorEastAsia" w:cstheme="minorEastAsia"/>
          <w:b/>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我们要坚定理想信念，志存高远，脚踏实地，勇做时代的弄潮儿，努力在实现中国梦的伟大实践中建功立业，创造自己精彩的人生。</w:t>
      </w:r>
    </w:p>
    <w:p w:rsidR="00A72E98" w:rsidRDefault="00D16D69" w:rsidP="00FF0932">
      <w:pPr>
        <w:pStyle w:val="a8"/>
        <w:shd w:val="clear" w:color="auto" w:fill="FFFFFF"/>
        <w:spacing w:before="0" w:beforeAutospacing="0" w:after="0" w:afterAutospacing="0" w:line="360" w:lineRule="auto"/>
        <w:jc w:val="both"/>
        <w:rPr>
          <w:rStyle w:val="a9"/>
          <w:rFonts w:asciiTheme="minorEastAsia" w:eastAsiaTheme="minorEastAsia" w:hAnsiTheme="minorEastAsia" w:cstheme="minorEastAsia"/>
          <w:sz w:val="22"/>
          <w:szCs w:val="22"/>
        </w:rPr>
      </w:pPr>
      <w:r>
        <w:rPr>
          <w:rStyle w:val="a9"/>
          <w:rFonts w:asciiTheme="minorEastAsia" w:eastAsiaTheme="minorEastAsia" w:hAnsiTheme="minorEastAsia" w:cstheme="minorEastAsia" w:hint="eastAsia"/>
          <w:color w:val="333333"/>
          <w:spacing w:val="5"/>
          <w:sz w:val="22"/>
          <w:szCs w:val="22"/>
        </w:rPr>
        <w:t>47、青少年应有怎样的情怀与抱负？</w:t>
      </w:r>
    </w:p>
    <w:p w:rsidR="00A72E98" w:rsidRDefault="00D16D69" w:rsidP="00FF0932">
      <w:pPr>
        <w:pStyle w:val="a8"/>
        <w:shd w:val="clear" w:color="auto" w:fill="FFFFFF"/>
        <w:spacing w:before="0" w:beforeAutospacing="0" w:after="0" w:afterAutospacing="0" w:line="360" w:lineRule="auto"/>
        <w:ind w:firstLine="370"/>
        <w:jc w:val="both"/>
        <w:rPr>
          <w:rFonts w:asciiTheme="minorEastAsia" w:eastAsiaTheme="minorEastAsia" w:hAnsiTheme="minorEastAsia" w:cstheme="minorEastAsia"/>
          <w:b/>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我们要传承、发扬中华民族的优秀传统文化，增强爱国情感，弘扬民族精神和时代精神，践行社会主义核心价值观，并将其转化为自己的情感认同和行为习惯，做有自信、懂自尊、能自强的中国人，成为中华民族的栋梁。</w:t>
      </w:r>
    </w:p>
    <w:p w:rsidR="00A72E98" w:rsidRDefault="00D16D69" w:rsidP="00FF0932">
      <w:pPr>
        <w:pStyle w:val="a8"/>
        <w:shd w:val="clear" w:color="auto" w:fill="FFFFFF"/>
        <w:spacing w:before="0" w:beforeAutospacing="0" w:after="0" w:afterAutospacing="0" w:line="360" w:lineRule="auto"/>
        <w:ind w:firstLine="370"/>
        <w:jc w:val="both"/>
        <w:rPr>
          <w:rFonts w:asciiTheme="minorEastAsia" w:eastAsiaTheme="minorEastAsia" w:hAnsiTheme="minorEastAsia" w:cstheme="minorEastAsia"/>
          <w:b/>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我们要了解人类文明进程，积极关切人类问题和世界局势，掌握相应的知识，在与世界各国青年交流中提高我们的影响。同时，要有忧患意识、居安思危，在世界复杂多样的环境中提高改变世界的素质和能力。</w:t>
      </w:r>
    </w:p>
    <w:p w:rsidR="00A72E98" w:rsidRDefault="00D16D69" w:rsidP="00FF0932">
      <w:pPr>
        <w:pStyle w:val="a8"/>
        <w:shd w:val="clear" w:color="auto" w:fill="FFFFFF"/>
        <w:spacing w:before="0" w:beforeAutospacing="0" w:after="0" w:afterAutospacing="0" w:line="360" w:lineRule="auto"/>
        <w:ind w:firstLine="370"/>
        <w:jc w:val="both"/>
        <w:rPr>
          <w:rFonts w:asciiTheme="minorEastAsia" w:eastAsiaTheme="minorEastAsia" w:hAnsiTheme="minorEastAsia" w:cstheme="minorEastAsia"/>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我们要尊重差异、理解不同、包容多样文化，向国际社会传递中国声音、讲好中国故事、展现中国风貌，成为连接中国与世界的纽带，承担起推动人类共同发展的责任。</w:t>
      </w:r>
      <w:r>
        <w:rPr>
          <w:rStyle w:val="a9"/>
          <w:rFonts w:asciiTheme="minorEastAsia" w:eastAsiaTheme="minorEastAsia" w:hAnsiTheme="minorEastAsia" w:cstheme="minorEastAsia" w:hint="eastAsia"/>
          <w:color w:val="333333"/>
          <w:spacing w:val="5"/>
          <w:sz w:val="22"/>
          <w:szCs w:val="22"/>
        </w:rPr>
        <w:t> </w:t>
      </w:r>
    </w:p>
    <w:p w:rsidR="00A72E98" w:rsidRDefault="00D16D69" w:rsidP="00FF0932">
      <w:pPr>
        <w:pStyle w:val="a8"/>
        <w:shd w:val="clear" w:color="auto" w:fill="FFFFFF"/>
        <w:spacing w:before="0" w:beforeAutospacing="0" w:after="0" w:afterAutospacing="0" w:line="360" w:lineRule="auto"/>
        <w:jc w:val="center"/>
        <w:rPr>
          <w:rStyle w:val="a9"/>
          <w:rFonts w:asciiTheme="minorEastAsia" w:eastAsiaTheme="minorEastAsia" w:hAnsiTheme="minorEastAsia" w:cstheme="minorEastAsia"/>
          <w:sz w:val="22"/>
          <w:szCs w:val="22"/>
        </w:rPr>
      </w:pPr>
      <w:r>
        <w:rPr>
          <w:rStyle w:val="a9"/>
          <w:rFonts w:asciiTheme="minorEastAsia" w:eastAsiaTheme="minorEastAsia" w:hAnsiTheme="minorEastAsia" w:cstheme="minorEastAsia" w:hint="eastAsia"/>
          <w:color w:val="333333"/>
          <w:spacing w:val="5"/>
          <w:sz w:val="22"/>
          <w:szCs w:val="22"/>
        </w:rPr>
        <w:t>第六课</w:t>
      </w:r>
      <w:r>
        <w:rPr>
          <w:rStyle w:val="a9"/>
          <w:rFonts w:asciiTheme="minorEastAsia" w:eastAsiaTheme="minorEastAsia" w:hAnsiTheme="minorEastAsia" w:cstheme="minorEastAsia" w:hint="eastAsia"/>
          <w:b w:val="0"/>
          <w:bCs w:val="0"/>
          <w:sz w:val="22"/>
          <w:szCs w:val="22"/>
        </w:rPr>
        <w:t> </w:t>
      </w:r>
      <w:r>
        <w:rPr>
          <w:rStyle w:val="a9"/>
          <w:rFonts w:asciiTheme="minorEastAsia" w:eastAsiaTheme="minorEastAsia" w:hAnsiTheme="minorEastAsia" w:cstheme="minorEastAsia" w:hint="eastAsia"/>
          <w:color w:val="333333"/>
          <w:spacing w:val="5"/>
          <w:sz w:val="22"/>
          <w:szCs w:val="22"/>
        </w:rPr>
        <w:t> 我的毕业季</w:t>
      </w:r>
    </w:p>
    <w:p w:rsidR="00A72E98" w:rsidRDefault="00D16D69" w:rsidP="00FF0932">
      <w:pPr>
        <w:pStyle w:val="a8"/>
        <w:shd w:val="clear" w:color="auto" w:fill="FFFFFF"/>
        <w:spacing w:before="0" w:beforeAutospacing="0" w:after="0" w:afterAutospacing="0" w:line="360" w:lineRule="auto"/>
        <w:jc w:val="both"/>
        <w:rPr>
          <w:rStyle w:val="a9"/>
          <w:rFonts w:asciiTheme="minorEastAsia" w:eastAsiaTheme="minorEastAsia" w:hAnsiTheme="minorEastAsia" w:cstheme="minorEastAsia"/>
          <w:sz w:val="22"/>
          <w:szCs w:val="22"/>
        </w:rPr>
      </w:pPr>
      <w:r>
        <w:rPr>
          <w:rFonts w:asciiTheme="minorEastAsia" w:eastAsiaTheme="minorEastAsia" w:hAnsiTheme="minorEastAsia" w:cstheme="minorEastAsia" w:hint="eastAsia"/>
          <w:b/>
          <w:bCs/>
          <w:color w:val="FF0000"/>
          <w:sz w:val="22"/>
          <w:szCs w:val="22"/>
          <w:bdr w:val="single" w:sz="4" w:space="0" w:color="auto"/>
        </w:rPr>
        <w:t>学习压力</w:t>
      </w:r>
      <w:r>
        <w:rPr>
          <w:rStyle w:val="a9"/>
          <w:rFonts w:asciiTheme="minorEastAsia" w:eastAsiaTheme="minorEastAsia" w:hAnsiTheme="minorEastAsia" w:cstheme="minorEastAsia" w:hint="eastAsia"/>
          <w:color w:val="333333"/>
          <w:spacing w:val="5"/>
          <w:sz w:val="22"/>
          <w:szCs w:val="22"/>
        </w:rPr>
        <w:t>48、怎样面对当下的学习</w:t>
      </w:r>
    </w:p>
    <w:p w:rsidR="00A72E98" w:rsidRDefault="00D16D69" w:rsidP="00FF0932">
      <w:pPr>
        <w:pStyle w:val="a8"/>
        <w:shd w:val="clear" w:color="auto" w:fill="FFFFFF"/>
        <w:spacing w:before="0" w:beforeAutospacing="0" w:after="0" w:afterAutospacing="0" w:line="360" w:lineRule="auto"/>
        <w:ind w:firstLine="370"/>
        <w:jc w:val="both"/>
        <w:rPr>
          <w:rFonts w:asciiTheme="minorEastAsia" w:eastAsiaTheme="minorEastAsia" w:hAnsiTheme="minorEastAsia" w:cstheme="minorEastAsia"/>
          <w:b/>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我们要高度重视、积极投入，尤其要正确面对可能出现的困难和压力，调整心态，完成学习任务。</w:t>
      </w:r>
    </w:p>
    <w:p w:rsidR="00A72E98" w:rsidRDefault="00D16D69" w:rsidP="00FF0932">
      <w:pPr>
        <w:pStyle w:val="a8"/>
        <w:shd w:val="clear" w:color="auto" w:fill="FFFFFF"/>
        <w:spacing w:before="0" w:beforeAutospacing="0" w:after="0" w:afterAutospacing="0" w:line="360" w:lineRule="auto"/>
        <w:ind w:firstLine="370"/>
        <w:jc w:val="both"/>
        <w:rPr>
          <w:rStyle w:val="a9"/>
          <w:rFonts w:asciiTheme="minorEastAsia" w:eastAsiaTheme="minorEastAsia" w:hAnsiTheme="minorEastAsia" w:cstheme="minorEastAsia"/>
          <w:b w:val="0"/>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有一些学习压力，感到担心、紧张、焦虑，是一种正常的心理现象，我们要坦然面对。</w:t>
      </w:r>
    </w:p>
    <w:p w:rsidR="00A72E98" w:rsidRDefault="00D16D69" w:rsidP="00FF0932">
      <w:pPr>
        <w:pStyle w:val="a8"/>
        <w:shd w:val="clear" w:color="auto" w:fill="FFFFFF"/>
        <w:spacing w:before="0" w:beforeAutospacing="0" w:after="0" w:afterAutospacing="0" w:line="360" w:lineRule="auto"/>
        <w:jc w:val="both"/>
        <w:rPr>
          <w:rFonts w:asciiTheme="minorEastAsia" w:eastAsiaTheme="minorEastAsia" w:hAnsiTheme="minorEastAsia" w:cstheme="minorEastAsia"/>
          <w:color w:val="333333"/>
          <w:spacing w:val="5"/>
          <w:sz w:val="22"/>
          <w:szCs w:val="22"/>
        </w:rPr>
      </w:pPr>
      <w:r>
        <w:rPr>
          <w:rStyle w:val="a9"/>
          <w:rFonts w:asciiTheme="minorEastAsia" w:eastAsiaTheme="minorEastAsia" w:hAnsiTheme="minorEastAsia" w:cstheme="minorEastAsia" w:hint="eastAsia"/>
          <w:color w:val="333333"/>
          <w:spacing w:val="5"/>
          <w:sz w:val="22"/>
          <w:szCs w:val="22"/>
        </w:rPr>
        <w:t>49、学习为什么要成为我们的一种生活方式？</w:t>
      </w:r>
    </w:p>
    <w:p w:rsidR="00A72E98" w:rsidRDefault="00D16D69" w:rsidP="00FF0932">
      <w:pPr>
        <w:pStyle w:val="a8"/>
        <w:shd w:val="clear" w:color="auto" w:fill="FFFFFF"/>
        <w:spacing w:before="0" w:beforeAutospacing="0" w:after="0" w:afterAutospacing="0" w:line="360" w:lineRule="auto"/>
        <w:ind w:firstLineChars="150" w:firstLine="345"/>
        <w:jc w:val="both"/>
        <w:rPr>
          <w:rStyle w:val="a9"/>
          <w:rFonts w:asciiTheme="minorEastAsia" w:eastAsiaTheme="minorEastAsia" w:hAnsiTheme="minorEastAsia" w:cstheme="minorEastAsia"/>
          <w:b w:val="0"/>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人类正是通过学习来增长知识、提高本领，并在创新中不断进步的。学习对青少年来说既是权力，也是责任和义务，更是适应未来社会需要所必备的一种能力。</w:t>
      </w:r>
    </w:p>
    <w:p w:rsidR="00A72E98" w:rsidRDefault="00D16D69" w:rsidP="00FF0932">
      <w:pPr>
        <w:pStyle w:val="a8"/>
        <w:shd w:val="clear" w:color="auto" w:fill="FFFFFF"/>
        <w:spacing w:before="0" w:beforeAutospacing="0" w:after="0" w:afterAutospacing="0" w:line="360" w:lineRule="auto"/>
        <w:jc w:val="both"/>
        <w:rPr>
          <w:rStyle w:val="a9"/>
          <w:rFonts w:asciiTheme="minorEastAsia" w:eastAsiaTheme="minorEastAsia" w:hAnsiTheme="minorEastAsia" w:cstheme="minorEastAsia"/>
          <w:sz w:val="22"/>
          <w:szCs w:val="22"/>
        </w:rPr>
      </w:pPr>
      <w:r>
        <w:rPr>
          <w:rFonts w:asciiTheme="minorEastAsia" w:eastAsiaTheme="minorEastAsia" w:hAnsiTheme="minorEastAsia" w:cstheme="minorEastAsia" w:hint="eastAsia"/>
          <w:b/>
          <w:bCs/>
          <w:color w:val="FF0000"/>
          <w:sz w:val="22"/>
          <w:szCs w:val="22"/>
          <w:bdr w:val="single" w:sz="4" w:space="0" w:color="auto"/>
        </w:rPr>
        <w:t>在实践中学习</w:t>
      </w:r>
      <w:r>
        <w:rPr>
          <w:rStyle w:val="a9"/>
          <w:rFonts w:asciiTheme="minorEastAsia" w:eastAsiaTheme="minorEastAsia" w:hAnsiTheme="minorEastAsia" w:cstheme="minorEastAsia" w:hint="eastAsia"/>
          <w:color w:val="333333"/>
          <w:spacing w:val="5"/>
          <w:sz w:val="22"/>
          <w:szCs w:val="22"/>
        </w:rPr>
        <w:t>50、青少年为什么要在实践中学习？</w:t>
      </w:r>
    </w:p>
    <w:p w:rsidR="00A72E98" w:rsidRDefault="00D16D69" w:rsidP="00FF0932">
      <w:pPr>
        <w:pStyle w:val="a8"/>
        <w:shd w:val="clear" w:color="auto" w:fill="FFFFFF"/>
        <w:spacing w:before="0" w:beforeAutospacing="0" w:after="0" w:afterAutospacing="0" w:line="360" w:lineRule="auto"/>
        <w:ind w:firstLine="370"/>
        <w:jc w:val="both"/>
        <w:rPr>
          <w:rStyle w:val="a9"/>
          <w:rFonts w:asciiTheme="minorEastAsia" w:eastAsiaTheme="minorEastAsia" w:hAnsiTheme="minorEastAsia" w:cstheme="minorEastAsia"/>
          <w:b w:val="0"/>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实践出真知。在实践中，我们与外部世界打交道，了解客观实际，把握事物的本来面目，从而正确认识世界、改造世界。</w:t>
      </w:r>
    </w:p>
    <w:p w:rsidR="00A72E98" w:rsidRDefault="00D16D69" w:rsidP="00FF0932">
      <w:pPr>
        <w:pStyle w:val="a8"/>
        <w:shd w:val="clear" w:color="auto" w:fill="FFFFFF"/>
        <w:spacing w:before="0" w:beforeAutospacing="0" w:after="0" w:afterAutospacing="0" w:line="360" w:lineRule="auto"/>
        <w:ind w:firstLine="370"/>
        <w:jc w:val="both"/>
        <w:rPr>
          <w:rFonts w:asciiTheme="minorEastAsia" w:eastAsiaTheme="minorEastAsia" w:hAnsiTheme="minorEastAsia" w:cstheme="minorEastAsia"/>
          <w:b/>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在实践中，我们锤炼自己，丰富人生经历，完善自我，提升自身素质。</w:t>
      </w:r>
    </w:p>
    <w:p w:rsidR="00A72E98" w:rsidRDefault="00D16D69" w:rsidP="00FF0932">
      <w:pPr>
        <w:pStyle w:val="a8"/>
        <w:shd w:val="clear" w:color="auto" w:fill="FFFFFF"/>
        <w:spacing w:before="0" w:beforeAutospacing="0" w:after="0" w:afterAutospacing="0" w:line="360" w:lineRule="auto"/>
        <w:ind w:firstLine="370"/>
        <w:jc w:val="both"/>
        <w:rPr>
          <w:rStyle w:val="a9"/>
          <w:rFonts w:asciiTheme="minorEastAsia" w:eastAsiaTheme="minorEastAsia" w:hAnsiTheme="minorEastAsia" w:cstheme="minorEastAsia"/>
          <w:b w:val="0"/>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青少年随着生活范围的扩大会遇到越来越多的困惑，要在实践中逐步解决，以促进自身的发展和提升。</w:t>
      </w:r>
    </w:p>
    <w:p w:rsidR="00A72E98" w:rsidRDefault="00D16D69" w:rsidP="00FF0932">
      <w:pPr>
        <w:pStyle w:val="a8"/>
        <w:shd w:val="clear" w:color="auto" w:fill="FFFFFF"/>
        <w:spacing w:before="0" w:beforeAutospacing="0" w:after="0" w:afterAutospacing="0" w:line="360" w:lineRule="auto"/>
        <w:jc w:val="both"/>
        <w:rPr>
          <w:rStyle w:val="a9"/>
          <w:rFonts w:asciiTheme="minorEastAsia" w:eastAsiaTheme="minorEastAsia" w:hAnsiTheme="minorEastAsia" w:cstheme="minorEastAsia"/>
          <w:color w:val="333333"/>
          <w:spacing w:val="5"/>
          <w:sz w:val="22"/>
          <w:szCs w:val="22"/>
        </w:rPr>
      </w:pPr>
      <w:r>
        <w:rPr>
          <w:rStyle w:val="a9"/>
          <w:rFonts w:asciiTheme="minorEastAsia" w:eastAsiaTheme="minorEastAsia" w:hAnsiTheme="minorEastAsia" w:cstheme="minorEastAsia" w:hint="eastAsia"/>
          <w:color w:val="333333"/>
          <w:spacing w:val="5"/>
          <w:sz w:val="22"/>
          <w:szCs w:val="22"/>
        </w:rPr>
        <w:t>51、青少年在实践中学习？</w:t>
      </w:r>
    </w:p>
    <w:p w:rsidR="00A72E98" w:rsidRDefault="00D16D69" w:rsidP="00FF0932">
      <w:pPr>
        <w:pStyle w:val="a8"/>
        <w:shd w:val="clear" w:color="auto" w:fill="FFFFFF"/>
        <w:spacing w:before="0" w:beforeAutospacing="0" w:after="0" w:afterAutospacing="0" w:line="360" w:lineRule="auto"/>
        <w:ind w:firstLine="370"/>
        <w:jc w:val="both"/>
        <w:rPr>
          <w:rFonts w:asciiTheme="minorEastAsia" w:eastAsiaTheme="minorEastAsia" w:hAnsiTheme="minorEastAsia" w:cstheme="minorEastAsia"/>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我们始终不能停止学习的步伐，要在生活和工作中学习，主动服务社会。</w:t>
      </w:r>
    </w:p>
    <w:p w:rsidR="00A72E98" w:rsidRDefault="00D16D69" w:rsidP="00FF0932">
      <w:pPr>
        <w:pStyle w:val="a8"/>
        <w:shd w:val="clear" w:color="auto" w:fill="FFFFFF"/>
        <w:spacing w:before="0" w:beforeAutospacing="0" w:after="0" w:afterAutospacing="0" w:line="360" w:lineRule="auto"/>
        <w:ind w:firstLine="370"/>
        <w:jc w:val="both"/>
        <w:rPr>
          <w:rFonts w:asciiTheme="minorEastAsia" w:eastAsiaTheme="minorEastAsia" w:hAnsiTheme="minorEastAsia" w:cstheme="minorEastAsia"/>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lastRenderedPageBreak/>
        <w:t>我们要重视实践，积极参加社会调查、志愿服务、科学实验等各类社会实践活动，增强问题意识，培养研究能力，努力做到知行合一。</w:t>
      </w:r>
    </w:p>
    <w:p w:rsidR="00A72E98" w:rsidRDefault="00D16D69" w:rsidP="00FF0932">
      <w:pPr>
        <w:pStyle w:val="a8"/>
        <w:shd w:val="clear" w:color="auto" w:fill="FFFFFF"/>
        <w:spacing w:before="0" w:beforeAutospacing="0" w:after="0" w:afterAutospacing="0" w:line="360" w:lineRule="auto"/>
        <w:ind w:firstLine="370"/>
        <w:jc w:val="both"/>
        <w:rPr>
          <w:rFonts w:asciiTheme="minorEastAsia" w:eastAsiaTheme="minorEastAsia" w:hAnsiTheme="minorEastAsia" w:cstheme="minorEastAsia"/>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我们生活的时代信息量巨大，知识更新周期缩短，实践中的问题层出不穷，必须树立终身学习的理念，养成主动学习、不断探索的习惯，增强自我更新、学以致用的能力。</w:t>
      </w:r>
    </w:p>
    <w:p w:rsidR="00A72E98" w:rsidRDefault="00D16D69" w:rsidP="00FF0932">
      <w:pPr>
        <w:pStyle w:val="a8"/>
        <w:shd w:val="clear" w:color="auto" w:fill="FFFFFF"/>
        <w:spacing w:before="0" w:beforeAutospacing="0" w:after="0" w:afterAutospacing="0" w:line="360" w:lineRule="auto"/>
        <w:jc w:val="both"/>
        <w:rPr>
          <w:rStyle w:val="a9"/>
          <w:rFonts w:asciiTheme="minorEastAsia" w:eastAsiaTheme="minorEastAsia" w:hAnsiTheme="minorEastAsia" w:cstheme="minorEastAsia"/>
          <w:color w:val="333333"/>
          <w:spacing w:val="5"/>
          <w:sz w:val="22"/>
          <w:szCs w:val="22"/>
        </w:rPr>
      </w:pPr>
      <w:r>
        <w:rPr>
          <w:rFonts w:asciiTheme="minorEastAsia" w:eastAsiaTheme="minorEastAsia" w:hAnsiTheme="minorEastAsia" w:cstheme="minorEastAsia" w:hint="eastAsia"/>
          <w:b/>
          <w:bCs/>
          <w:color w:val="FF0000"/>
          <w:sz w:val="22"/>
          <w:szCs w:val="22"/>
          <w:bdr w:val="single" w:sz="4" w:space="0" w:color="auto"/>
        </w:rPr>
        <w:t>职业准备</w:t>
      </w:r>
      <w:r>
        <w:rPr>
          <w:rStyle w:val="a9"/>
          <w:rFonts w:asciiTheme="minorEastAsia" w:eastAsiaTheme="minorEastAsia" w:hAnsiTheme="minorEastAsia" w:cstheme="minorEastAsia" w:hint="eastAsia"/>
          <w:color w:val="333333"/>
          <w:spacing w:val="5"/>
          <w:sz w:val="22"/>
          <w:szCs w:val="22"/>
        </w:rPr>
        <w:t>52、走向未来，我们为什么要做好职业准备？</w:t>
      </w:r>
    </w:p>
    <w:p w:rsidR="00A72E98" w:rsidRDefault="00D16D69" w:rsidP="00FF0932">
      <w:pPr>
        <w:pStyle w:val="a8"/>
        <w:shd w:val="clear" w:color="auto" w:fill="FFFFFF"/>
        <w:spacing w:before="0" w:beforeAutospacing="0" w:after="0" w:afterAutospacing="0" w:line="360" w:lineRule="auto"/>
        <w:ind w:firstLineChars="196" w:firstLine="451"/>
        <w:jc w:val="both"/>
        <w:rPr>
          <w:rStyle w:val="a9"/>
          <w:rFonts w:asciiTheme="minorEastAsia" w:eastAsiaTheme="minorEastAsia" w:hAnsiTheme="minorEastAsia" w:cstheme="minorEastAsia"/>
          <w:b w:val="0"/>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现代社会，丰富多彩的职业为我们提供了多样化的选择。</w:t>
      </w:r>
    </w:p>
    <w:p w:rsidR="00A72E98" w:rsidRDefault="00D16D69" w:rsidP="00FF0932">
      <w:pPr>
        <w:pStyle w:val="a8"/>
        <w:shd w:val="clear" w:color="auto" w:fill="FFFFFF"/>
        <w:spacing w:before="0" w:beforeAutospacing="0" w:after="0" w:afterAutospacing="0" w:line="360" w:lineRule="auto"/>
        <w:ind w:firstLineChars="196" w:firstLine="451"/>
        <w:jc w:val="both"/>
        <w:rPr>
          <w:rStyle w:val="a9"/>
          <w:rFonts w:asciiTheme="minorEastAsia" w:eastAsiaTheme="minorEastAsia" w:hAnsiTheme="minorEastAsia" w:cstheme="minorEastAsia"/>
          <w:b w:val="0"/>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人的一生中，大部分时间要从事一定的职业，这是社会分工的要求，也是个人为社会作贡献、实现人生价值的基本路径。国家发展、民族振兴需要各种各样的职业。</w:t>
      </w:r>
    </w:p>
    <w:p w:rsidR="00A72E98" w:rsidRDefault="00D16D69" w:rsidP="00FF0932">
      <w:pPr>
        <w:pStyle w:val="a8"/>
        <w:shd w:val="clear" w:color="auto" w:fill="FFFFFF"/>
        <w:spacing w:before="0" w:beforeAutospacing="0" w:after="0" w:afterAutospacing="0" w:line="360" w:lineRule="auto"/>
        <w:ind w:firstLine="370"/>
        <w:jc w:val="both"/>
        <w:rPr>
          <w:rStyle w:val="a9"/>
          <w:rFonts w:asciiTheme="minorEastAsia" w:eastAsiaTheme="minorEastAsia" w:hAnsiTheme="minorEastAsia" w:cstheme="minorEastAsia"/>
          <w:b w:val="0"/>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在经济全球化时代，科学技术突飞猛进，各国之间的联系愈益密切。</w:t>
      </w:r>
    </w:p>
    <w:p w:rsidR="00A72E98" w:rsidRDefault="00D16D69" w:rsidP="00FF0932">
      <w:pPr>
        <w:pStyle w:val="a8"/>
        <w:shd w:val="clear" w:color="auto" w:fill="FFFFFF"/>
        <w:spacing w:before="0" w:beforeAutospacing="0" w:after="0" w:afterAutospacing="0" w:line="360" w:lineRule="auto"/>
        <w:ind w:firstLine="370"/>
        <w:jc w:val="both"/>
        <w:rPr>
          <w:rFonts w:asciiTheme="minorEastAsia" w:eastAsiaTheme="minorEastAsia" w:hAnsiTheme="minorEastAsia" w:cstheme="minorEastAsia"/>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今天，人们的就业方式越来越多样。要顺应时代的变化，抓住机遇，做好多方面的准备，努力提升自身素质，迎接未来世界的挑战。</w:t>
      </w:r>
    </w:p>
    <w:p w:rsidR="00A72E98" w:rsidRDefault="00D16D69" w:rsidP="00FF0932">
      <w:pPr>
        <w:pStyle w:val="a8"/>
        <w:shd w:val="clear" w:color="auto" w:fill="FFFFFF"/>
        <w:spacing w:before="0" w:beforeAutospacing="0" w:after="0" w:afterAutospacing="0" w:line="360" w:lineRule="auto"/>
        <w:jc w:val="both"/>
        <w:rPr>
          <w:rStyle w:val="a9"/>
          <w:rFonts w:asciiTheme="minorEastAsia" w:eastAsiaTheme="minorEastAsia" w:hAnsiTheme="minorEastAsia" w:cstheme="minorEastAsia"/>
          <w:color w:val="333333"/>
          <w:spacing w:val="5"/>
          <w:sz w:val="22"/>
          <w:szCs w:val="22"/>
        </w:rPr>
      </w:pPr>
      <w:r>
        <w:rPr>
          <w:rStyle w:val="a9"/>
          <w:rFonts w:asciiTheme="minorEastAsia" w:eastAsiaTheme="minorEastAsia" w:hAnsiTheme="minorEastAsia" w:cstheme="minorEastAsia" w:hint="eastAsia"/>
          <w:color w:val="333333"/>
          <w:spacing w:val="5"/>
          <w:sz w:val="22"/>
          <w:szCs w:val="22"/>
        </w:rPr>
        <w:t>53、如何做好职业准备？</w:t>
      </w:r>
    </w:p>
    <w:p w:rsidR="00A72E98" w:rsidRDefault="00D16D69" w:rsidP="00FF0932">
      <w:pPr>
        <w:pStyle w:val="a8"/>
        <w:shd w:val="clear" w:color="auto" w:fill="FFFFFF"/>
        <w:spacing w:before="0" w:beforeAutospacing="0" w:after="0" w:afterAutospacing="0" w:line="360" w:lineRule="auto"/>
        <w:ind w:firstLine="370"/>
        <w:jc w:val="both"/>
        <w:rPr>
          <w:rStyle w:val="a9"/>
          <w:rFonts w:asciiTheme="minorEastAsia" w:eastAsiaTheme="minorEastAsia" w:hAnsiTheme="minorEastAsia" w:cstheme="minorEastAsia"/>
          <w:b w:val="0"/>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进行职业选择，要考虑自己的兴趣爱好，明白自己想做什么；</w:t>
      </w:r>
    </w:p>
    <w:p w:rsidR="00A72E98" w:rsidRDefault="00D16D69" w:rsidP="00FF0932">
      <w:pPr>
        <w:pStyle w:val="a8"/>
        <w:shd w:val="clear" w:color="auto" w:fill="FFFFFF"/>
        <w:spacing w:before="0" w:beforeAutospacing="0" w:after="0" w:afterAutospacing="0" w:line="360" w:lineRule="auto"/>
        <w:ind w:firstLine="370"/>
        <w:jc w:val="both"/>
        <w:rPr>
          <w:rStyle w:val="a9"/>
          <w:rFonts w:asciiTheme="minorEastAsia" w:eastAsiaTheme="minorEastAsia" w:hAnsiTheme="minorEastAsia" w:cstheme="minorEastAsia"/>
          <w:b w:val="0"/>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要把握自己的个性特长，清楚自己适合做什么；</w:t>
      </w:r>
    </w:p>
    <w:p w:rsidR="00A72E98" w:rsidRDefault="00D16D69" w:rsidP="00FF0932">
      <w:pPr>
        <w:pStyle w:val="a8"/>
        <w:shd w:val="clear" w:color="auto" w:fill="FFFFFF"/>
        <w:spacing w:before="0" w:beforeAutospacing="0" w:after="0" w:afterAutospacing="0" w:line="360" w:lineRule="auto"/>
        <w:ind w:firstLine="370"/>
        <w:jc w:val="both"/>
        <w:rPr>
          <w:rStyle w:val="a9"/>
          <w:rFonts w:asciiTheme="minorEastAsia" w:eastAsiaTheme="minorEastAsia" w:hAnsiTheme="minorEastAsia" w:cstheme="minorEastAsia"/>
          <w:b w:val="0"/>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要结合自己的能力和经验，思考自己能够做什么。</w:t>
      </w:r>
    </w:p>
    <w:p w:rsidR="00A72E98" w:rsidRDefault="00D16D69" w:rsidP="00FF0932">
      <w:pPr>
        <w:pStyle w:val="a8"/>
        <w:shd w:val="clear" w:color="auto" w:fill="FFFFFF"/>
        <w:spacing w:before="0" w:beforeAutospacing="0" w:after="0" w:afterAutospacing="0" w:line="360" w:lineRule="auto"/>
        <w:ind w:firstLine="370"/>
        <w:jc w:val="both"/>
        <w:rPr>
          <w:rFonts w:asciiTheme="minorEastAsia" w:eastAsiaTheme="minorEastAsia" w:hAnsiTheme="minorEastAsia" w:cstheme="minorEastAsia"/>
          <w:b/>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当经验、能力与职业的要求差距太大时，要加强学习，提高自身素质，适应工作岗位的要求，满足国家与社会发展的需要。</w:t>
      </w:r>
    </w:p>
    <w:p w:rsidR="00A72E98" w:rsidRDefault="00D16D69" w:rsidP="00FF0932">
      <w:pPr>
        <w:pStyle w:val="a8"/>
        <w:shd w:val="clear" w:color="auto" w:fill="FFFFFF"/>
        <w:spacing w:before="0" w:beforeAutospacing="0" w:after="0" w:afterAutospacing="0" w:line="360" w:lineRule="auto"/>
        <w:jc w:val="both"/>
        <w:rPr>
          <w:rStyle w:val="a9"/>
          <w:rFonts w:asciiTheme="minorEastAsia" w:eastAsiaTheme="minorEastAsia" w:hAnsiTheme="minorEastAsia" w:cstheme="minorEastAsia"/>
          <w:sz w:val="22"/>
          <w:szCs w:val="22"/>
        </w:rPr>
      </w:pPr>
      <w:r>
        <w:rPr>
          <w:rFonts w:asciiTheme="minorEastAsia" w:eastAsiaTheme="minorEastAsia" w:hAnsiTheme="minorEastAsia" w:cstheme="minorEastAsia" w:hint="eastAsia"/>
          <w:b/>
          <w:bCs/>
          <w:color w:val="FF0000"/>
          <w:sz w:val="22"/>
          <w:szCs w:val="22"/>
          <w:bdr w:val="single" w:sz="4" w:space="0" w:color="auto"/>
        </w:rPr>
        <w:t>敬业精神</w:t>
      </w:r>
      <w:r>
        <w:rPr>
          <w:rStyle w:val="a9"/>
          <w:rFonts w:asciiTheme="minorEastAsia" w:eastAsiaTheme="minorEastAsia" w:hAnsiTheme="minorEastAsia" w:cstheme="minorEastAsia" w:hint="eastAsia"/>
          <w:color w:val="333333"/>
          <w:spacing w:val="5"/>
          <w:sz w:val="22"/>
          <w:szCs w:val="22"/>
        </w:rPr>
        <w:t>54、为什么要培养敬业精神？</w:t>
      </w:r>
    </w:p>
    <w:p w:rsidR="00A72E98" w:rsidRDefault="00D16D69" w:rsidP="00FF0932">
      <w:pPr>
        <w:pStyle w:val="a8"/>
        <w:shd w:val="clear" w:color="auto" w:fill="FFFFFF"/>
        <w:spacing w:before="0" w:beforeAutospacing="0" w:after="0" w:afterAutospacing="0" w:line="360" w:lineRule="auto"/>
        <w:ind w:firstLine="370"/>
        <w:jc w:val="both"/>
        <w:rPr>
          <w:rStyle w:val="a9"/>
          <w:rFonts w:asciiTheme="minorEastAsia" w:eastAsiaTheme="minorEastAsia" w:hAnsiTheme="minorEastAsia" w:cstheme="minorEastAsia"/>
          <w:b w:val="0"/>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选择职业，走上工作岗位，意味着享有工作的权利，同时要担负相应的工作责任。每种职业都承担一定的社会责任，每个工作岗位都有相应的岗位职责要求。</w:t>
      </w:r>
    </w:p>
    <w:p w:rsidR="00A72E98" w:rsidRDefault="00D16D69" w:rsidP="00FF0932">
      <w:pPr>
        <w:pStyle w:val="a8"/>
        <w:shd w:val="clear" w:color="auto" w:fill="FFFFFF"/>
        <w:spacing w:before="0" w:beforeAutospacing="0" w:after="0" w:afterAutospacing="0" w:line="360" w:lineRule="auto"/>
        <w:ind w:firstLine="370"/>
        <w:jc w:val="both"/>
        <w:rPr>
          <w:rStyle w:val="a9"/>
          <w:rFonts w:asciiTheme="minorEastAsia" w:eastAsiaTheme="minorEastAsia" w:hAnsiTheme="minorEastAsia" w:cstheme="minorEastAsia"/>
          <w:b w:val="0"/>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一个人只有热爱自己的职业，才能全身心、富有激情地投入工作，创造出物质财富和精神财富。</w:t>
      </w:r>
    </w:p>
    <w:p w:rsidR="00A72E98" w:rsidRDefault="00D16D69" w:rsidP="00FF0932">
      <w:pPr>
        <w:pStyle w:val="a8"/>
        <w:shd w:val="clear" w:color="auto" w:fill="FFFFFF"/>
        <w:spacing w:before="0" w:beforeAutospacing="0" w:after="0" w:afterAutospacing="0" w:line="360" w:lineRule="auto"/>
        <w:ind w:firstLine="370"/>
        <w:jc w:val="both"/>
        <w:rPr>
          <w:rStyle w:val="a9"/>
          <w:rFonts w:asciiTheme="minorEastAsia" w:eastAsiaTheme="minorEastAsia" w:hAnsiTheme="minorEastAsia" w:cstheme="minorEastAsia"/>
          <w:b w:val="0"/>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劳动创造价值，只有热爱本职工作，脚踏实地、勤勤恳恳、刻苦钻研、精益求精、不断创新，才能成就一番事业，实现自己的人生价值。</w:t>
      </w:r>
    </w:p>
    <w:p w:rsidR="00A72E98" w:rsidRDefault="00D16D69" w:rsidP="00FF0932">
      <w:pPr>
        <w:pStyle w:val="a8"/>
        <w:shd w:val="clear" w:color="auto" w:fill="FFFFFF"/>
        <w:spacing w:before="0" w:beforeAutospacing="0" w:after="0" w:afterAutospacing="0" w:line="360" w:lineRule="auto"/>
        <w:jc w:val="both"/>
        <w:rPr>
          <w:rStyle w:val="a9"/>
          <w:rFonts w:asciiTheme="minorEastAsia" w:eastAsiaTheme="minorEastAsia" w:hAnsiTheme="minorEastAsia" w:cstheme="minorEastAsia"/>
          <w:color w:val="333333"/>
          <w:spacing w:val="5"/>
          <w:sz w:val="22"/>
          <w:szCs w:val="22"/>
        </w:rPr>
      </w:pPr>
      <w:r>
        <w:rPr>
          <w:rStyle w:val="a9"/>
          <w:rFonts w:asciiTheme="minorEastAsia" w:eastAsiaTheme="minorEastAsia" w:hAnsiTheme="minorEastAsia" w:cstheme="minorEastAsia" w:hint="eastAsia"/>
          <w:color w:val="333333"/>
          <w:spacing w:val="5"/>
          <w:sz w:val="22"/>
          <w:szCs w:val="22"/>
        </w:rPr>
        <w:t>55、怎样培养敬业精神？</w:t>
      </w:r>
    </w:p>
    <w:p w:rsidR="00A72E98" w:rsidRDefault="00D16D69" w:rsidP="00FF0932">
      <w:pPr>
        <w:pStyle w:val="a8"/>
        <w:shd w:val="clear" w:color="auto" w:fill="FFFFFF"/>
        <w:spacing w:before="0" w:beforeAutospacing="0" w:after="0" w:afterAutospacing="0" w:line="360" w:lineRule="auto"/>
        <w:ind w:firstLine="430"/>
        <w:jc w:val="both"/>
        <w:rPr>
          <w:rFonts w:asciiTheme="minorEastAsia" w:eastAsiaTheme="minorEastAsia" w:hAnsiTheme="minorEastAsia" w:cstheme="minorEastAsia"/>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在未来的工作中要处理后职业与兴趣的关系，在工作中培养兴趣，履行好工作职责，爱岗敬业。</w:t>
      </w:r>
    </w:p>
    <w:p w:rsidR="00A72E98" w:rsidRDefault="00D16D69" w:rsidP="00FF0932">
      <w:pPr>
        <w:pStyle w:val="a8"/>
        <w:shd w:val="clear" w:color="auto" w:fill="FFFFFF"/>
        <w:spacing w:before="0" w:beforeAutospacing="0" w:after="0" w:afterAutospacing="0" w:line="360" w:lineRule="auto"/>
        <w:ind w:firstLine="430"/>
        <w:jc w:val="both"/>
        <w:rPr>
          <w:rStyle w:val="a9"/>
          <w:rFonts w:asciiTheme="minorEastAsia" w:eastAsiaTheme="minorEastAsia" w:hAnsiTheme="minorEastAsia" w:cstheme="minorEastAsia"/>
          <w:b w:val="0"/>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我们要珍惜大好青春年华，从现在开始，努力学习，提高各方面素养，为精彩的明天做好准备。</w:t>
      </w:r>
    </w:p>
    <w:p w:rsidR="00A72E98" w:rsidRDefault="00D16D69" w:rsidP="00FF0932">
      <w:pPr>
        <w:pStyle w:val="a8"/>
        <w:shd w:val="clear" w:color="auto" w:fill="FFFFFF"/>
        <w:spacing w:before="0" w:beforeAutospacing="0" w:after="0" w:afterAutospacing="0" w:line="360" w:lineRule="auto"/>
        <w:ind w:firstLine="280"/>
        <w:jc w:val="center"/>
        <w:rPr>
          <w:rStyle w:val="a9"/>
          <w:rFonts w:asciiTheme="minorEastAsia" w:eastAsiaTheme="minorEastAsia" w:hAnsiTheme="minorEastAsia" w:cstheme="minorEastAsia"/>
          <w:color w:val="333333"/>
          <w:spacing w:val="5"/>
          <w:sz w:val="22"/>
          <w:szCs w:val="22"/>
        </w:rPr>
      </w:pPr>
      <w:r>
        <w:rPr>
          <w:rStyle w:val="a9"/>
          <w:rFonts w:asciiTheme="minorEastAsia" w:eastAsiaTheme="minorEastAsia" w:hAnsiTheme="minorEastAsia" w:cstheme="minorEastAsia" w:hint="eastAsia"/>
          <w:color w:val="333333"/>
          <w:spacing w:val="5"/>
          <w:sz w:val="22"/>
          <w:szCs w:val="22"/>
        </w:rPr>
        <w:t>第七课</w:t>
      </w:r>
      <w:r>
        <w:rPr>
          <w:rStyle w:val="apple-converted-space"/>
          <w:rFonts w:asciiTheme="minorEastAsia" w:eastAsiaTheme="minorEastAsia" w:hAnsiTheme="minorEastAsia" w:cstheme="minorEastAsia" w:hint="eastAsia"/>
          <w:b/>
          <w:bCs/>
          <w:color w:val="333333"/>
          <w:spacing w:val="5"/>
          <w:sz w:val="22"/>
          <w:szCs w:val="22"/>
        </w:rPr>
        <w:t> </w:t>
      </w:r>
      <w:r>
        <w:rPr>
          <w:rStyle w:val="a9"/>
          <w:rFonts w:asciiTheme="minorEastAsia" w:eastAsiaTheme="minorEastAsia" w:hAnsiTheme="minorEastAsia" w:cstheme="minorEastAsia" w:hint="eastAsia"/>
          <w:color w:val="333333"/>
          <w:spacing w:val="5"/>
          <w:sz w:val="22"/>
          <w:szCs w:val="22"/>
        </w:rPr>
        <w:t> 从这里出发</w:t>
      </w:r>
    </w:p>
    <w:p w:rsidR="00A72E98" w:rsidRDefault="00D16D69" w:rsidP="00FF0932">
      <w:pPr>
        <w:pStyle w:val="a8"/>
        <w:shd w:val="clear" w:color="auto" w:fill="FFFFFF"/>
        <w:spacing w:before="0" w:beforeAutospacing="0" w:after="0" w:afterAutospacing="0" w:line="360" w:lineRule="auto"/>
        <w:rPr>
          <w:rStyle w:val="a9"/>
          <w:rFonts w:asciiTheme="minorEastAsia" w:eastAsiaTheme="minorEastAsia" w:hAnsiTheme="minorEastAsia" w:cstheme="minorEastAsia"/>
          <w:color w:val="333333"/>
          <w:spacing w:val="5"/>
          <w:sz w:val="22"/>
          <w:szCs w:val="22"/>
        </w:rPr>
      </w:pPr>
      <w:r>
        <w:rPr>
          <w:rFonts w:asciiTheme="minorEastAsia" w:eastAsiaTheme="minorEastAsia" w:hAnsiTheme="minorEastAsia" w:cstheme="minorEastAsia" w:hint="eastAsia"/>
          <w:b/>
          <w:bCs/>
          <w:color w:val="FF0000"/>
          <w:sz w:val="22"/>
          <w:szCs w:val="22"/>
          <w:bdr w:val="single" w:sz="4" w:space="0" w:color="auto"/>
        </w:rPr>
        <w:t>自我超越</w:t>
      </w:r>
      <w:r>
        <w:rPr>
          <w:rStyle w:val="a9"/>
          <w:rFonts w:asciiTheme="minorEastAsia" w:eastAsiaTheme="minorEastAsia" w:hAnsiTheme="minorEastAsia" w:cstheme="minorEastAsia" w:hint="eastAsia"/>
          <w:color w:val="333333"/>
          <w:spacing w:val="5"/>
          <w:sz w:val="22"/>
          <w:szCs w:val="22"/>
        </w:rPr>
        <w:t>56、为什么要实现自我超越？怎样实现自我超越？</w:t>
      </w:r>
    </w:p>
    <w:p w:rsidR="00A72E98" w:rsidRDefault="00D16D69" w:rsidP="00FF0932">
      <w:pPr>
        <w:pStyle w:val="a8"/>
        <w:shd w:val="clear" w:color="auto" w:fill="FFFFFF"/>
        <w:spacing w:before="0" w:beforeAutospacing="0" w:after="0" w:afterAutospacing="0" w:line="360" w:lineRule="auto"/>
        <w:ind w:firstLineChars="200" w:firstLine="460"/>
        <w:rPr>
          <w:rStyle w:val="a9"/>
          <w:rFonts w:asciiTheme="minorEastAsia" w:eastAsiaTheme="minorEastAsia" w:hAnsiTheme="minorEastAsia" w:cstheme="minorEastAsia"/>
          <w:b w:val="0"/>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正确认识自己，勇于战胜自己，才能成为真正的强者</w:t>
      </w:r>
    </w:p>
    <w:p w:rsidR="00A72E98" w:rsidRDefault="00D16D69" w:rsidP="00FF0932">
      <w:pPr>
        <w:pStyle w:val="a8"/>
        <w:shd w:val="clear" w:color="auto" w:fill="FFFFFF"/>
        <w:spacing w:before="0" w:beforeAutospacing="0" w:after="0" w:afterAutospacing="0" w:line="360" w:lineRule="auto"/>
        <w:ind w:firstLineChars="200" w:firstLine="460"/>
        <w:rPr>
          <w:rFonts w:asciiTheme="minorEastAsia" w:eastAsiaTheme="minorEastAsia" w:hAnsiTheme="minorEastAsia" w:cstheme="minorEastAsia"/>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lastRenderedPageBreak/>
        <w:t>我们学会反思，总结成功的经验和失败的教训，每天都在进步。在学习和探索的道路上，我们逐渐认识自己，发现自己的长处，挖掘自己的潜能，实现自我超越。</w:t>
      </w:r>
    </w:p>
    <w:p w:rsidR="00A72E98" w:rsidRDefault="00D16D69" w:rsidP="00FF0932">
      <w:pPr>
        <w:pStyle w:val="a8"/>
        <w:shd w:val="clear" w:color="auto" w:fill="FFFFFF"/>
        <w:spacing w:before="0" w:beforeAutospacing="0" w:after="0" w:afterAutospacing="0" w:line="360" w:lineRule="auto"/>
        <w:jc w:val="both"/>
        <w:rPr>
          <w:rFonts w:asciiTheme="minorEastAsia" w:eastAsiaTheme="minorEastAsia" w:hAnsiTheme="minorEastAsia" w:cstheme="minorEastAsia"/>
          <w:color w:val="333333"/>
          <w:spacing w:val="5"/>
          <w:sz w:val="22"/>
          <w:szCs w:val="22"/>
        </w:rPr>
      </w:pPr>
      <w:r>
        <w:rPr>
          <w:rStyle w:val="a9"/>
          <w:rFonts w:asciiTheme="minorEastAsia" w:eastAsiaTheme="minorEastAsia" w:hAnsiTheme="minorEastAsia" w:cstheme="minorEastAsia" w:hint="eastAsia"/>
          <w:color w:val="333333"/>
          <w:spacing w:val="5"/>
          <w:sz w:val="22"/>
          <w:szCs w:val="22"/>
        </w:rPr>
        <w:t>57、为什么要慎重选择？怎样慎重选择？</w:t>
      </w:r>
    </w:p>
    <w:p w:rsidR="00A72E98" w:rsidRDefault="00D16D69" w:rsidP="00FF0932">
      <w:pPr>
        <w:pStyle w:val="a8"/>
        <w:shd w:val="clear" w:color="auto" w:fill="FFFFFF"/>
        <w:spacing w:before="0" w:beforeAutospacing="0" w:after="0" w:afterAutospacing="0" w:line="360" w:lineRule="auto"/>
        <w:ind w:firstLine="370"/>
        <w:jc w:val="both"/>
        <w:rPr>
          <w:rStyle w:val="a9"/>
          <w:rFonts w:asciiTheme="minorEastAsia" w:eastAsiaTheme="minorEastAsia" w:hAnsiTheme="minorEastAsia" w:cstheme="minorEastAsia"/>
          <w:b w:val="0"/>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在人生道路上，我们每次关键性的选择都将对未来产生重要影响。</w:t>
      </w:r>
    </w:p>
    <w:p w:rsidR="00A72E98" w:rsidRDefault="00D16D69" w:rsidP="00FF0932">
      <w:pPr>
        <w:pStyle w:val="a8"/>
        <w:shd w:val="clear" w:color="auto" w:fill="FFFFFF"/>
        <w:spacing w:before="0" w:beforeAutospacing="0" w:after="0" w:afterAutospacing="0" w:line="360" w:lineRule="auto"/>
        <w:ind w:firstLine="370"/>
        <w:jc w:val="both"/>
        <w:rPr>
          <w:rStyle w:val="a9"/>
          <w:rFonts w:asciiTheme="minorEastAsia" w:eastAsiaTheme="minorEastAsia" w:hAnsiTheme="minorEastAsia" w:cstheme="minorEastAsia"/>
          <w:b w:val="0"/>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现在，我们就面临着重要的选择，要理性分析主客观条件，思考并决定自己的，目标和方向。我们要系好人生的第一粒扣子，自觉践行社会主义核心价值观，走好这重要的一步，用勤劳和汗水开辟人生和事业的美好前程。</w:t>
      </w:r>
    </w:p>
    <w:p w:rsidR="00A72E98" w:rsidRDefault="00D16D69" w:rsidP="00FF0932">
      <w:pPr>
        <w:pStyle w:val="a8"/>
        <w:shd w:val="clear" w:color="auto" w:fill="FFFFFF"/>
        <w:spacing w:before="0" w:beforeAutospacing="0" w:after="0" w:afterAutospacing="0" w:line="360" w:lineRule="auto"/>
        <w:jc w:val="both"/>
        <w:rPr>
          <w:rStyle w:val="a9"/>
          <w:rFonts w:asciiTheme="minorEastAsia" w:eastAsiaTheme="minorEastAsia" w:hAnsiTheme="minorEastAsia" w:cstheme="minorEastAsia"/>
          <w:sz w:val="22"/>
          <w:szCs w:val="22"/>
        </w:rPr>
      </w:pPr>
      <w:r>
        <w:rPr>
          <w:rFonts w:asciiTheme="minorEastAsia" w:eastAsiaTheme="minorEastAsia" w:hAnsiTheme="minorEastAsia" w:cstheme="minorEastAsia" w:hint="eastAsia"/>
          <w:b/>
          <w:bCs/>
          <w:color w:val="FF0000"/>
          <w:sz w:val="22"/>
          <w:szCs w:val="22"/>
          <w:bdr w:val="single" w:sz="4" w:space="0" w:color="auto"/>
        </w:rPr>
        <w:t>畅想未来</w:t>
      </w:r>
      <w:r>
        <w:rPr>
          <w:rStyle w:val="a9"/>
          <w:rFonts w:asciiTheme="minorEastAsia" w:eastAsiaTheme="minorEastAsia" w:hAnsiTheme="minorEastAsia" w:cstheme="minorEastAsia" w:hint="eastAsia"/>
          <w:color w:val="333333"/>
          <w:spacing w:val="5"/>
          <w:sz w:val="22"/>
          <w:szCs w:val="22"/>
        </w:rPr>
        <w:t>58、如何畅想未来？</w:t>
      </w:r>
    </w:p>
    <w:p w:rsidR="00A72E98" w:rsidRDefault="00D16D69" w:rsidP="00FF0932">
      <w:pPr>
        <w:pStyle w:val="a8"/>
        <w:shd w:val="clear" w:color="auto" w:fill="FFFFFF"/>
        <w:spacing w:before="0" w:beforeAutospacing="0" w:after="0" w:afterAutospacing="0" w:line="360" w:lineRule="auto"/>
        <w:ind w:firstLine="370"/>
        <w:jc w:val="both"/>
        <w:rPr>
          <w:rFonts w:asciiTheme="minorEastAsia" w:eastAsiaTheme="minorEastAsia" w:hAnsiTheme="minorEastAsia" w:cstheme="minorEastAsia"/>
          <w:b/>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需要开阔的视野，把自己的爱好、需求与国家的发展、世界的繁荣、人类的梦想相结合。</w:t>
      </w:r>
    </w:p>
    <w:p w:rsidR="00A72E98" w:rsidRDefault="00D16D69" w:rsidP="00FF0932">
      <w:pPr>
        <w:pStyle w:val="a8"/>
        <w:shd w:val="clear" w:color="auto" w:fill="FFFFFF"/>
        <w:spacing w:before="0" w:beforeAutospacing="0" w:after="0" w:afterAutospacing="0" w:line="360" w:lineRule="auto"/>
        <w:ind w:firstLine="370"/>
        <w:jc w:val="both"/>
        <w:rPr>
          <w:rFonts w:asciiTheme="minorEastAsia" w:eastAsiaTheme="minorEastAsia" w:hAnsiTheme="minorEastAsia" w:cstheme="minorEastAsia"/>
          <w:b/>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要激发兴趣，大胆尝试，积极行动，不断地反思自己，全面规划有意义的人生。</w:t>
      </w:r>
    </w:p>
    <w:p w:rsidR="00A72E98" w:rsidRDefault="00D16D69" w:rsidP="00FF0932">
      <w:pPr>
        <w:pStyle w:val="a8"/>
        <w:shd w:val="clear" w:color="auto" w:fill="FFFFFF"/>
        <w:spacing w:before="0" w:beforeAutospacing="0" w:after="0" w:afterAutospacing="0" w:line="360" w:lineRule="auto"/>
        <w:ind w:firstLine="370"/>
        <w:jc w:val="both"/>
        <w:rPr>
          <w:rStyle w:val="a9"/>
          <w:rFonts w:asciiTheme="minorEastAsia" w:eastAsiaTheme="minorEastAsia" w:hAnsiTheme="minorEastAsia" w:cstheme="minorEastAsia"/>
          <w:b w:val="0"/>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面向未来，既需要对未来有没好的憧憬，也需要脚踏实地的行动。</w:t>
      </w:r>
    </w:p>
    <w:p w:rsidR="00A72E98" w:rsidRDefault="00D16D69" w:rsidP="00FF0932">
      <w:pPr>
        <w:pStyle w:val="a8"/>
        <w:shd w:val="clear" w:color="auto" w:fill="FFFFFF"/>
        <w:spacing w:before="0" w:beforeAutospacing="0" w:after="0" w:afterAutospacing="0" w:line="360" w:lineRule="auto"/>
        <w:ind w:firstLine="370"/>
        <w:jc w:val="both"/>
        <w:rPr>
          <w:rStyle w:val="a9"/>
          <w:rFonts w:asciiTheme="minorEastAsia" w:eastAsiaTheme="minorEastAsia" w:hAnsiTheme="minorEastAsia" w:cstheme="minorEastAsia"/>
          <w:b w:val="0"/>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我们不仅要正确理解自己的人生规划，而且要积极关切国家和民族的发展，关注人类与世界发展的前途和命运，在学习和实践中走向未来。</w:t>
      </w:r>
    </w:p>
    <w:p w:rsidR="00A72E98" w:rsidRDefault="00D16D69" w:rsidP="00FF0932">
      <w:pPr>
        <w:pStyle w:val="a8"/>
        <w:shd w:val="clear" w:color="auto" w:fill="FFFFFF"/>
        <w:spacing w:before="0" w:beforeAutospacing="0" w:after="0" w:afterAutospacing="0" w:line="360" w:lineRule="auto"/>
        <w:jc w:val="both"/>
        <w:rPr>
          <w:rStyle w:val="a9"/>
          <w:rFonts w:asciiTheme="minorEastAsia" w:eastAsiaTheme="minorEastAsia" w:hAnsiTheme="minorEastAsia" w:cstheme="minorEastAsia"/>
          <w:sz w:val="22"/>
          <w:szCs w:val="22"/>
        </w:rPr>
      </w:pPr>
      <w:r>
        <w:rPr>
          <w:rStyle w:val="a9"/>
          <w:rFonts w:asciiTheme="minorEastAsia" w:eastAsiaTheme="minorEastAsia" w:hAnsiTheme="minorEastAsia" w:cstheme="minorEastAsia" w:hint="eastAsia"/>
          <w:color w:val="333333"/>
          <w:spacing w:val="5"/>
          <w:sz w:val="22"/>
          <w:szCs w:val="22"/>
        </w:rPr>
        <w:t>59、当今时代为我们成长提供了哪些有利条件？</w:t>
      </w:r>
    </w:p>
    <w:p w:rsidR="00A72E98" w:rsidRDefault="00D16D69" w:rsidP="00FF0932">
      <w:pPr>
        <w:pStyle w:val="a8"/>
        <w:shd w:val="clear" w:color="auto" w:fill="FFFFFF"/>
        <w:spacing w:before="0" w:beforeAutospacing="0" w:after="0" w:afterAutospacing="0" w:line="360" w:lineRule="auto"/>
        <w:ind w:firstLine="370"/>
        <w:jc w:val="both"/>
        <w:rPr>
          <w:rStyle w:val="a9"/>
          <w:rFonts w:asciiTheme="minorEastAsia" w:eastAsiaTheme="minorEastAsia" w:hAnsiTheme="minorEastAsia" w:cstheme="minorEastAsia"/>
          <w:b w:val="0"/>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我们生于伟大的祖国，欣逢伟大的新时代，国家政治稳定、经济发展、文化繁荣、社会和谐，人民生活水平不断提高，这些都为我们的成长提供了良好的社会条件。</w:t>
      </w:r>
    </w:p>
    <w:p w:rsidR="00A72E98" w:rsidRDefault="00D16D69" w:rsidP="00FF0932">
      <w:pPr>
        <w:pStyle w:val="a8"/>
        <w:shd w:val="clear" w:color="auto" w:fill="FFFFFF"/>
        <w:spacing w:before="0" w:beforeAutospacing="0" w:after="0" w:afterAutospacing="0" w:line="360" w:lineRule="auto"/>
        <w:ind w:firstLine="370"/>
        <w:jc w:val="both"/>
        <w:rPr>
          <w:rStyle w:val="a9"/>
          <w:rFonts w:asciiTheme="minorEastAsia" w:eastAsiaTheme="minorEastAsia" w:hAnsiTheme="minorEastAsia" w:cstheme="minorEastAsia"/>
          <w:b w:val="0"/>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随着改革开放的深入，我国与世界各国的互动更加频繁，为我们的成长创造了更为广阔的空间。</w:t>
      </w:r>
    </w:p>
    <w:p w:rsidR="00A72E98" w:rsidRDefault="00D16D69" w:rsidP="00FF0932">
      <w:pPr>
        <w:pStyle w:val="a8"/>
        <w:shd w:val="clear" w:color="auto" w:fill="FFFFFF"/>
        <w:spacing w:before="0" w:beforeAutospacing="0" w:after="0" w:afterAutospacing="0" w:line="360" w:lineRule="auto"/>
        <w:jc w:val="both"/>
        <w:rPr>
          <w:rStyle w:val="a9"/>
          <w:rFonts w:asciiTheme="minorEastAsia" w:eastAsiaTheme="minorEastAsia" w:hAnsiTheme="minorEastAsia" w:cstheme="minorEastAsia"/>
          <w:color w:val="333333"/>
          <w:spacing w:val="5"/>
          <w:sz w:val="22"/>
          <w:szCs w:val="22"/>
        </w:rPr>
      </w:pPr>
      <w:r>
        <w:rPr>
          <w:rStyle w:val="a9"/>
          <w:rFonts w:asciiTheme="minorEastAsia" w:eastAsiaTheme="minorEastAsia" w:hAnsiTheme="minorEastAsia" w:cstheme="minorEastAsia" w:hint="eastAsia"/>
          <w:color w:val="333333"/>
          <w:spacing w:val="5"/>
          <w:sz w:val="22"/>
          <w:szCs w:val="22"/>
        </w:rPr>
        <w:t>60、走向未来，我们应如何抓住机遇、迎接挑战？</w:t>
      </w:r>
    </w:p>
    <w:p w:rsidR="00A72E98" w:rsidRDefault="00D16D69" w:rsidP="00FF0932">
      <w:pPr>
        <w:pStyle w:val="a8"/>
        <w:shd w:val="clear" w:color="auto" w:fill="FFFFFF"/>
        <w:spacing w:before="0" w:beforeAutospacing="0" w:after="0" w:afterAutospacing="0" w:line="360" w:lineRule="auto"/>
        <w:ind w:firstLine="370"/>
        <w:jc w:val="both"/>
        <w:rPr>
          <w:rStyle w:val="a9"/>
          <w:rFonts w:asciiTheme="minorEastAsia" w:eastAsiaTheme="minorEastAsia" w:hAnsiTheme="minorEastAsia" w:cstheme="minorEastAsia"/>
          <w:b w:val="0"/>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做好准备，抓住机会，还要善于创造机会，成就自己。</w:t>
      </w:r>
    </w:p>
    <w:p w:rsidR="00A72E98" w:rsidRDefault="00D16D69" w:rsidP="00FF0932">
      <w:pPr>
        <w:pStyle w:val="a8"/>
        <w:shd w:val="clear" w:color="auto" w:fill="FFFFFF"/>
        <w:spacing w:before="0" w:beforeAutospacing="0" w:after="0" w:afterAutospacing="0" w:line="360" w:lineRule="auto"/>
        <w:ind w:firstLine="370"/>
        <w:jc w:val="both"/>
        <w:rPr>
          <w:rFonts w:asciiTheme="minorEastAsia" w:eastAsiaTheme="minorEastAsia" w:hAnsiTheme="minorEastAsia" w:cstheme="minorEastAsia"/>
          <w:b/>
          <w:color w:val="333333"/>
          <w:spacing w:val="5"/>
          <w:sz w:val="22"/>
          <w:szCs w:val="22"/>
        </w:rPr>
      </w:pPr>
      <w:r>
        <w:rPr>
          <w:rStyle w:val="a9"/>
          <w:rFonts w:asciiTheme="minorEastAsia" w:eastAsiaTheme="minorEastAsia" w:hAnsiTheme="minorEastAsia" w:cstheme="minorEastAsia" w:hint="eastAsia"/>
          <w:b w:val="0"/>
          <w:color w:val="333333"/>
          <w:spacing w:val="5"/>
          <w:sz w:val="22"/>
          <w:szCs w:val="22"/>
        </w:rPr>
        <w:t>一切趁现在，一切趁年轻，勇往直前，朝着既定的目标，去想、去做、去体验、去搏击风浪、去迎接考验。</w:t>
      </w:r>
    </w:p>
    <w:p w:rsidR="00A72E98" w:rsidRDefault="00D16D69" w:rsidP="00FF0932">
      <w:pPr>
        <w:pStyle w:val="a8"/>
        <w:shd w:val="clear" w:color="auto" w:fill="FFFFFF"/>
        <w:spacing w:before="0" w:beforeAutospacing="0" w:after="0" w:afterAutospacing="0" w:line="360" w:lineRule="auto"/>
        <w:ind w:firstLine="370"/>
        <w:jc w:val="both"/>
        <w:rPr>
          <w:rFonts w:asciiTheme="minorEastAsia" w:eastAsiaTheme="minorEastAsia" w:hAnsiTheme="minorEastAsia" w:cstheme="minorEastAsia"/>
          <w:b/>
          <w:color w:val="00B050"/>
          <w:sz w:val="22"/>
          <w:szCs w:val="22"/>
        </w:rPr>
      </w:pPr>
      <w:r>
        <w:rPr>
          <w:rStyle w:val="a9"/>
          <w:rFonts w:asciiTheme="minorEastAsia" w:eastAsiaTheme="minorEastAsia" w:hAnsiTheme="minorEastAsia" w:cstheme="minorEastAsia" w:hint="eastAsia"/>
          <w:b w:val="0"/>
          <w:color w:val="333333"/>
          <w:spacing w:val="5"/>
          <w:sz w:val="22"/>
          <w:szCs w:val="22"/>
        </w:rPr>
        <w:t>让我们带着自信，带着憧憬，带着同学的友谊、老师的祝福和父母的期待，踏上新的征程。</w:t>
      </w:r>
    </w:p>
    <w:p w:rsidR="003F2844" w:rsidRDefault="003F2844" w:rsidP="00FF0932">
      <w:pPr>
        <w:spacing w:line="360" w:lineRule="auto"/>
        <w:ind w:firstLineChars="800" w:firstLine="3213"/>
        <w:rPr>
          <w:rFonts w:ascii="黑体" w:eastAsia="黑体" w:hAnsi="黑体" w:cs="黑体"/>
          <w:b/>
          <w:color w:val="0000FF"/>
          <w:sz w:val="40"/>
          <w:szCs w:val="21"/>
        </w:rPr>
      </w:pPr>
    </w:p>
    <w:p w:rsidR="003F2844" w:rsidRDefault="003F2844" w:rsidP="00FF0932">
      <w:pPr>
        <w:spacing w:line="360" w:lineRule="auto"/>
        <w:ind w:firstLineChars="800" w:firstLine="3213"/>
        <w:rPr>
          <w:rFonts w:ascii="黑体" w:eastAsia="黑体" w:hAnsi="黑体" w:cs="黑体"/>
          <w:b/>
          <w:color w:val="0000FF"/>
          <w:sz w:val="40"/>
          <w:szCs w:val="21"/>
        </w:rPr>
      </w:pPr>
    </w:p>
    <w:p w:rsidR="00A72E98" w:rsidRDefault="00D16D69" w:rsidP="00FF0932">
      <w:pPr>
        <w:spacing w:line="360" w:lineRule="auto"/>
        <w:ind w:firstLineChars="800" w:firstLine="3213"/>
        <w:rPr>
          <w:rFonts w:ascii="黑体" w:eastAsia="黑体" w:hAnsi="黑体" w:cs="黑体"/>
          <w:b/>
          <w:color w:val="0000FF"/>
          <w:sz w:val="36"/>
          <w:szCs w:val="20"/>
        </w:rPr>
      </w:pPr>
      <w:r>
        <w:rPr>
          <w:rFonts w:ascii="黑体" w:eastAsia="黑体" w:hAnsi="黑体" w:cs="黑体" w:hint="eastAsia"/>
          <w:b/>
          <w:color w:val="0000FF"/>
          <w:sz w:val="40"/>
          <w:szCs w:val="21"/>
        </w:rPr>
        <w:t>二、考前技巧篇</w:t>
      </w:r>
    </w:p>
    <w:p w:rsidR="00A72E98" w:rsidRDefault="00D16D69" w:rsidP="00FF0932">
      <w:pPr>
        <w:adjustRightInd w:val="0"/>
        <w:snapToGrid w:val="0"/>
        <w:spacing w:line="360" w:lineRule="auto"/>
        <w:jc w:val="left"/>
        <w:rPr>
          <w:rFonts w:ascii="Times New Roman" w:eastAsia="楷体" w:hAnsi="Times New Roman"/>
          <w:b/>
          <w:color w:val="FF0000"/>
          <w:kern w:val="0"/>
          <w:sz w:val="32"/>
          <w:szCs w:val="32"/>
        </w:rPr>
      </w:pPr>
      <w:r>
        <w:rPr>
          <w:rFonts w:ascii="Times New Roman" w:eastAsia="楷体" w:hAnsi="Times New Roman"/>
          <w:b/>
          <w:color w:val="FF0000"/>
          <w:kern w:val="0"/>
          <w:sz w:val="32"/>
          <w:szCs w:val="32"/>
        </w:rPr>
        <w:t>【考前技巧篇</w:t>
      </w:r>
      <w:r>
        <w:rPr>
          <w:rFonts w:ascii="Times New Roman" w:eastAsia="楷体" w:hAnsi="Times New Roman"/>
          <w:b/>
          <w:color w:val="FF0000"/>
          <w:kern w:val="0"/>
          <w:sz w:val="32"/>
          <w:szCs w:val="32"/>
        </w:rPr>
        <w:t>1</w:t>
      </w:r>
      <w:r>
        <w:rPr>
          <w:rFonts w:ascii="Times New Roman" w:eastAsia="楷体" w:hAnsi="Times New Roman"/>
          <w:b/>
          <w:color w:val="FF0000"/>
          <w:kern w:val="0"/>
          <w:sz w:val="32"/>
          <w:szCs w:val="32"/>
        </w:rPr>
        <w:t>】选择题答题技巧</w:t>
      </w:r>
    </w:p>
    <w:p w:rsidR="00A72E98" w:rsidRDefault="00D16D69" w:rsidP="00FF0932">
      <w:pPr>
        <w:adjustRightInd w:val="0"/>
        <w:snapToGrid w:val="0"/>
        <w:spacing w:line="360" w:lineRule="auto"/>
        <w:jc w:val="left"/>
        <w:rPr>
          <w:rFonts w:ascii="Times New Roman" w:eastAsia="楷体" w:hAnsi="Times New Roman"/>
          <w:b/>
          <w:color w:val="00B050"/>
          <w:kern w:val="0"/>
          <w:sz w:val="32"/>
          <w:szCs w:val="32"/>
        </w:rPr>
      </w:pPr>
      <w:r>
        <w:rPr>
          <w:rFonts w:ascii="Times New Roman" w:eastAsia="楷体" w:hAnsi="Times New Roman" w:hint="eastAsia"/>
          <w:b/>
          <w:color w:val="00B050"/>
          <w:kern w:val="0"/>
          <w:sz w:val="32"/>
          <w:szCs w:val="32"/>
        </w:rPr>
        <w:t>类型一：告诉、启示、警示类</w:t>
      </w:r>
    </w:p>
    <w:p w:rsidR="00A72E98" w:rsidRDefault="00D16D69" w:rsidP="00FF0932">
      <w:pPr>
        <w:spacing w:line="360" w:lineRule="auto"/>
        <w:rPr>
          <w:sz w:val="22"/>
          <w:szCs w:val="24"/>
        </w:rPr>
      </w:pPr>
      <w:r>
        <w:rPr>
          <w:rFonts w:hint="eastAsia"/>
          <w:sz w:val="22"/>
          <w:szCs w:val="24"/>
        </w:rPr>
        <w:lastRenderedPageBreak/>
        <w:t>【命题规律】</w:t>
      </w:r>
    </w:p>
    <w:p w:rsidR="00A72E98" w:rsidRDefault="00D16D69" w:rsidP="00FF0932">
      <w:pPr>
        <w:spacing w:line="360" w:lineRule="auto"/>
        <w:ind w:firstLineChars="200" w:firstLine="440"/>
        <w:rPr>
          <w:sz w:val="22"/>
          <w:szCs w:val="24"/>
        </w:rPr>
      </w:pPr>
      <w:r>
        <w:rPr>
          <w:rFonts w:hint="eastAsia"/>
          <w:sz w:val="22"/>
          <w:szCs w:val="24"/>
        </w:rPr>
        <w:t>1.</w:t>
      </w:r>
      <w:r>
        <w:rPr>
          <w:rFonts w:hint="eastAsia"/>
          <w:sz w:val="22"/>
          <w:szCs w:val="24"/>
        </w:rPr>
        <w:t>考什么：此类题目所选的材料或背景，大多是近一年来社会热点事件（热议话题）、模范人物事迹等，所涉及的教材知识大部分是学科主干知识、重点知识</w:t>
      </w:r>
    </w:p>
    <w:p w:rsidR="00A72E98" w:rsidRDefault="00D16D69" w:rsidP="00FF0932">
      <w:pPr>
        <w:spacing w:line="360" w:lineRule="auto"/>
        <w:ind w:firstLineChars="200" w:firstLine="440"/>
        <w:rPr>
          <w:sz w:val="22"/>
          <w:szCs w:val="24"/>
        </w:rPr>
      </w:pPr>
      <w:r>
        <w:rPr>
          <w:rFonts w:hint="eastAsia"/>
          <w:sz w:val="22"/>
          <w:szCs w:val="24"/>
        </w:rPr>
        <w:t>2.</w:t>
      </w:r>
      <w:r>
        <w:rPr>
          <w:rFonts w:hint="eastAsia"/>
          <w:sz w:val="22"/>
          <w:szCs w:val="24"/>
        </w:rPr>
        <w:t>怎么考：设问常以“这告诉我们……”“这启示（启发）我们……”“这警示我们……”</w:t>
      </w:r>
    </w:p>
    <w:p w:rsidR="00A72E98" w:rsidRDefault="00D16D69" w:rsidP="00FF0932">
      <w:pPr>
        <w:spacing w:line="360" w:lineRule="auto"/>
        <w:rPr>
          <w:sz w:val="22"/>
          <w:szCs w:val="24"/>
        </w:rPr>
      </w:pPr>
      <w:r>
        <w:rPr>
          <w:rFonts w:hint="eastAsia"/>
          <w:sz w:val="22"/>
          <w:szCs w:val="24"/>
        </w:rPr>
        <w:t>【常见失分原因】</w:t>
      </w:r>
    </w:p>
    <w:p w:rsidR="00A72E98" w:rsidRDefault="00D16D69" w:rsidP="00FF0932">
      <w:pPr>
        <w:spacing w:line="360" w:lineRule="auto"/>
        <w:ind w:firstLineChars="200" w:firstLine="440"/>
        <w:rPr>
          <w:sz w:val="22"/>
          <w:szCs w:val="24"/>
        </w:rPr>
      </w:pPr>
      <w:r>
        <w:rPr>
          <w:rFonts w:hint="eastAsia"/>
          <w:sz w:val="22"/>
          <w:szCs w:val="24"/>
        </w:rPr>
        <w:t>1.</w:t>
      </w:r>
      <w:r>
        <w:rPr>
          <w:rFonts w:hint="eastAsia"/>
          <w:sz w:val="22"/>
          <w:szCs w:val="24"/>
        </w:rPr>
        <w:t>未准确把握试题引文的含义或寓意</w:t>
      </w:r>
    </w:p>
    <w:p w:rsidR="00A72E98" w:rsidRDefault="00D16D69" w:rsidP="00FF0932">
      <w:pPr>
        <w:spacing w:line="360" w:lineRule="auto"/>
        <w:ind w:firstLineChars="200" w:firstLine="440"/>
        <w:rPr>
          <w:sz w:val="22"/>
          <w:szCs w:val="24"/>
        </w:rPr>
      </w:pPr>
      <w:r>
        <w:rPr>
          <w:rFonts w:hint="eastAsia"/>
          <w:sz w:val="22"/>
          <w:szCs w:val="24"/>
        </w:rPr>
        <w:t>2.</w:t>
      </w:r>
      <w:r>
        <w:rPr>
          <w:rFonts w:hint="eastAsia"/>
          <w:sz w:val="22"/>
          <w:szCs w:val="24"/>
        </w:rPr>
        <w:t>未准确理解命题意图，缺乏推理能力</w:t>
      </w:r>
    </w:p>
    <w:p w:rsidR="00A72E98" w:rsidRDefault="00D16D69" w:rsidP="00FF0932">
      <w:pPr>
        <w:spacing w:line="360" w:lineRule="auto"/>
        <w:ind w:firstLineChars="200" w:firstLine="440"/>
        <w:rPr>
          <w:sz w:val="22"/>
          <w:szCs w:val="24"/>
        </w:rPr>
      </w:pPr>
      <w:r>
        <w:rPr>
          <w:rFonts w:hint="eastAsia"/>
          <w:sz w:val="22"/>
          <w:szCs w:val="24"/>
        </w:rPr>
        <w:t>3.</w:t>
      </w:r>
      <w:r>
        <w:rPr>
          <w:rFonts w:hint="eastAsia"/>
          <w:sz w:val="22"/>
          <w:szCs w:val="24"/>
        </w:rPr>
        <w:t>未排除表述正确但不符合题意或未在材料中体现的选项</w:t>
      </w:r>
    </w:p>
    <w:p w:rsidR="00A72E98" w:rsidRDefault="00D16D69" w:rsidP="00FF0932">
      <w:pPr>
        <w:spacing w:line="360" w:lineRule="auto"/>
        <w:rPr>
          <w:sz w:val="22"/>
          <w:szCs w:val="24"/>
        </w:rPr>
      </w:pPr>
      <w:r>
        <w:rPr>
          <w:rFonts w:hint="eastAsia"/>
          <w:sz w:val="22"/>
          <w:szCs w:val="24"/>
        </w:rPr>
        <w:t>【解题思路】</w:t>
      </w:r>
    </w:p>
    <w:p w:rsidR="00A72E98" w:rsidRDefault="00D16D69" w:rsidP="00FF0932">
      <w:pPr>
        <w:spacing w:line="360" w:lineRule="auto"/>
        <w:ind w:firstLineChars="200" w:firstLine="440"/>
        <w:rPr>
          <w:sz w:val="22"/>
          <w:szCs w:val="24"/>
        </w:rPr>
      </w:pPr>
      <w:r>
        <w:rPr>
          <w:rFonts w:hint="eastAsia"/>
          <w:sz w:val="22"/>
          <w:szCs w:val="24"/>
        </w:rPr>
        <w:t>首先，读懂题，审好题。读懂材料所说明的问题或反映的现象，明确题干对选项的要求是什么。</w:t>
      </w:r>
    </w:p>
    <w:p w:rsidR="00A72E98" w:rsidRDefault="00D16D69" w:rsidP="00FF0932">
      <w:pPr>
        <w:spacing w:line="360" w:lineRule="auto"/>
        <w:ind w:firstLineChars="200" w:firstLine="440"/>
        <w:rPr>
          <w:sz w:val="22"/>
          <w:szCs w:val="24"/>
        </w:rPr>
      </w:pPr>
      <w:r>
        <w:rPr>
          <w:rFonts w:hint="eastAsia"/>
          <w:sz w:val="22"/>
          <w:szCs w:val="24"/>
        </w:rPr>
        <w:t>其次，根据所学知识，判断哪些选项是正确的，哪些选项是错误的。</w:t>
      </w:r>
    </w:p>
    <w:p w:rsidR="00A72E98" w:rsidRDefault="00D16D69" w:rsidP="00FF0932">
      <w:pPr>
        <w:spacing w:line="360" w:lineRule="auto"/>
        <w:ind w:firstLineChars="200" w:firstLine="440"/>
        <w:rPr>
          <w:sz w:val="22"/>
          <w:szCs w:val="24"/>
        </w:rPr>
      </w:pPr>
      <w:r>
        <w:rPr>
          <w:rFonts w:hint="eastAsia"/>
          <w:sz w:val="22"/>
          <w:szCs w:val="24"/>
        </w:rPr>
        <w:t>最后，根据题干的要求，选出与题干相符的正确选项。</w:t>
      </w:r>
    </w:p>
    <w:p w:rsidR="00A72E98" w:rsidRDefault="00D16D69" w:rsidP="00FF0932">
      <w:pPr>
        <w:spacing w:line="360" w:lineRule="auto"/>
        <w:rPr>
          <w:rFonts w:ascii="Times New Roman" w:eastAsia="楷体" w:hAnsi="Times New Roman"/>
          <w:b/>
          <w:color w:val="00B050"/>
          <w:kern w:val="0"/>
          <w:sz w:val="32"/>
          <w:szCs w:val="32"/>
        </w:rPr>
      </w:pPr>
      <w:r>
        <w:rPr>
          <w:rFonts w:ascii="Times New Roman" w:eastAsia="楷体" w:hAnsi="Times New Roman" w:hint="eastAsia"/>
          <w:b/>
          <w:color w:val="00B050"/>
          <w:kern w:val="0"/>
          <w:sz w:val="32"/>
          <w:szCs w:val="32"/>
        </w:rPr>
        <w:t>类型二：因果关系类</w:t>
      </w:r>
    </w:p>
    <w:p w:rsidR="00A72E98" w:rsidRDefault="00D16D69" w:rsidP="00FF0932">
      <w:pPr>
        <w:spacing w:line="360" w:lineRule="auto"/>
        <w:rPr>
          <w:sz w:val="22"/>
          <w:szCs w:val="24"/>
        </w:rPr>
      </w:pPr>
      <w:r>
        <w:rPr>
          <w:rFonts w:hint="eastAsia"/>
          <w:sz w:val="22"/>
          <w:szCs w:val="24"/>
        </w:rPr>
        <w:t>【命题规律】</w:t>
      </w:r>
    </w:p>
    <w:p w:rsidR="00A72E98" w:rsidRDefault="00D16D69" w:rsidP="00FF0932">
      <w:pPr>
        <w:spacing w:line="360" w:lineRule="auto"/>
        <w:rPr>
          <w:sz w:val="22"/>
          <w:szCs w:val="24"/>
        </w:rPr>
      </w:pPr>
      <w:r>
        <w:rPr>
          <w:rFonts w:hint="eastAsia"/>
          <w:sz w:val="22"/>
          <w:szCs w:val="24"/>
        </w:rPr>
        <w:t>1.</w:t>
      </w:r>
      <w:r>
        <w:rPr>
          <w:rFonts w:hint="eastAsia"/>
          <w:sz w:val="22"/>
          <w:szCs w:val="24"/>
        </w:rPr>
        <w:t>考什么：此类题目所选的材料或背景，大多是近一年来有关党和国家的时事热点，尤其是领导人讲话，所涉及的教材知识大部分是学科主干知识、重点知识。</w:t>
      </w:r>
    </w:p>
    <w:p w:rsidR="00A72E98" w:rsidRDefault="00D16D69" w:rsidP="00FF0932">
      <w:pPr>
        <w:spacing w:line="360" w:lineRule="auto"/>
        <w:rPr>
          <w:sz w:val="22"/>
          <w:szCs w:val="24"/>
        </w:rPr>
      </w:pPr>
      <w:r>
        <w:rPr>
          <w:rFonts w:hint="eastAsia"/>
          <w:sz w:val="22"/>
          <w:szCs w:val="24"/>
        </w:rPr>
        <w:t>2.</w:t>
      </w:r>
      <w:r>
        <w:rPr>
          <w:rFonts w:hint="eastAsia"/>
          <w:sz w:val="22"/>
          <w:szCs w:val="24"/>
        </w:rPr>
        <w:t>怎么考：以“这是因为”“……的理由”“之所以……是因为”“因为……”“主要原因是”等设问。</w:t>
      </w:r>
    </w:p>
    <w:p w:rsidR="00A72E98" w:rsidRDefault="00D16D69" w:rsidP="00FF0932">
      <w:pPr>
        <w:spacing w:line="360" w:lineRule="auto"/>
        <w:rPr>
          <w:sz w:val="22"/>
          <w:szCs w:val="24"/>
        </w:rPr>
      </w:pPr>
      <w:r>
        <w:rPr>
          <w:rFonts w:hint="eastAsia"/>
          <w:sz w:val="22"/>
          <w:szCs w:val="24"/>
        </w:rPr>
        <w:t>【常见失分原因】</w:t>
      </w:r>
    </w:p>
    <w:p w:rsidR="00A72E98" w:rsidRDefault="00D16D69" w:rsidP="00FF0932">
      <w:pPr>
        <w:spacing w:line="360" w:lineRule="auto"/>
        <w:rPr>
          <w:sz w:val="22"/>
          <w:szCs w:val="24"/>
        </w:rPr>
      </w:pPr>
      <w:r>
        <w:rPr>
          <w:rFonts w:hint="eastAsia"/>
          <w:sz w:val="22"/>
          <w:szCs w:val="24"/>
        </w:rPr>
        <w:t>1.</w:t>
      </w:r>
      <w:r>
        <w:rPr>
          <w:rFonts w:hint="eastAsia"/>
          <w:sz w:val="22"/>
          <w:szCs w:val="24"/>
        </w:rPr>
        <w:t>未分清题目考查的是原因还是结果，倒因为果或倒果为因。</w:t>
      </w:r>
    </w:p>
    <w:p w:rsidR="00A72E98" w:rsidRDefault="00D16D69" w:rsidP="00FF0932">
      <w:pPr>
        <w:spacing w:line="360" w:lineRule="auto"/>
        <w:rPr>
          <w:sz w:val="22"/>
          <w:szCs w:val="24"/>
        </w:rPr>
      </w:pPr>
      <w:r>
        <w:rPr>
          <w:rFonts w:hint="eastAsia"/>
          <w:sz w:val="22"/>
          <w:szCs w:val="24"/>
        </w:rPr>
        <w:t>2.</w:t>
      </w:r>
      <w:r>
        <w:rPr>
          <w:rFonts w:hint="eastAsia"/>
          <w:sz w:val="22"/>
          <w:szCs w:val="24"/>
        </w:rPr>
        <w:t>未分清题干与题肢之间是否构成因果关系。</w:t>
      </w:r>
    </w:p>
    <w:p w:rsidR="00A72E98" w:rsidRDefault="00D16D69" w:rsidP="00FF0932">
      <w:pPr>
        <w:spacing w:line="360" w:lineRule="auto"/>
        <w:rPr>
          <w:sz w:val="22"/>
          <w:szCs w:val="24"/>
        </w:rPr>
      </w:pPr>
      <w:r>
        <w:rPr>
          <w:rFonts w:hint="eastAsia"/>
          <w:sz w:val="22"/>
          <w:szCs w:val="24"/>
        </w:rPr>
        <w:t>3.</w:t>
      </w:r>
      <w:r>
        <w:rPr>
          <w:rFonts w:hint="eastAsia"/>
          <w:sz w:val="22"/>
          <w:szCs w:val="24"/>
        </w:rPr>
        <w:t>未把“根本原因”“主要原因”“关键因素”等与“一般的原因”区分开来。</w:t>
      </w:r>
    </w:p>
    <w:p w:rsidR="00A72E98" w:rsidRDefault="00D16D69" w:rsidP="00FF0932">
      <w:pPr>
        <w:spacing w:line="360" w:lineRule="auto"/>
        <w:rPr>
          <w:rFonts w:ascii="Times New Roman" w:eastAsia="楷体" w:hAnsi="Times New Roman"/>
          <w:b/>
          <w:color w:val="00B050"/>
          <w:kern w:val="0"/>
          <w:sz w:val="32"/>
          <w:szCs w:val="32"/>
        </w:rPr>
      </w:pPr>
      <w:r>
        <w:rPr>
          <w:rFonts w:ascii="Times New Roman" w:eastAsia="楷体" w:hAnsi="Times New Roman" w:hint="eastAsia"/>
          <w:b/>
          <w:color w:val="00B050"/>
          <w:kern w:val="0"/>
          <w:sz w:val="32"/>
          <w:szCs w:val="32"/>
        </w:rPr>
        <w:t>类型三：做法、应对措施类</w:t>
      </w:r>
    </w:p>
    <w:p w:rsidR="00A72E98" w:rsidRDefault="00D16D69" w:rsidP="00FF0932">
      <w:pPr>
        <w:spacing w:line="360" w:lineRule="auto"/>
        <w:rPr>
          <w:sz w:val="22"/>
          <w:szCs w:val="24"/>
        </w:rPr>
      </w:pPr>
      <w:r>
        <w:rPr>
          <w:rFonts w:hint="eastAsia"/>
          <w:sz w:val="22"/>
          <w:szCs w:val="24"/>
        </w:rPr>
        <w:t>【命题规律】</w:t>
      </w:r>
    </w:p>
    <w:p w:rsidR="00A72E98" w:rsidRDefault="00D16D69" w:rsidP="00FF0932">
      <w:pPr>
        <w:spacing w:line="360" w:lineRule="auto"/>
        <w:rPr>
          <w:sz w:val="22"/>
          <w:szCs w:val="24"/>
        </w:rPr>
      </w:pPr>
      <w:r>
        <w:rPr>
          <w:rFonts w:hint="eastAsia"/>
          <w:sz w:val="22"/>
          <w:szCs w:val="24"/>
        </w:rPr>
        <w:t>1.</w:t>
      </w:r>
      <w:r>
        <w:rPr>
          <w:rFonts w:hint="eastAsia"/>
          <w:sz w:val="22"/>
          <w:szCs w:val="24"/>
        </w:rPr>
        <w:t>考什么：此类试题会在题干中给出某种问题或现象，要求考生选出解决这类问题或现象的措施或者符合题干要求的正确做法。</w:t>
      </w:r>
    </w:p>
    <w:p w:rsidR="00A72E98" w:rsidRDefault="00D16D69" w:rsidP="00FF0932">
      <w:pPr>
        <w:spacing w:line="360" w:lineRule="auto"/>
        <w:rPr>
          <w:sz w:val="22"/>
          <w:szCs w:val="24"/>
        </w:rPr>
      </w:pPr>
      <w:r>
        <w:rPr>
          <w:rFonts w:hint="eastAsia"/>
          <w:sz w:val="22"/>
          <w:szCs w:val="24"/>
        </w:rPr>
        <w:t>2.</w:t>
      </w:r>
      <w:r>
        <w:rPr>
          <w:rFonts w:hint="eastAsia"/>
          <w:sz w:val="22"/>
          <w:szCs w:val="24"/>
        </w:rPr>
        <w:t>怎么考：常从青少年、国家等角度设问，如“我们应该”“我们需要”等。</w:t>
      </w:r>
    </w:p>
    <w:p w:rsidR="00A72E98" w:rsidRDefault="00D16D69" w:rsidP="00FF0932">
      <w:pPr>
        <w:spacing w:line="360" w:lineRule="auto"/>
        <w:rPr>
          <w:sz w:val="22"/>
          <w:szCs w:val="24"/>
        </w:rPr>
      </w:pPr>
      <w:r>
        <w:rPr>
          <w:rFonts w:hint="eastAsia"/>
          <w:sz w:val="22"/>
          <w:szCs w:val="24"/>
        </w:rPr>
        <w:t>【常见失分原因】未分清题干设问角度，混淆不同角色主体之间的责任区别。</w:t>
      </w:r>
    </w:p>
    <w:p w:rsidR="00A72E98" w:rsidRDefault="00D16D69" w:rsidP="00FF0932">
      <w:pPr>
        <w:spacing w:line="360" w:lineRule="auto"/>
        <w:rPr>
          <w:sz w:val="22"/>
          <w:szCs w:val="24"/>
        </w:rPr>
      </w:pPr>
      <w:r>
        <w:rPr>
          <w:rFonts w:hint="eastAsia"/>
          <w:sz w:val="22"/>
          <w:szCs w:val="24"/>
        </w:rPr>
        <w:t>【解题思路】解答此类题，考生要学会运用排除法。</w:t>
      </w:r>
    </w:p>
    <w:p w:rsidR="00A72E98" w:rsidRDefault="00D16D69" w:rsidP="00FF0932">
      <w:pPr>
        <w:spacing w:line="360" w:lineRule="auto"/>
        <w:ind w:firstLineChars="200" w:firstLine="440"/>
        <w:rPr>
          <w:sz w:val="22"/>
          <w:szCs w:val="24"/>
        </w:rPr>
      </w:pPr>
      <w:r>
        <w:rPr>
          <w:rFonts w:hint="eastAsia"/>
          <w:sz w:val="22"/>
          <w:szCs w:val="24"/>
        </w:rPr>
        <w:lastRenderedPageBreak/>
        <w:t>首先，排除无关项和表述错误项。</w:t>
      </w:r>
    </w:p>
    <w:p w:rsidR="00A72E98" w:rsidRDefault="00D16D69" w:rsidP="00FF0932">
      <w:pPr>
        <w:spacing w:line="360" w:lineRule="auto"/>
        <w:ind w:firstLineChars="200" w:firstLine="440"/>
        <w:rPr>
          <w:sz w:val="22"/>
          <w:szCs w:val="24"/>
        </w:rPr>
      </w:pPr>
      <w:r>
        <w:rPr>
          <w:rFonts w:hint="eastAsia"/>
          <w:sz w:val="22"/>
          <w:szCs w:val="24"/>
        </w:rPr>
        <w:t>然后，排除与题干有关、表述正确，但不能解决题干中出现的问题的选项。</w:t>
      </w:r>
    </w:p>
    <w:p w:rsidR="00A72E98" w:rsidRDefault="00D16D69" w:rsidP="00FF0932">
      <w:pPr>
        <w:spacing w:line="360" w:lineRule="auto"/>
        <w:ind w:firstLineChars="200" w:firstLine="440"/>
        <w:rPr>
          <w:sz w:val="22"/>
          <w:szCs w:val="24"/>
        </w:rPr>
      </w:pPr>
      <w:r>
        <w:rPr>
          <w:rFonts w:hint="eastAsia"/>
          <w:sz w:val="22"/>
          <w:szCs w:val="24"/>
        </w:rPr>
        <w:t>另外，考生还要注意设问角度，题干要求“青少年”角度，要排除“国家”“公民”等其他角度的选项。</w:t>
      </w:r>
    </w:p>
    <w:p w:rsidR="00A72E98" w:rsidRDefault="00D16D69" w:rsidP="00FF0932">
      <w:pPr>
        <w:spacing w:line="360" w:lineRule="auto"/>
        <w:rPr>
          <w:rFonts w:ascii="Times New Roman" w:eastAsia="楷体" w:hAnsi="Times New Roman"/>
          <w:b/>
          <w:color w:val="00B050"/>
          <w:kern w:val="0"/>
          <w:sz w:val="32"/>
          <w:szCs w:val="32"/>
        </w:rPr>
      </w:pPr>
      <w:r>
        <w:rPr>
          <w:rFonts w:ascii="Times New Roman" w:eastAsia="楷体" w:hAnsi="Times New Roman" w:hint="eastAsia"/>
          <w:b/>
          <w:color w:val="00B050"/>
          <w:kern w:val="0"/>
          <w:sz w:val="32"/>
          <w:szCs w:val="32"/>
        </w:rPr>
        <w:t>类型四：表明（体现）、说明类</w:t>
      </w:r>
    </w:p>
    <w:p w:rsidR="00A72E98" w:rsidRDefault="00D16D69" w:rsidP="00FF0932">
      <w:pPr>
        <w:spacing w:line="360" w:lineRule="auto"/>
        <w:rPr>
          <w:sz w:val="22"/>
          <w:szCs w:val="24"/>
        </w:rPr>
      </w:pPr>
      <w:r>
        <w:rPr>
          <w:rFonts w:hint="eastAsia"/>
          <w:sz w:val="22"/>
          <w:szCs w:val="24"/>
        </w:rPr>
        <w:t>【命题规律】</w:t>
      </w:r>
    </w:p>
    <w:p w:rsidR="00A72E98" w:rsidRDefault="00D16D69" w:rsidP="00FF0932">
      <w:pPr>
        <w:spacing w:line="360" w:lineRule="auto"/>
        <w:ind w:firstLineChars="200" w:firstLine="440"/>
        <w:rPr>
          <w:sz w:val="22"/>
          <w:szCs w:val="24"/>
        </w:rPr>
      </w:pPr>
      <w:r>
        <w:rPr>
          <w:rFonts w:hint="eastAsia"/>
          <w:sz w:val="22"/>
          <w:szCs w:val="24"/>
        </w:rPr>
        <w:t>1.</w:t>
      </w:r>
      <w:r>
        <w:rPr>
          <w:rFonts w:hint="eastAsia"/>
          <w:sz w:val="22"/>
          <w:szCs w:val="24"/>
        </w:rPr>
        <w:t>考什么：此类题目所选的材料或背景，大多是近一年来的社会热点、模范人物事迹、出台的重要文件和相关法律法规等，所涉及的教材知识大部分是学科主干知识、重点知识</w:t>
      </w:r>
    </w:p>
    <w:p w:rsidR="00A72E98" w:rsidRDefault="00D16D69" w:rsidP="00FF0932">
      <w:pPr>
        <w:spacing w:line="360" w:lineRule="auto"/>
        <w:ind w:firstLineChars="200" w:firstLine="440"/>
        <w:rPr>
          <w:sz w:val="22"/>
          <w:szCs w:val="24"/>
        </w:rPr>
      </w:pPr>
      <w:r>
        <w:rPr>
          <w:rFonts w:hint="eastAsia"/>
          <w:sz w:val="22"/>
          <w:szCs w:val="24"/>
        </w:rPr>
        <w:t>2.</w:t>
      </w:r>
      <w:r>
        <w:rPr>
          <w:rFonts w:hint="eastAsia"/>
          <w:sz w:val="22"/>
          <w:szCs w:val="24"/>
        </w:rPr>
        <w:t>怎么考：常以“表明……”“这说明……”“体现了……”设问</w:t>
      </w:r>
    </w:p>
    <w:p w:rsidR="00A72E98" w:rsidRDefault="00D16D69" w:rsidP="00FF0932">
      <w:pPr>
        <w:spacing w:line="360" w:lineRule="auto"/>
        <w:rPr>
          <w:sz w:val="22"/>
          <w:szCs w:val="24"/>
        </w:rPr>
      </w:pPr>
      <w:r>
        <w:rPr>
          <w:rFonts w:hint="eastAsia"/>
          <w:sz w:val="22"/>
          <w:szCs w:val="24"/>
        </w:rPr>
        <w:t>【常见失分原因】基础知识掌握不牢，不能正确区分易错易混知识</w:t>
      </w:r>
    </w:p>
    <w:p w:rsidR="00A72E98" w:rsidRDefault="00D16D69" w:rsidP="00FF0932">
      <w:pPr>
        <w:spacing w:line="360" w:lineRule="auto"/>
        <w:rPr>
          <w:sz w:val="22"/>
          <w:szCs w:val="24"/>
        </w:rPr>
      </w:pPr>
      <w:r>
        <w:rPr>
          <w:rFonts w:hint="eastAsia"/>
          <w:sz w:val="22"/>
          <w:szCs w:val="24"/>
        </w:rPr>
        <w:t>【解题思路】</w:t>
      </w:r>
    </w:p>
    <w:p w:rsidR="00A72E98" w:rsidRDefault="00D16D69" w:rsidP="00FF0932">
      <w:pPr>
        <w:spacing w:line="360" w:lineRule="auto"/>
        <w:ind w:firstLineChars="200" w:firstLine="440"/>
        <w:rPr>
          <w:sz w:val="22"/>
          <w:szCs w:val="24"/>
        </w:rPr>
      </w:pPr>
      <w:r>
        <w:rPr>
          <w:rFonts w:hint="eastAsia"/>
          <w:sz w:val="22"/>
          <w:szCs w:val="24"/>
        </w:rPr>
        <w:t>首先，读懂材料本身讲述的问题，即材料本身说明的问题是什么、反映了什么现象等。</w:t>
      </w:r>
    </w:p>
    <w:p w:rsidR="00A72E98" w:rsidRDefault="00D16D69" w:rsidP="00FF0932">
      <w:pPr>
        <w:spacing w:line="360" w:lineRule="auto"/>
        <w:ind w:firstLineChars="200" w:firstLine="440"/>
        <w:rPr>
          <w:sz w:val="22"/>
          <w:szCs w:val="24"/>
        </w:rPr>
      </w:pPr>
      <w:r>
        <w:rPr>
          <w:rFonts w:hint="eastAsia"/>
          <w:sz w:val="22"/>
          <w:szCs w:val="24"/>
        </w:rPr>
        <w:t>其次，联系教材中的知识点，在准确理解题干主旨的前提下，进一步寻找题干与题肢的真实联系，即遵循以干求肢的原则，鉴别和判断题肢。考生在审题肢时要注意确定哪些是正确的。题肢（即符合题干要求的题肢），哪些是错误的题肢（即存在明显知识性错误的题肢）</w:t>
      </w:r>
    </w:p>
    <w:p w:rsidR="00A72E98" w:rsidRDefault="00D16D69" w:rsidP="00FF0932">
      <w:pPr>
        <w:spacing w:line="360" w:lineRule="auto"/>
        <w:ind w:firstLineChars="200" w:firstLine="440"/>
        <w:rPr>
          <w:sz w:val="22"/>
          <w:szCs w:val="24"/>
        </w:rPr>
      </w:pPr>
      <w:r>
        <w:rPr>
          <w:rFonts w:hint="eastAsia"/>
          <w:sz w:val="22"/>
          <w:szCs w:val="24"/>
        </w:rPr>
        <w:t>最后，审查题肢与题干之间的关系，按题干的要求选出题肢。如果题干本身表述正确，且在正向选择的前提下，则有以下几种方法：</w:t>
      </w:r>
    </w:p>
    <w:p w:rsidR="00A72E98" w:rsidRDefault="00D16D69" w:rsidP="00FF0932">
      <w:pPr>
        <w:spacing w:line="360" w:lineRule="auto"/>
        <w:ind w:firstLineChars="200" w:firstLine="440"/>
        <w:rPr>
          <w:sz w:val="22"/>
          <w:szCs w:val="24"/>
        </w:rPr>
      </w:pPr>
      <w:r>
        <w:rPr>
          <w:rFonts w:hint="eastAsia"/>
          <w:sz w:val="22"/>
          <w:szCs w:val="24"/>
        </w:rPr>
        <w:t>（</w:t>
      </w:r>
      <w:r>
        <w:rPr>
          <w:rFonts w:hint="eastAsia"/>
          <w:sz w:val="22"/>
          <w:szCs w:val="24"/>
        </w:rPr>
        <w:t>1</w:t>
      </w:r>
      <w:r>
        <w:rPr>
          <w:rFonts w:hint="eastAsia"/>
          <w:sz w:val="22"/>
          <w:szCs w:val="24"/>
        </w:rPr>
        <w:t>）排谬法：排除本身表述错误的题肢，如关键字词错误、关系颠倒、半句正确半句错误等。</w:t>
      </w:r>
    </w:p>
    <w:p w:rsidR="00A72E98" w:rsidRDefault="00D16D69" w:rsidP="00FF0932">
      <w:pPr>
        <w:spacing w:line="360" w:lineRule="auto"/>
        <w:ind w:firstLineChars="200" w:firstLine="440"/>
        <w:rPr>
          <w:sz w:val="22"/>
          <w:szCs w:val="24"/>
        </w:rPr>
      </w:pPr>
      <w:r>
        <w:rPr>
          <w:rFonts w:hint="eastAsia"/>
          <w:sz w:val="22"/>
          <w:szCs w:val="24"/>
        </w:rPr>
        <w:t>（</w:t>
      </w:r>
      <w:r>
        <w:rPr>
          <w:rFonts w:hint="eastAsia"/>
          <w:sz w:val="22"/>
          <w:szCs w:val="24"/>
        </w:rPr>
        <w:t>2</w:t>
      </w:r>
      <w:r>
        <w:rPr>
          <w:rFonts w:hint="eastAsia"/>
          <w:sz w:val="22"/>
          <w:szCs w:val="24"/>
        </w:rPr>
        <w:t>）排异法：尽管题肢正确，但与题干毫无关联，须排除；题肢概念的外延大于或小于题干的规定，须排除。</w:t>
      </w:r>
    </w:p>
    <w:p w:rsidR="00A72E98" w:rsidRDefault="00D16D69" w:rsidP="00FF0932">
      <w:pPr>
        <w:spacing w:line="360" w:lineRule="auto"/>
        <w:ind w:firstLineChars="200" w:firstLine="440"/>
        <w:rPr>
          <w:sz w:val="22"/>
          <w:szCs w:val="24"/>
        </w:rPr>
      </w:pPr>
      <w:r>
        <w:rPr>
          <w:rFonts w:hint="eastAsia"/>
          <w:sz w:val="22"/>
          <w:szCs w:val="24"/>
        </w:rPr>
        <w:t>（</w:t>
      </w:r>
      <w:r>
        <w:rPr>
          <w:rFonts w:hint="eastAsia"/>
          <w:sz w:val="22"/>
          <w:szCs w:val="24"/>
        </w:rPr>
        <w:t>3</w:t>
      </w:r>
      <w:r>
        <w:rPr>
          <w:rFonts w:hint="eastAsia"/>
          <w:sz w:val="22"/>
          <w:szCs w:val="24"/>
        </w:rPr>
        <w:t>）排重法：题肢的观点不是回答题干的问题，而是对题干意思的变相重复，须排除。</w:t>
      </w:r>
    </w:p>
    <w:p w:rsidR="00A72E98" w:rsidRDefault="00D16D69" w:rsidP="00FF0932">
      <w:pPr>
        <w:spacing w:line="360" w:lineRule="auto"/>
        <w:rPr>
          <w:rFonts w:ascii="Times New Roman" w:eastAsia="楷体" w:hAnsi="Times New Roman"/>
          <w:b/>
          <w:color w:val="00B050"/>
          <w:kern w:val="0"/>
          <w:sz w:val="32"/>
          <w:szCs w:val="32"/>
        </w:rPr>
      </w:pPr>
      <w:r>
        <w:rPr>
          <w:rFonts w:ascii="Times New Roman" w:eastAsia="楷体" w:hAnsi="Times New Roman" w:hint="eastAsia"/>
          <w:b/>
          <w:color w:val="00B050"/>
          <w:kern w:val="0"/>
          <w:sz w:val="32"/>
          <w:szCs w:val="32"/>
        </w:rPr>
        <w:t>类型五：漫画类</w:t>
      </w:r>
    </w:p>
    <w:p w:rsidR="00A72E98" w:rsidRDefault="00D16D69" w:rsidP="00FF0932">
      <w:pPr>
        <w:spacing w:line="360" w:lineRule="auto"/>
        <w:rPr>
          <w:sz w:val="22"/>
          <w:szCs w:val="24"/>
        </w:rPr>
      </w:pPr>
      <w:r>
        <w:rPr>
          <w:rFonts w:hint="eastAsia"/>
          <w:sz w:val="22"/>
          <w:szCs w:val="24"/>
        </w:rPr>
        <w:t>【命题规律】</w:t>
      </w:r>
    </w:p>
    <w:p w:rsidR="00A72E98" w:rsidRDefault="00D16D69" w:rsidP="00FF0932">
      <w:pPr>
        <w:spacing w:line="360" w:lineRule="auto"/>
        <w:ind w:firstLineChars="200" w:firstLine="440"/>
        <w:rPr>
          <w:sz w:val="22"/>
          <w:szCs w:val="24"/>
        </w:rPr>
      </w:pPr>
      <w:r>
        <w:rPr>
          <w:rFonts w:hint="eastAsia"/>
          <w:sz w:val="22"/>
          <w:szCs w:val="24"/>
        </w:rPr>
        <w:t>1.</w:t>
      </w:r>
      <w:r>
        <w:rPr>
          <w:rFonts w:hint="eastAsia"/>
          <w:sz w:val="22"/>
          <w:szCs w:val="24"/>
        </w:rPr>
        <w:t>考什么：漫画题巧妙地将现实生活、社会热点与教材中的知识点联系起来。命题的主旨是利用漫画生动形象的特点，揭示某种现象所包含的道理，讽刺或者抨击某种错误的思想和做法、引导人们树立正确的世界观、人生观和价值观。</w:t>
      </w:r>
    </w:p>
    <w:p w:rsidR="00A72E98" w:rsidRDefault="00D16D69" w:rsidP="00FF0932">
      <w:pPr>
        <w:spacing w:line="360" w:lineRule="auto"/>
        <w:ind w:firstLineChars="200" w:firstLine="440"/>
        <w:rPr>
          <w:sz w:val="22"/>
          <w:szCs w:val="24"/>
        </w:rPr>
      </w:pPr>
      <w:r>
        <w:rPr>
          <w:rFonts w:hint="eastAsia"/>
          <w:sz w:val="22"/>
          <w:szCs w:val="24"/>
        </w:rPr>
        <w:t>2.</w:t>
      </w:r>
      <w:r>
        <w:rPr>
          <w:rFonts w:hint="eastAsia"/>
          <w:sz w:val="22"/>
          <w:szCs w:val="24"/>
        </w:rPr>
        <w:t>怎么考：漫画题由漫画、漫画的标题和选择要求三部分组成。选项则从认识、理解、启示、评价等角度来设置。</w:t>
      </w:r>
    </w:p>
    <w:p w:rsidR="00A72E98" w:rsidRDefault="00D16D69" w:rsidP="00FF0932">
      <w:pPr>
        <w:spacing w:line="360" w:lineRule="auto"/>
        <w:rPr>
          <w:sz w:val="22"/>
          <w:szCs w:val="24"/>
        </w:rPr>
      </w:pPr>
      <w:r>
        <w:rPr>
          <w:rFonts w:hint="eastAsia"/>
          <w:sz w:val="22"/>
          <w:szCs w:val="24"/>
        </w:rPr>
        <w:lastRenderedPageBreak/>
        <w:t>【常见失分原因】</w:t>
      </w:r>
    </w:p>
    <w:p w:rsidR="00A72E98" w:rsidRDefault="00D16D69" w:rsidP="00FF0932">
      <w:pPr>
        <w:spacing w:line="360" w:lineRule="auto"/>
        <w:ind w:firstLineChars="200" w:firstLine="440"/>
        <w:rPr>
          <w:sz w:val="22"/>
          <w:szCs w:val="24"/>
        </w:rPr>
      </w:pPr>
      <w:r>
        <w:rPr>
          <w:rFonts w:hint="eastAsia"/>
          <w:sz w:val="22"/>
          <w:szCs w:val="24"/>
        </w:rPr>
        <w:t>1.</w:t>
      </w:r>
      <w:r>
        <w:rPr>
          <w:rFonts w:hint="eastAsia"/>
          <w:sz w:val="22"/>
          <w:szCs w:val="24"/>
        </w:rPr>
        <w:t>因不理解漫画的寓意，分析不到位或遗漏漫画中重要内容而失分。</w:t>
      </w:r>
    </w:p>
    <w:p w:rsidR="00A72E98" w:rsidRDefault="00D16D69" w:rsidP="00FF0932">
      <w:pPr>
        <w:spacing w:line="360" w:lineRule="auto"/>
        <w:ind w:firstLineChars="200" w:firstLine="440"/>
        <w:rPr>
          <w:sz w:val="22"/>
          <w:szCs w:val="24"/>
        </w:rPr>
      </w:pPr>
      <w:r>
        <w:rPr>
          <w:rFonts w:hint="eastAsia"/>
          <w:sz w:val="22"/>
          <w:szCs w:val="24"/>
        </w:rPr>
        <w:t>2.</w:t>
      </w:r>
      <w:r>
        <w:rPr>
          <w:rFonts w:hint="eastAsia"/>
          <w:sz w:val="22"/>
          <w:szCs w:val="24"/>
        </w:rPr>
        <w:t>因对教材知识的掌握和运用程度不够而失分。</w:t>
      </w:r>
    </w:p>
    <w:p w:rsidR="00A72E98" w:rsidRDefault="00D16D69" w:rsidP="00FF0932">
      <w:pPr>
        <w:spacing w:line="360" w:lineRule="auto"/>
        <w:rPr>
          <w:sz w:val="22"/>
          <w:szCs w:val="24"/>
        </w:rPr>
      </w:pPr>
      <w:r>
        <w:rPr>
          <w:rFonts w:hint="eastAsia"/>
          <w:sz w:val="22"/>
          <w:szCs w:val="24"/>
        </w:rPr>
        <w:t>【解题思路</w:t>
      </w:r>
    </w:p>
    <w:p w:rsidR="00A72E98" w:rsidRDefault="00D16D69" w:rsidP="00FF0932">
      <w:pPr>
        <w:spacing w:line="360" w:lineRule="auto"/>
        <w:ind w:firstLineChars="200" w:firstLine="440"/>
        <w:rPr>
          <w:sz w:val="22"/>
          <w:szCs w:val="24"/>
        </w:rPr>
      </w:pPr>
      <w:r>
        <w:rPr>
          <w:rFonts w:hint="eastAsia"/>
          <w:sz w:val="22"/>
          <w:szCs w:val="24"/>
        </w:rPr>
        <w:t>1.</w:t>
      </w:r>
      <w:r>
        <w:rPr>
          <w:rFonts w:hint="eastAsia"/>
          <w:sz w:val="22"/>
          <w:szCs w:val="24"/>
        </w:rPr>
        <w:t>审题目：弄清题目的要求。</w:t>
      </w:r>
    </w:p>
    <w:p w:rsidR="00A72E98" w:rsidRDefault="00D16D69" w:rsidP="00FF0932">
      <w:pPr>
        <w:spacing w:line="360" w:lineRule="auto"/>
        <w:ind w:firstLineChars="200" w:firstLine="440"/>
        <w:rPr>
          <w:sz w:val="22"/>
          <w:szCs w:val="24"/>
        </w:rPr>
      </w:pPr>
      <w:r>
        <w:rPr>
          <w:rFonts w:hint="eastAsia"/>
          <w:sz w:val="22"/>
          <w:szCs w:val="24"/>
        </w:rPr>
        <w:t>2.</w:t>
      </w:r>
      <w:r>
        <w:rPr>
          <w:rFonts w:hint="eastAsia"/>
          <w:sz w:val="22"/>
          <w:szCs w:val="24"/>
        </w:rPr>
        <w:t>看漫画：认真观察漫画提供的各种信息，明白漫画的寓意。</w:t>
      </w:r>
    </w:p>
    <w:p w:rsidR="00A72E98" w:rsidRDefault="00D16D69" w:rsidP="00FF0932">
      <w:pPr>
        <w:spacing w:line="360" w:lineRule="auto"/>
        <w:ind w:firstLineChars="200" w:firstLine="440"/>
        <w:rPr>
          <w:sz w:val="22"/>
          <w:szCs w:val="24"/>
        </w:rPr>
      </w:pPr>
      <w:r>
        <w:rPr>
          <w:rFonts w:hint="eastAsia"/>
          <w:sz w:val="22"/>
          <w:szCs w:val="24"/>
        </w:rPr>
        <w:t>3.</w:t>
      </w:r>
      <w:r>
        <w:rPr>
          <w:rFonts w:hint="eastAsia"/>
          <w:sz w:val="22"/>
          <w:szCs w:val="24"/>
        </w:rPr>
        <w:t>联教材：联系教材知识点，作出正确的判断。</w:t>
      </w:r>
    </w:p>
    <w:p w:rsidR="00A72E98" w:rsidRDefault="00D16D69" w:rsidP="00FF0932">
      <w:pPr>
        <w:spacing w:line="360" w:lineRule="auto"/>
        <w:rPr>
          <w:rFonts w:ascii="Times New Roman" w:eastAsia="楷体" w:hAnsi="Times New Roman"/>
          <w:b/>
          <w:color w:val="00B050"/>
          <w:kern w:val="0"/>
          <w:sz w:val="32"/>
          <w:szCs w:val="32"/>
        </w:rPr>
      </w:pPr>
      <w:r>
        <w:rPr>
          <w:rFonts w:ascii="Times New Roman" w:eastAsia="楷体" w:hAnsi="Times New Roman" w:hint="eastAsia"/>
          <w:b/>
          <w:color w:val="00B050"/>
          <w:kern w:val="0"/>
          <w:sz w:val="32"/>
          <w:szCs w:val="32"/>
        </w:rPr>
        <w:t>类型六：逆向选择类</w:t>
      </w:r>
    </w:p>
    <w:p w:rsidR="00A72E98" w:rsidRDefault="00D16D69" w:rsidP="00FF0932">
      <w:pPr>
        <w:spacing w:line="360" w:lineRule="auto"/>
        <w:rPr>
          <w:sz w:val="22"/>
          <w:szCs w:val="24"/>
        </w:rPr>
      </w:pPr>
      <w:r>
        <w:rPr>
          <w:rFonts w:hint="eastAsia"/>
          <w:sz w:val="22"/>
          <w:szCs w:val="24"/>
        </w:rPr>
        <w:t>【命题规律】</w:t>
      </w:r>
    </w:p>
    <w:p w:rsidR="00A72E98" w:rsidRDefault="00D16D69" w:rsidP="00FF0932">
      <w:pPr>
        <w:spacing w:line="360" w:lineRule="auto"/>
        <w:ind w:firstLineChars="200" w:firstLine="440"/>
        <w:rPr>
          <w:sz w:val="22"/>
          <w:szCs w:val="24"/>
        </w:rPr>
      </w:pPr>
      <w:r>
        <w:rPr>
          <w:rFonts w:hint="eastAsia"/>
          <w:sz w:val="22"/>
          <w:szCs w:val="24"/>
        </w:rPr>
        <w:t>1.</w:t>
      </w:r>
      <w:r>
        <w:rPr>
          <w:rFonts w:hint="eastAsia"/>
          <w:sz w:val="22"/>
          <w:szCs w:val="24"/>
        </w:rPr>
        <w:t>考什么：逆向是一种思维方式，设置逆向型选择题是为了考查考生的逆向思维能力和分析、综合、判断能力，促进考生创造性思维能力的培养和发展。</w:t>
      </w:r>
    </w:p>
    <w:p w:rsidR="00A72E98" w:rsidRDefault="00D16D69" w:rsidP="00FF0932">
      <w:pPr>
        <w:spacing w:line="360" w:lineRule="auto"/>
        <w:ind w:firstLineChars="200" w:firstLine="440"/>
        <w:rPr>
          <w:sz w:val="22"/>
          <w:szCs w:val="24"/>
        </w:rPr>
      </w:pPr>
      <w:r>
        <w:rPr>
          <w:rFonts w:hint="eastAsia"/>
          <w:sz w:val="22"/>
          <w:szCs w:val="24"/>
        </w:rPr>
        <w:t>2.</w:t>
      </w:r>
      <w:r>
        <w:rPr>
          <w:rFonts w:hint="eastAsia"/>
          <w:sz w:val="22"/>
          <w:szCs w:val="24"/>
        </w:rPr>
        <w:t>怎么考：此类题要求考生从各备选项中选出与事实不符的选项，题干部分的设问中常有“不是”“不属于”“不正确的”“错误的”“说法有误的”等词句。</w:t>
      </w:r>
    </w:p>
    <w:p w:rsidR="00A72E98" w:rsidRDefault="00D16D69" w:rsidP="00FF0932">
      <w:pPr>
        <w:spacing w:line="360" w:lineRule="auto"/>
        <w:rPr>
          <w:sz w:val="22"/>
          <w:szCs w:val="24"/>
        </w:rPr>
      </w:pPr>
      <w:r>
        <w:rPr>
          <w:rFonts w:hint="eastAsia"/>
          <w:sz w:val="22"/>
          <w:szCs w:val="24"/>
        </w:rPr>
        <w:t>【常见失分原因】未审清题意，常忽视“不属于、不正确、错误”等字眼，进而按照正向思维进行选择。</w:t>
      </w:r>
    </w:p>
    <w:p w:rsidR="00A72E98" w:rsidRDefault="00D16D69" w:rsidP="00FF0932">
      <w:pPr>
        <w:spacing w:line="360" w:lineRule="auto"/>
        <w:rPr>
          <w:sz w:val="22"/>
          <w:szCs w:val="24"/>
        </w:rPr>
      </w:pPr>
      <w:r>
        <w:rPr>
          <w:rFonts w:hint="eastAsia"/>
          <w:sz w:val="22"/>
          <w:szCs w:val="24"/>
        </w:rPr>
        <w:t>【解题思路】</w:t>
      </w:r>
    </w:p>
    <w:p w:rsidR="00A72E98" w:rsidRDefault="00D16D69" w:rsidP="00FF0932">
      <w:pPr>
        <w:spacing w:line="360" w:lineRule="auto"/>
        <w:ind w:firstLineChars="200" w:firstLine="440"/>
        <w:rPr>
          <w:sz w:val="22"/>
          <w:szCs w:val="24"/>
        </w:rPr>
      </w:pPr>
      <w:r>
        <w:rPr>
          <w:rFonts w:hint="eastAsia"/>
          <w:sz w:val="22"/>
          <w:szCs w:val="24"/>
        </w:rPr>
        <w:t>1.</w:t>
      </w:r>
      <w:r>
        <w:rPr>
          <w:rFonts w:hint="eastAsia"/>
          <w:sz w:val="22"/>
          <w:szCs w:val="24"/>
        </w:rPr>
        <w:t>摆脱思维定式。在解答此类试题时，一定要注意关键词，不要受思维定式影响，认真审读题干材料，按特定要求进行选择。</w:t>
      </w:r>
    </w:p>
    <w:p w:rsidR="00A72E98" w:rsidRDefault="00D16D69" w:rsidP="00FF0932">
      <w:pPr>
        <w:spacing w:line="360" w:lineRule="auto"/>
        <w:ind w:firstLineChars="200" w:firstLine="440"/>
        <w:rPr>
          <w:sz w:val="22"/>
          <w:szCs w:val="24"/>
        </w:rPr>
      </w:pPr>
      <w:r>
        <w:rPr>
          <w:rFonts w:hint="eastAsia"/>
          <w:sz w:val="22"/>
          <w:szCs w:val="24"/>
        </w:rPr>
        <w:t>2.</w:t>
      </w:r>
      <w:r>
        <w:rPr>
          <w:rFonts w:hint="eastAsia"/>
          <w:sz w:val="22"/>
          <w:szCs w:val="24"/>
        </w:rPr>
        <w:t>正向思维和逆向思维并用。首先根据题意正向思维，找出符合事实的选项；然后再逆向思维，把符合事实的选项排除，剩下的就是不符合事实却符合题意的选项，即答案。</w:t>
      </w:r>
    </w:p>
    <w:p w:rsidR="00A72E98" w:rsidRDefault="00D16D69" w:rsidP="00FF0932">
      <w:pPr>
        <w:spacing w:line="360" w:lineRule="auto"/>
        <w:ind w:firstLineChars="200" w:firstLine="440"/>
        <w:rPr>
          <w:sz w:val="22"/>
          <w:szCs w:val="24"/>
        </w:rPr>
      </w:pPr>
      <w:r>
        <w:rPr>
          <w:rFonts w:hint="eastAsia"/>
          <w:sz w:val="22"/>
          <w:szCs w:val="24"/>
        </w:rPr>
        <w:t>3.</w:t>
      </w:r>
      <w:r>
        <w:rPr>
          <w:rFonts w:hint="eastAsia"/>
          <w:sz w:val="22"/>
          <w:szCs w:val="24"/>
        </w:rPr>
        <w:t>“巧用小妙招”。在解答逆向型选择题时，有些逻辑关系的表述可帮助我们进行判断取舍。一般来说，“只要……就……”“……都是……”“……就是……”“……必定……”“……全部……”以及其他一些极端性、绝对性及排除条件性的表述一般是错误的。</w:t>
      </w:r>
    </w:p>
    <w:p w:rsidR="00A72E98" w:rsidRDefault="00D16D69" w:rsidP="00FF0932">
      <w:pPr>
        <w:spacing w:line="360" w:lineRule="auto"/>
        <w:rPr>
          <w:rFonts w:ascii="Times New Roman" w:eastAsia="楷体" w:hAnsi="Times New Roman"/>
          <w:b/>
          <w:color w:val="00B050"/>
          <w:kern w:val="0"/>
          <w:sz w:val="32"/>
          <w:szCs w:val="32"/>
        </w:rPr>
      </w:pPr>
      <w:r>
        <w:rPr>
          <w:rFonts w:ascii="Times New Roman" w:eastAsia="楷体" w:hAnsi="Times New Roman" w:hint="eastAsia"/>
          <w:b/>
          <w:color w:val="00B050"/>
          <w:kern w:val="0"/>
          <w:sz w:val="32"/>
          <w:szCs w:val="32"/>
        </w:rPr>
        <w:t>类型七：认识、理解类</w:t>
      </w:r>
    </w:p>
    <w:p w:rsidR="00A72E98" w:rsidRDefault="00D16D69" w:rsidP="00FF0932">
      <w:pPr>
        <w:spacing w:line="360" w:lineRule="auto"/>
        <w:rPr>
          <w:sz w:val="22"/>
          <w:szCs w:val="24"/>
        </w:rPr>
      </w:pPr>
      <w:r>
        <w:rPr>
          <w:rFonts w:hint="eastAsia"/>
          <w:sz w:val="22"/>
          <w:szCs w:val="24"/>
        </w:rPr>
        <w:t>【命题规律】</w:t>
      </w:r>
    </w:p>
    <w:p w:rsidR="00A72E98" w:rsidRDefault="00D16D69" w:rsidP="00FF0932">
      <w:pPr>
        <w:numPr>
          <w:ilvl w:val="0"/>
          <w:numId w:val="11"/>
        </w:numPr>
        <w:spacing w:line="360" w:lineRule="auto"/>
        <w:ind w:firstLineChars="200" w:firstLine="440"/>
        <w:rPr>
          <w:sz w:val="22"/>
          <w:szCs w:val="24"/>
        </w:rPr>
      </w:pPr>
      <w:r>
        <w:rPr>
          <w:rFonts w:hint="eastAsia"/>
          <w:sz w:val="22"/>
          <w:szCs w:val="24"/>
        </w:rPr>
        <w:t>考什么：此类选择题重点考查考生全面分析问题的能力和对问题思考的深度，需要考生选出对题干中某一概念、措施、现象的正确认识，答案包括的范围最广，只要是和题干相关且表述正确的选项都可以入选，作答时只需要排除无关项和不符合题意的选项即可。</w:t>
      </w:r>
    </w:p>
    <w:p w:rsidR="00A72E98" w:rsidRDefault="00D16D69" w:rsidP="00FF0932">
      <w:pPr>
        <w:numPr>
          <w:ilvl w:val="0"/>
          <w:numId w:val="11"/>
        </w:numPr>
        <w:spacing w:line="360" w:lineRule="auto"/>
        <w:ind w:firstLineChars="200" w:firstLine="440"/>
        <w:rPr>
          <w:sz w:val="22"/>
          <w:szCs w:val="24"/>
        </w:rPr>
      </w:pPr>
      <w:r>
        <w:rPr>
          <w:rFonts w:hint="eastAsia"/>
          <w:sz w:val="22"/>
          <w:szCs w:val="24"/>
        </w:rPr>
        <w:lastRenderedPageBreak/>
        <w:t>怎么考：</w:t>
      </w:r>
    </w:p>
    <w:p w:rsidR="00A72E98" w:rsidRDefault="00D16D69" w:rsidP="00FF0932">
      <w:pPr>
        <w:spacing w:line="360" w:lineRule="auto"/>
        <w:ind w:firstLineChars="200" w:firstLine="440"/>
        <w:rPr>
          <w:sz w:val="22"/>
          <w:szCs w:val="24"/>
        </w:rPr>
      </w:pPr>
      <w:r>
        <w:rPr>
          <w:rFonts w:hint="eastAsia"/>
          <w:sz w:val="22"/>
          <w:szCs w:val="24"/>
        </w:rPr>
        <w:t>常以“对此理解（或认识）正确的是……”设问。</w:t>
      </w:r>
    </w:p>
    <w:p w:rsidR="00A72E98" w:rsidRDefault="00D16D69" w:rsidP="00FF0932">
      <w:pPr>
        <w:spacing w:line="360" w:lineRule="auto"/>
        <w:rPr>
          <w:sz w:val="22"/>
          <w:szCs w:val="24"/>
        </w:rPr>
      </w:pPr>
      <w:r>
        <w:rPr>
          <w:rFonts w:hint="eastAsia"/>
          <w:sz w:val="22"/>
          <w:szCs w:val="24"/>
        </w:rPr>
        <w:t>【常见失分原因】</w:t>
      </w:r>
    </w:p>
    <w:p w:rsidR="00A72E98" w:rsidRDefault="00D16D69" w:rsidP="00FF0932">
      <w:pPr>
        <w:spacing w:line="360" w:lineRule="auto"/>
        <w:ind w:firstLineChars="200" w:firstLine="440"/>
        <w:rPr>
          <w:sz w:val="22"/>
          <w:szCs w:val="24"/>
        </w:rPr>
      </w:pPr>
      <w:r>
        <w:rPr>
          <w:rFonts w:hint="eastAsia"/>
          <w:sz w:val="22"/>
          <w:szCs w:val="24"/>
        </w:rPr>
        <w:t>1.</w:t>
      </w:r>
      <w:r>
        <w:rPr>
          <w:rFonts w:hint="eastAsia"/>
          <w:sz w:val="22"/>
          <w:szCs w:val="24"/>
        </w:rPr>
        <w:t>基础不牢：不能运用基础知识解决问题。</w:t>
      </w:r>
    </w:p>
    <w:p w:rsidR="00A72E98" w:rsidRDefault="00D16D69" w:rsidP="00FF0932">
      <w:pPr>
        <w:spacing w:line="360" w:lineRule="auto"/>
        <w:ind w:firstLineChars="200" w:firstLine="440"/>
        <w:rPr>
          <w:sz w:val="22"/>
          <w:szCs w:val="24"/>
        </w:rPr>
      </w:pPr>
      <w:r>
        <w:rPr>
          <w:rFonts w:hint="eastAsia"/>
          <w:sz w:val="22"/>
          <w:szCs w:val="24"/>
        </w:rPr>
        <w:t>2.</w:t>
      </w:r>
      <w:r>
        <w:rPr>
          <w:rFonts w:hint="eastAsia"/>
          <w:sz w:val="22"/>
          <w:szCs w:val="24"/>
        </w:rPr>
        <w:t>审题不慎：（</w:t>
      </w:r>
      <w:r>
        <w:rPr>
          <w:rFonts w:hint="eastAsia"/>
          <w:sz w:val="22"/>
          <w:szCs w:val="24"/>
        </w:rPr>
        <w:t>1</w:t>
      </w:r>
      <w:r>
        <w:rPr>
          <w:rFonts w:hint="eastAsia"/>
          <w:sz w:val="22"/>
          <w:szCs w:val="24"/>
        </w:rPr>
        <w:t>）没看清题干要求。（</w:t>
      </w:r>
      <w:r>
        <w:rPr>
          <w:rFonts w:hint="eastAsia"/>
          <w:sz w:val="22"/>
          <w:szCs w:val="24"/>
        </w:rPr>
        <w:t>2</w:t>
      </w:r>
      <w:r>
        <w:rPr>
          <w:rFonts w:hint="eastAsia"/>
          <w:sz w:val="22"/>
          <w:szCs w:val="24"/>
        </w:rPr>
        <w:t>）忽略了题干和题肢中的关键词。</w:t>
      </w:r>
    </w:p>
    <w:p w:rsidR="00A72E98" w:rsidRDefault="00D16D69" w:rsidP="00FF0932">
      <w:pPr>
        <w:spacing w:line="360" w:lineRule="auto"/>
        <w:rPr>
          <w:sz w:val="22"/>
          <w:szCs w:val="24"/>
        </w:rPr>
      </w:pPr>
      <w:r>
        <w:rPr>
          <w:rFonts w:hint="eastAsia"/>
          <w:sz w:val="22"/>
          <w:szCs w:val="24"/>
        </w:rPr>
        <w:t>【解题思路】</w:t>
      </w:r>
    </w:p>
    <w:p w:rsidR="00A72E98" w:rsidRDefault="00D16D69" w:rsidP="00FF0932">
      <w:pPr>
        <w:spacing w:line="360" w:lineRule="auto"/>
        <w:ind w:firstLineChars="200" w:firstLine="440"/>
        <w:rPr>
          <w:sz w:val="22"/>
          <w:szCs w:val="24"/>
        </w:rPr>
      </w:pPr>
      <w:r>
        <w:rPr>
          <w:rFonts w:hint="eastAsia"/>
          <w:sz w:val="22"/>
          <w:szCs w:val="24"/>
        </w:rPr>
        <w:t>1.</w:t>
      </w:r>
      <w:r>
        <w:rPr>
          <w:rFonts w:hint="eastAsia"/>
          <w:sz w:val="22"/>
          <w:szCs w:val="24"/>
        </w:rPr>
        <w:t>审题干：明确题干说的是件什么事，或题干的观点是对还是错。</w:t>
      </w:r>
    </w:p>
    <w:p w:rsidR="00A72E98" w:rsidRDefault="00D16D69" w:rsidP="00FF0932">
      <w:pPr>
        <w:spacing w:line="360" w:lineRule="auto"/>
        <w:ind w:firstLineChars="200" w:firstLine="440"/>
        <w:rPr>
          <w:sz w:val="22"/>
          <w:szCs w:val="24"/>
        </w:rPr>
      </w:pPr>
      <w:r>
        <w:rPr>
          <w:rFonts w:hint="eastAsia"/>
          <w:sz w:val="22"/>
          <w:szCs w:val="24"/>
        </w:rPr>
        <w:t>2.</w:t>
      </w:r>
      <w:r>
        <w:rPr>
          <w:rFonts w:hint="eastAsia"/>
          <w:sz w:val="22"/>
          <w:szCs w:val="24"/>
        </w:rPr>
        <w:t>联教材：联系所学知识，分析选项，考生要注意排除本身表述错误的选项。</w:t>
      </w:r>
    </w:p>
    <w:p w:rsidR="00A72E98" w:rsidRDefault="00D16D69" w:rsidP="00FF0932">
      <w:pPr>
        <w:spacing w:line="360" w:lineRule="auto"/>
        <w:ind w:firstLineChars="200" w:firstLine="440"/>
        <w:rPr>
          <w:sz w:val="22"/>
          <w:szCs w:val="24"/>
        </w:rPr>
      </w:pPr>
      <w:r>
        <w:rPr>
          <w:rFonts w:hint="eastAsia"/>
          <w:sz w:val="22"/>
          <w:szCs w:val="24"/>
        </w:rPr>
        <w:t>3.</w:t>
      </w:r>
      <w:r>
        <w:rPr>
          <w:rFonts w:hint="eastAsia"/>
          <w:sz w:val="22"/>
          <w:szCs w:val="24"/>
        </w:rPr>
        <w:t>析题肢：结合所学知识及题干，选出符合题意的选项。</w:t>
      </w:r>
    </w:p>
    <w:p w:rsidR="00A72E98" w:rsidRDefault="00D16D69" w:rsidP="00FF0932">
      <w:pPr>
        <w:spacing w:line="360" w:lineRule="auto"/>
        <w:rPr>
          <w:rFonts w:ascii="Times New Roman" w:eastAsia="楷体" w:hAnsi="Times New Roman"/>
          <w:b/>
          <w:color w:val="00B050"/>
          <w:kern w:val="0"/>
          <w:sz w:val="32"/>
          <w:szCs w:val="32"/>
        </w:rPr>
      </w:pPr>
      <w:r>
        <w:rPr>
          <w:rFonts w:ascii="Times New Roman" w:eastAsia="楷体" w:hAnsi="Times New Roman" w:hint="eastAsia"/>
          <w:b/>
          <w:color w:val="00B050"/>
          <w:kern w:val="0"/>
          <w:sz w:val="32"/>
          <w:szCs w:val="32"/>
        </w:rPr>
        <w:t>类型七八：意义、作用类</w:t>
      </w:r>
    </w:p>
    <w:p w:rsidR="00A72E98" w:rsidRDefault="00D16D69" w:rsidP="00FF0932">
      <w:pPr>
        <w:spacing w:line="360" w:lineRule="auto"/>
        <w:rPr>
          <w:sz w:val="22"/>
          <w:szCs w:val="24"/>
        </w:rPr>
      </w:pPr>
      <w:r>
        <w:rPr>
          <w:rFonts w:hint="eastAsia"/>
          <w:sz w:val="22"/>
          <w:szCs w:val="24"/>
        </w:rPr>
        <w:t>【</w:t>
      </w:r>
      <w:r>
        <w:rPr>
          <w:sz w:val="22"/>
          <w:szCs w:val="24"/>
        </w:rPr>
        <w:t>命题规律</w:t>
      </w:r>
      <w:r>
        <w:rPr>
          <w:rFonts w:hint="eastAsia"/>
          <w:sz w:val="22"/>
          <w:szCs w:val="24"/>
        </w:rPr>
        <w:t>】</w:t>
      </w:r>
    </w:p>
    <w:p w:rsidR="00A72E98" w:rsidRDefault="00D16D69" w:rsidP="00FF0932">
      <w:pPr>
        <w:spacing w:line="360" w:lineRule="auto"/>
        <w:ind w:firstLineChars="200" w:firstLine="440"/>
        <w:rPr>
          <w:sz w:val="22"/>
          <w:szCs w:val="24"/>
        </w:rPr>
      </w:pPr>
      <w:r>
        <w:rPr>
          <w:rFonts w:hint="eastAsia"/>
          <w:sz w:val="22"/>
          <w:szCs w:val="24"/>
        </w:rPr>
        <w:t>1.</w:t>
      </w:r>
      <w:r>
        <w:rPr>
          <w:sz w:val="22"/>
          <w:szCs w:val="24"/>
        </w:rPr>
        <w:t>考什么：此类试题一般联系当前社会热点，展示我国的大政方针、发展战略，引导考生认识政策或活动的积极影响</w:t>
      </w:r>
    </w:p>
    <w:p w:rsidR="00A72E98" w:rsidRDefault="00D16D69" w:rsidP="00FF0932">
      <w:pPr>
        <w:spacing w:line="360" w:lineRule="auto"/>
        <w:ind w:firstLineChars="200" w:firstLine="440"/>
        <w:rPr>
          <w:sz w:val="22"/>
          <w:szCs w:val="24"/>
        </w:rPr>
      </w:pPr>
      <w:r>
        <w:rPr>
          <w:sz w:val="22"/>
          <w:szCs w:val="24"/>
        </w:rPr>
        <w:t>2.</w:t>
      </w:r>
      <w:r>
        <w:rPr>
          <w:sz w:val="22"/>
          <w:szCs w:val="24"/>
        </w:rPr>
        <w:t>怎么考：其设问方式主要是针对所给材料中的</w:t>
      </w:r>
      <w:r>
        <w:rPr>
          <w:sz w:val="22"/>
          <w:szCs w:val="24"/>
        </w:rPr>
        <w:t>“</w:t>
      </w:r>
      <w:r>
        <w:rPr>
          <w:sz w:val="22"/>
          <w:szCs w:val="24"/>
        </w:rPr>
        <w:t>某一做法</w:t>
      </w:r>
      <w:r>
        <w:rPr>
          <w:sz w:val="22"/>
          <w:szCs w:val="24"/>
        </w:rPr>
        <w:t>”</w:t>
      </w:r>
      <w:r>
        <w:rPr>
          <w:sz w:val="22"/>
          <w:szCs w:val="24"/>
        </w:rPr>
        <w:t>或</w:t>
      </w:r>
      <w:r>
        <w:rPr>
          <w:sz w:val="22"/>
          <w:szCs w:val="24"/>
        </w:rPr>
        <w:t>“</w:t>
      </w:r>
      <w:r>
        <w:rPr>
          <w:sz w:val="22"/>
          <w:szCs w:val="24"/>
        </w:rPr>
        <w:t>某一事件</w:t>
      </w:r>
      <w:r>
        <w:rPr>
          <w:sz w:val="22"/>
          <w:szCs w:val="24"/>
        </w:rPr>
        <w:t>”</w:t>
      </w:r>
      <w:r>
        <w:rPr>
          <w:sz w:val="22"/>
          <w:szCs w:val="24"/>
        </w:rPr>
        <w:t>有什么意义来设问。设问词常用</w:t>
      </w:r>
      <w:r>
        <w:rPr>
          <w:sz w:val="22"/>
          <w:szCs w:val="24"/>
        </w:rPr>
        <w:t>“</w:t>
      </w:r>
      <w:r>
        <w:rPr>
          <w:sz w:val="22"/>
          <w:szCs w:val="24"/>
        </w:rPr>
        <w:t>这有利于</w:t>
      </w:r>
      <w:r>
        <w:rPr>
          <w:sz w:val="22"/>
          <w:szCs w:val="24"/>
        </w:rPr>
        <w:t>……”“</w:t>
      </w:r>
      <w:r>
        <w:rPr>
          <w:sz w:val="22"/>
          <w:szCs w:val="24"/>
        </w:rPr>
        <w:t>这一举措有利于</w:t>
      </w:r>
      <w:r>
        <w:rPr>
          <w:sz w:val="22"/>
          <w:szCs w:val="24"/>
        </w:rPr>
        <w:t>……”</w:t>
      </w:r>
      <w:r>
        <w:rPr>
          <w:sz w:val="22"/>
          <w:szCs w:val="24"/>
        </w:rPr>
        <w:t>，选项常以</w:t>
      </w:r>
      <w:r>
        <w:rPr>
          <w:sz w:val="22"/>
          <w:szCs w:val="24"/>
        </w:rPr>
        <w:t>“</w:t>
      </w:r>
      <w:r>
        <w:rPr>
          <w:sz w:val="22"/>
          <w:szCs w:val="24"/>
        </w:rPr>
        <w:t>有利于</w:t>
      </w:r>
      <w:r>
        <w:rPr>
          <w:sz w:val="22"/>
          <w:szCs w:val="24"/>
        </w:rPr>
        <w:t>……”“</w:t>
      </w:r>
      <w:r>
        <w:rPr>
          <w:sz w:val="22"/>
          <w:szCs w:val="24"/>
        </w:rPr>
        <w:t>有助于</w:t>
      </w:r>
      <w:r>
        <w:rPr>
          <w:sz w:val="22"/>
          <w:szCs w:val="24"/>
        </w:rPr>
        <w:t>……”</w:t>
      </w:r>
      <w:r>
        <w:rPr>
          <w:sz w:val="22"/>
          <w:szCs w:val="24"/>
        </w:rPr>
        <w:t>开头</w:t>
      </w:r>
      <w:r>
        <w:rPr>
          <w:rFonts w:hint="eastAsia"/>
          <w:sz w:val="22"/>
          <w:szCs w:val="24"/>
        </w:rPr>
        <w:t>。</w:t>
      </w:r>
    </w:p>
    <w:p w:rsidR="00A72E98" w:rsidRDefault="00D16D69" w:rsidP="00FF0932">
      <w:pPr>
        <w:spacing w:line="360" w:lineRule="auto"/>
        <w:rPr>
          <w:sz w:val="22"/>
          <w:szCs w:val="24"/>
        </w:rPr>
      </w:pPr>
      <w:r>
        <w:rPr>
          <w:rFonts w:hint="eastAsia"/>
          <w:sz w:val="22"/>
          <w:szCs w:val="24"/>
        </w:rPr>
        <w:t>【</w:t>
      </w:r>
      <w:r>
        <w:rPr>
          <w:sz w:val="22"/>
          <w:szCs w:val="24"/>
        </w:rPr>
        <w:t>常见失分原因</w:t>
      </w:r>
      <w:r>
        <w:rPr>
          <w:rFonts w:hint="eastAsia"/>
          <w:sz w:val="22"/>
          <w:szCs w:val="24"/>
        </w:rPr>
        <w:t>】</w:t>
      </w:r>
      <w:r>
        <w:rPr>
          <w:sz w:val="22"/>
          <w:szCs w:val="24"/>
        </w:rPr>
        <w:t>没有正确区分和排除三种错误选项：</w:t>
      </w:r>
    </w:p>
    <w:p w:rsidR="00A72E98" w:rsidRDefault="00D16D69" w:rsidP="00FF0932">
      <w:pPr>
        <w:spacing w:line="360" w:lineRule="auto"/>
        <w:ind w:firstLineChars="200" w:firstLine="440"/>
        <w:rPr>
          <w:sz w:val="22"/>
          <w:szCs w:val="24"/>
        </w:rPr>
      </w:pPr>
      <w:r>
        <w:rPr>
          <w:sz w:val="22"/>
          <w:szCs w:val="24"/>
        </w:rPr>
        <w:t>1.</w:t>
      </w:r>
      <w:r>
        <w:rPr>
          <w:sz w:val="22"/>
          <w:szCs w:val="24"/>
        </w:rPr>
        <w:t>不属于意义的表述</w:t>
      </w:r>
      <w:r>
        <w:rPr>
          <w:rFonts w:hint="eastAsia"/>
          <w:sz w:val="22"/>
          <w:szCs w:val="24"/>
        </w:rPr>
        <w:t>。</w:t>
      </w:r>
    </w:p>
    <w:p w:rsidR="00A72E98" w:rsidRDefault="00D16D69" w:rsidP="00FF0932">
      <w:pPr>
        <w:spacing w:line="360" w:lineRule="auto"/>
        <w:ind w:firstLineChars="200" w:firstLine="440"/>
        <w:rPr>
          <w:sz w:val="22"/>
          <w:szCs w:val="24"/>
        </w:rPr>
      </w:pPr>
      <w:r>
        <w:rPr>
          <w:sz w:val="22"/>
          <w:szCs w:val="24"/>
        </w:rPr>
        <w:t>2.</w:t>
      </w:r>
      <w:r>
        <w:rPr>
          <w:sz w:val="22"/>
          <w:szCs w:val="24"/>
        </w:rPr>
        <w:t>夸大或者缩小了其意义的表述</w:t>
      </w:r>
      <w:r>
        <w:rPr>
          <w:rFonts w:hint="eastAsia"/>
          <w:sz w:val="22"/>
          <w:szCs w:val="24"/>
        </w:rPr>
        <w:t>。</w:t>
      </w:r>
    </w:p>
    <w:p w:rsidR="00A72E98" w:rsidRDefault="00D16D69" w:rsidP="00FF0932">
      <w:pPr>
        <w:spacing w:line="360" w:lineRule="auto"/>
        <w:ind w:firstLineChars="200" w:firstLine="440"/>
        <w:rPr>
          <w:sz w:val="22"/>
          <w:szCs w:val="24"/>
        </w:rPr>
      </w:pPr>
      <w:r>
        <w:rPr>
          <w:sz w:val="22"/>
          <w:szCs w:val="24"/>
        </w:rPr>
        <w:t>3.</w:t>
      </w:r>
      <w:r>
        <w:rPr>
          <w:sz w:val="22"/>
          <w:szCs w:val="24"/>
        </w:rPr>
        <w:t>与题干限定角度不符的表述</w:t>
      </w:r>
      <w:r>
        <w:rPr>
          <w:rFonts w:hint="eastAsia"/>
          <w:sz w:val="22"/>
          <w:szCs w:val="24"/>
        </w:rPr>
        <w:t>。</w:t>
      </w:r>
    </w:p>
    <w:p w:rsidR="00A72E98" w:rsidRDefault="00D16D69" w:rsidP="00FF0932">
      <w:pPr>
        <w:spacing w:line="360" w:lineRule="auto"/>
        <w:rPr>
          <w:sz w:val="22"/>
          <w:szCs w:val="24"/>
        </w:rPr>
      </w:pPr>
      <w:r>
        <w:rPr>
          <w:rFonts w:hint="eastAsia"/>
          <w:sz w:val="22"/>
          <w:szCs w:val="24"/>
        </w:rPr>
        <w:t>【</w:t>
      </w:r>
      <w:r>
        <w:rPr>
          <w:sz w:val="22"/>
          <w:szCs w:val="24"/>
        </w:rPr>
        <w:t>解题思路</w:t>
      </w:r>
      <w:r>
        <w:rPr>
          <w:rFonts w:hint="eastAsia"/>
          <w:sz w:val="22"/>
          <w:szCs w:val="24"/>
        </w:rPr>
        <w:t>】</w:t>
      </w:r>
    </w:p>
    <w:p w:rsidR="00A72E98" w:rsidRDefault="00D16D69" w:rsidP="00FF0932">
      <w:pPr>
        <w:spacing w:line="360" w:lineRule="auto"/>
        <w:ind w:firstLineChars="200" w:firstLine="440"/>
        <w:rPr>
          <w:sz w:val="22"/>
          <w:szCs w:val="24"/>
        </w:rPr>
      </w:pPr>
      <w:r>
        <w:rPr>
          <w:sz w:val="22"/>
          <w:szCs w:val="24"/>
        </w:rPr>
        <w:t>1.</w:t>
      </w:r>
      <w:r>
        <w:rPr>
          <w:sz w:val="22"/>
          <w:szCs w:val="24"/>
        </w:rPr>
        <w:t>审题干：要正确理解题干所传递的信息，明确其主旨</w:t>
      </w:r>
      <w:r>
        <w:rPr>
          <w:rFonts w:hint="eastAsia"/>
          <w:sz w:val="22"/>
          <w:szCs w:val="24"/>
        </w:rPr>
        <w:t>。</w:t>
      </w:r>
    </w:p>
    <w:p w:rsidR="00A72E98" w:rsidRDefault="00D16D69" w:rsidP="00FF0932">
      <w:pPr>
        <w:spacing w:line="360" w:lineRule="auto"/>
        <w:ind w:firstLineChars="200" w:firstLine="440"/>
        <w:rPr>
          <w:sz w:val="22"/>
          <w:szCs w:val="24"/>
        </w:rPr>
      </w:pPr>
      <w:r>
        <w:rPr>
          <w:sz w:val="22"/>
          <w:szCs w:val="24"/>
        </w:rPr>
        <w:t>2.</w:t>
      </w:r>
      <w:r>
        <w:rPr>
          <w:sz w:val="22"/>
          <w:szCs w:val="24"/>
        </w:rPr>
        <w:t>审题肢：考生要明确某种现象、行为或者措施的意义是多角度的，选项也会从多个角度去描述其意义</w:t>
      </w:r>
      <w:r>
        <w:rPr>
          <w:rFonts w:hint="eastAsia"/>
          <w:sz w:val="22"/>
          <w:szCs w:val="24"/>
        </w:rPr>
        <w:t>。</w:t>
      </w:r>
    </w:p>
    <w:p w:rsidR="00A72E98" w:rsidRDefault="00D16D69" w:rsidP="00FF0932">
      <w:pPr>
        <w:spacing w:line="360" w:lineRule="auto"/>
        <w:ind w:firstLineChars="200" w:firstLine="440"/>
        <w:rPr>
          <w:sz w:val="22"/>
          <w:szCs w:val="24"/>
        </w:rPr>
      </w:pPr>
      <w:r>
        <w:rPr>
          <w:sz w:val="22"/>
          <w:szCs w:val="24"/>
        </w:rPr>
        <w:t>3.</w:t>
      </w:r>
      <w:r>
        <w:rPr>
          <w:sz w:val="22"/>
          <w:szCs w:val="24"/>
        </w:rPr>
        <w:t>析选项：统观题干及选项，作出正确的选择</w:t>
      </w:r>
      <w:r>
        <w:rPr>
          <w:rFonts w:hint="eastAsia"/>
          <w:sz w:val="22"/>
          <w:szCs w:val="24"/>
        </w:rPr>
        <w:t>。</w:t>
      </w:r>
    </w:p>
    <w:p w:rsidR="00A72E98" w:rsidRDefault="00D16D69" w:rsidP="00FF0932">
      <w:pPr>
        <w:spacing w:line="360" w:lineRule="auto"/>
        <w:rPr>
          <w:color w:val="FF0000"/>
          <w:sz w:val="22"/>
          <w:szCs w:val="24"/>
        </w:rPr>
      </w:pPr>
      <w:r>
        <w:rPr>
          <w:rFonts w:ascii="Times New Roman" w:eastAsia="楷体" w:hAnsi="Times New Roman"/>
          <w:b/>
          <w:color w:val="FF0000"/>
          <w:kern w:val="0"/>
          <w:sz w:val="32"/>
          <w:szCs w:val="32"/>
        </w:rPr>
        <w:t>【考前技巧篇</w:t>
      </w:r>
      <w:r>
        <w:rPr>
          <w:rFonts w:ascii="Times New Roman" w:eastAsia="楷体" w:hAnsi="Times New Roman"/>
          <w:b/>
          <w:color w:val="FF0000"/>
          <w:kern w:val="0"/>
          <w:sz w:val="32"/>
          <w:szCs w:val="32"/>
        </w:rPr>
        <w:t>2</w:t>
      </w:r>
      <w:r>
        <w:rPr>
          <w:rFonts w:ascii="Times New Roman" w:eastAsia="楷体" w:hAnsi="Times New Roman"/>
          <w:b/>
          <w:color w:val="FF0000"/>
          <w:kern w:val="0"/>
          <w:sz w:val="32"/>
          <w:szCs w:val="32"/>
        </w:rPr>
        <w:t>】</w:t>
      </w:r>
      <w:r>
        <w:rPr>
          <w:rFonts w:ascii="Times New Roman" w:eastAsia="楷体" w:hAnsi="Times New Roman" w:hint="eastAsia"/>
          <w:b/>
          <w:color w:val="FF0000"/>
          <w:kern w:val="0"/>
          <w:sz w:val="32"/>
          <w:szCs w:val="32"/>
        </w:rPr>
        <w:t>图表数据</w:t>
      </w:r>
      <w:r>
        <w:rPr>
          <w:rFonts w:ascii="Times New Roman" w:eastAsia="楷体" w:hAnsi="Times New Roman"/>
          <w:b/>
          <w:color w:val="FF0000"/>
          <w:kern w:val="0"/>
          <w:sz w:val="32"/>
          <w:szCs w:val="32"/>
        </w:rPr>
        <w:t>题答题技巧</w:t>
      </w:r>
    </w:p>
    <w:p w:rsidR="00A72E98" w:rsidRDefault="00D16D69" w:rsidP="00FF0932">
      <w:pPr>
        <w:spacing w:line="360" w:lineRule="auto"/>
        <w:rPr>
          <w:sz w:val="22"/>
          <w:szCs w:val="24"/>
        </w:rPr>
      </w:pPr>
      <w:r>
        <w:rPr>
          <w:rFonts w:hint="eastAsia"/>
          <w:sz w:val="22"/>
          <w:szCs w:val="24"/>
        </w:rPr>
        <w:t>【题型特点】</w:t>
      </w:r>
    </w:p>
    <w:p w:rsidR="00A72E98" w:rsidRDefault="00D16D69" w:rsidP="00FF0932">
      <w:pPr>
        <w:spacing w:line="360" w:lineRule="auto"/>
        <w:ind w:firstLineChars="200" w:firstLine="440"/>
        <w:rPr>
          <w:sz w:val="22"/>
          <w:szCs w:val="24"/>
        </w:rPr>
      </w:pPr>
      <w:r>
        <w:rPr>
          <w:rFonts w:hint="eastAsia"/>
          <w:sz w:val="22"/>
          <w:szCs w:val="24"/>
        </w:rPr>
        <w:t>1.</w:t>
      </w:r>
      <w:r>
        <w:rPr>
          <w:rFonts w:hint="eastAsia"/>
          <w:sz w:val="22"/>
          <w:szCs w:val="24"/>
        </w:rPr>
        <w:t>图表数据题以折线图、柱状图或表格等形式呈现，具有形象具体、简洁明了、形式多样、信息量大等特点。</w:t>
      </w:r>
    </w:p>
    <w:p w:rsidR="00A72E98" w:rsidRDefault="00D16D69" w:rsidP="00FF0932">
      <w:pPr>
        <w:spacing w:line="360" w:lineRule="auto"/>
        <w:ind w:firstLineChars="200" w:firstLine="440"/>
        <w:rPr>
          <w:sz w:val="22"/>
          <w:szCs w:val="24"/>
        </w:rPr>
      </w:pPr>
      <w:r>
        <w:rPr>
          <w:rFonts w:hint="eastAsia"/>
          <w:sz w:val="22"/>
          <w:szCs w:val="24"/>
        </w:rPr>
        <w:lastRenderedPageBreak/>
        <w:t>2.</w:t>
      </w:r>
      <w:r>
        <w:rPr>
          <w:rFonts w:hint="eastAsia"/>
          <w:sz w:val="22"/>
          <w:szCs w:val="24"/>
        </w:rPr>
        <w:t>要求考生对图表中的相关数据进行横向或纵向比较，有时还需结合注释进行分析，从中找出规律与联系，运用所学知识和社会实际进行作答。</w:t>
      </w:r>
    </w:p>
    <w:p w:rsidR="00A72E98" w:rsidRDefault="00D16D69" w:rsidP="00FF0932">
      <w:pPr>
        <w:spacing w:line="360" w:lineRule="auto"/>
        <w:ind w:firstLineChars="200" w:firstLine="440"/>
        <w:rPr>
          <w:sz w:val="22"/>
          <w:szCs w:val="24"/>
        </w:rPr>
      </w:pPr>
      <w:r>
        <w:rPr>
          <w:rFonts w:hint="eastAsia"/>
          <w:sz w:val="22"/>
          <w:szCs w:val="24"/>
        </w:rPr>
        <w:t>3.</w:t>
      </w:r>
      <w:r>
        <w:rPr>
          <w:rFonts w:hint="eastAsia"/>
          <w:sz w:val="22"/>
          <w:szCs w:val="24"/>
        </w:rPr>
        <w:t>考查学生提取信息、分析、知识运用等综合能力，贴合课标的要求，是中考命题的趋势题型。</w:t>
      </w:r>
    </w:p>
    <w:p w:rsidR="00A72E98" w:rsidRDefault="00D16D69" w:rsidP="00FF0932">
      <w:pPr>
        <w:spacing w:line="360" w:lineRule="auto"/>
        <w:ind w:firstLineChars="200" w:firstLine="440"/>
        <w:rPr>
          <w:sz w:val="22"/>
          <w:szCs w:val="24"/>
        </w:rPr>
      </w:pPr>
      <w:r>
        <w:rPr>
          <w:rFonts w:hint="eastAsia"/>
          <w:sz w:val="22"/>
          <w:szCs w:val="24"/>
        </w:rPr>
        <w:t>4.</w:t>
      </w:r>
      <w:r>
        <w:rPr>
          <w:rFonts w:hint="eastAsia"/>
          <w:sz w:val="22"/>
          <w:szCs w:val="24"/>
        </w:rPr>
        <w:t>容易失分的原因在于信息提取不全面，分析不透彻，没有结合材料和教材知识，缺乏解题技巧。</w:t>
      </w:r>
    </w:p>
    <w:p w:rsidR="00A72E98" w:rsidRDefault="00D16D69" w:rsidP="00FF0932">
      <w:pPr>
        <w:spacing w:line="360" w:lineRule="auto"/>
        <w:rPr>
          <w:sz w:val="22"/>
          <w:szCs w:val="24"/>
        </w:rPr>
      </w:pPr>
      <w:r>
        <w:rPr>
          <w:rFonts w:hint="eastAsia"/>
          <w:sz w:val="22"/>
          <w:szCs w:val="24"/>
        </w:rPr>
        <w:t>【解题思路】</w:t>
      </w:r>
    </w:p>
    <w:p w:rsidR="00A72E98" w:rsidRDefault="00D16D69" w:rsidP="00FF0932">
      <w:pPr>
        <w:spacing w:line="360" w:lineRule="auto"/>
        <w:ind w:firstLineChars="200" w:firstLine="440"/>
        <w:rPr>
          <w:sz w:val="22"/>
          <w:szCs w:val="24"/>
        </w:rPr>
      </w:pPr>
      <w:r>
        <w:rPr>
          <w:rFonts w:hint="eastAsia"/>
          <w:sz w:val="22"/>
          <w:szCs w:val="24"/>
        </w:rPr>
        <w:t>步骤</w:t>
      </w:r>
      <w:r>
        <w:rPr>
          <w:rFonts w:hint="eastAsia"/>
          <w:sz w:val="22"/>
          <w:szCs w:val="24"/>
        </w:rPr>
        <w:t>1</w:t>
      </w:r>
      <w:r>
        <w:rPr>
          <w:rFonts w:hint="eastAsia"/>
          <w:sz w:val="22"/>
          <w:szCs w:val="24"/>
        </w:rPr>
        <w:t>：读背景信息、抓关键词、确定答题范围、提炼有效信息。</w:t>
      </w:r>
    </w:p>
    <w:p w:rsidR="00A72E98" w:rsidRDefault="00D16D69" w:rsidP="00FF0932">
      <w:pPr>
        <w:spacing w:line="360" w:lineRule="auto"/>
        <w:ind w:firstLineChars="200" w:firstLine="440"/>
        <w:rPr>
          <w:sz w:val="22"/>
          <w:szCs w:val="24"/>
        </w:rPr>
      </w:pPr>
      <w:r>
        <w:rPr>
          <w:rFonts w:hint="eastAsia"/>
          <w:sz w:val="22"/>
          <w:szCs w:val="24"/>
        </w:rPr>
        <w:t>步骤</w:t>
      </w:r>
      <w:r>
        <w:rPr>
          <w:rFonts w:hint="eastAsia"/>
          <w:sz w:val="22"/>
          <w:szCs w:val="24"/>
        </w:rPr>
        <w:t>2</w:t>
      </w:r>
      <w:r>
        <w:rPr>
          <w:rFonts w:hint="eastAsia"/>
          <w:sz w:val="22"/>
          <w:szCs w:val="24"/>
        </w:rPr>
        <w:t>：提炼设问关键信息、审清设问类型，明确题目要求。</w:t>
      </w:r>
    </w:p>
    <w:p w:rsidR="00A72E98" w:rsidRDefault="00D16D69" w:rsidP="00FF0932">
      <w:pPr>
        <w:spacing w:line="360" w:lineRule="auto"/>
        <w:ind w:firstLineChars="200" w:firstLine="440"/>
        <w:rPr>
          <w:sz w:val="22"/>
          <w:szCs w:val="24"/>
        </w:rPr>
      </w:pPr>
      <w:r>
        <w:rPr>
          <w:rFonts w:hint="eastAsia"/>
          <w:sz w:val="22"/>
          <w:szCs w:val="24"/>
        </w:rPr>
        <w:t>步骤</w:t>
      </w:r>
      <w:r>
        <w:rPr>
          <w:rFonts w:hint="eastAsia"/>
          <w:sz w:val="22"/>
          <w:szCs w:val="24"/>
        </w:rPr>
        <w:t>3</w:t>
      </w:r>
      <w:r>
        <w:rPr>
          <w:rFonts w:hint="eastAsia"/>
          <w:sz w:val="22"/>
          <w:szCs w:val="24"/>
        </w:rPr>
        <w:t>：深入分析图表，将数据转化为学科术语。</w:t>
      </w:r>
    </w:p>
    <w:p w:rsidR="00A72E98" w:rsidRDefault="00D16D69" w:rsidP="00FF0932">
      <w:pPr>
        <w:spacing w:line="360" w:lineRule="auto"/>
        <w:ind w:firstLineChars="200" w:firstLine="440"/>
        <w:rPr>
          <w:sz w:val="22"/>
          <w:szCs w:val="24"/>
        </w:rPr>
      </w:pPr>
      <w:r>
        <w:rPr>
          <w:rFonts w:hint="eastAsia"/>
          <w:sz w:val="22"/>
          <w:szCs w:val="24"/>
        </w:rPr>
        <w:t>步骤</w:t>
      </w:r>
      <w:r>
        <w:rPr>
          <w:rFonts w:hint="eastAsia"/>
          <w:sz w:val="22"/>
          <w:szCs w:val="24"/>
        </w:rPr>
        <w:t>4</w:t>
      </w:r>
      <w:r>
        <w:rPr>
          <w:rFonts w:hint="eastAsia"/>
          <w:sz w:val="22"/>
          <w:szCs w:val="24"/>
        </w:rPr>
        <w:t>：依据分值，分点组织答案。</w:t>
      </w:r>
    </w:p>
    <w:p w:rsidR="00A72E98" w:rsidRDefault="00D16D69" w:rsidP="00FF0932">
      <w:pPr>
        <w:spacing w:line="360" w:lineRule="auto"/>
        <w:rPr>
          <w:color w:val="FF0000"/>
          <w:sz w:val="22"/>
          <w:szCs w:val="24"/>
        </w:rPr>
      </w:pPr>
      <w:r>
        <w:rPr>
          <w:rFonts w:ascii="Times New Roman" w:eastAsia="楷体" w:hAnsi="Times New Roman"/>
          <w:b/>
          <w:color w:val="FF0000"/>
          <w:kern w:val="0"/>
          <w:sz w:val="32"/>
          <w:szCs w:val="32"/>
        </w:rPr>
        <w:t>【考前技巧篇</w:t>
      </w:r>
      <w:r>
        <w:rPr>
          <w:rFonts w:ascii="Times New Roman" w:eastAsia="楷体" w:hAnsi="Times New Roman" w:hint="eastAsia"/>
          <w:b/>
          <w:color w:val="FF0000"/>
          <w:kern w:val="0"/>
          <w:sz w:val="32"/>
          <w:szCs w:val="32"/>
        </w:rPr>
        <w:t>3</w:t>
      </w:r>
      <w:r>
        <w:rPr>
          <w:rFonts w:ascii="Times New Roman" w:eastAsia="楷体" w:hAnsi="Times New Roman"/>
          <w:b/>
          <w:color w:val="FF0000"/>
          <w:kern w:val="0"/>
          <w:sz w:val="32"/>
          <w:szCs w:val="32"/>
        </w:rPr>
        <w:t>】</w:t>
      </w:r>
      <w:r>
        <w:rPr>
          <w:rFonts w:ascii="Times New Roman" w:eastAsia="楷体" w:hAnsi="Times New Roman" w:hint="eastAsia"/>
          <w:b/>
          <w:color w:val="FF0000"/>
          <w:kern w:val="0"/>
          <w:sz w:val="32"/>
          <w:szCs w:val="32"/>
        </w:rPr>
        <w:t>漫画</w:t>
      </w:r>
      <w:r>
        <w:rPr>
          <w:rFonts w:ascii="Times New Roman" w:eastAsia="楷体" w:hAnsi="Times New Roman"/>
          <w:b/>
          <w:color w:val="FF0000"/>
          <w:kern w:val="0"/>
          <w:sz w:val="32"/>
          <w:szCs w:val="32"/>
        </w:rPr>
        <w:t>题答题技巧</w:t>
      </w:r>
    </w:p>
    <w:p w:rsidR="00A72E98" w:rsidRDefault="00D16D69" w:rsidP="00FF0932">
      <w:pPr>
        <w:spacing w:line="360" w:lineRule="auto"/>
        <w:rPr>
          <w:sz w:val="22"/>
          <w:szCs w:val="24"/>
        </w:rPr>
      </w:pPr>
      <w:r>
        <w:rPr>
          <w:rFonts w:hint="eastAsia"/>
          <w:sz w:val="22"/>
          <w:szCs w:val="24"/>
        </w:rPr>
        <w:t>【题型特点】</w:t>
      </w:r>
    </w:p>
    <w:p w:rsidR="00A72E98" w:rsidRDefault="00D16D69" w:rsidP="00FF0932">
      <w:pPr>
        <w:spacing w:line="360" w:lineRule="auto"/>
        <w:ind w:firstLineChars="200" w:firstLine="440"/>
        <w:rPr>
          <w:sz w:val="22"/>
          <w:szCs w:val="24"/>
        </w:rPr>
      </w:pPr>
      <w:r>
        <w:rPr>
          <w:rFonts w:hint="eastAsia"/>
          <w:sz w:val="22"/>
          <w:szCs w:val="24"/>
        </w:rPr>
        <w:t>1.</w:t>
      </w:r>
      <w:r>
        <w:rPr>
          <w:rFonts w:hint="eastAsia"/>
          <w:sz w:val="22"/>
          <w:szCs w:val="24"/>
        </w:rPr>
        <w:t>结合年度的热点话题以漫画的形式呈现，贴近学生生活，形式新颖、灵活，设计精巧，包含内容丰富。</w:t>
      </w:r>
    </w:p>
    <w:p w:rsidR="00A72E98" w:rsidRDefault="00D16D69" w:rsidP="00FF0932">
      <w:pPr>
        <w:spacing w:line="360" w:lineRule="auto"/>
        <w:ind w:firstLineChars="200" w:firstLine="440"/>
        <w:rPr>
          <w:sz w:val="22"/>
          <w:szCs w:val="24"/>
        </w:rPr>
      </w:pPr>
      <w:r>
        <w:rPr>
          <w:rFonts w:hint="eastAsia"/>
          <w:sz w:val="22"/>
          <w:szCs w:val="24"/>
        </w:rPr>
        <w:t>2.</w:t>
      </w:r>
      <w:r>
        <w:rPr>
          <w:rFonts w:hint="eastAsia"/>
          <w:sz w:val="22"/>
          <w:szCs w:val="24"/>
        </w:rPr>
        <w:t>考查学生的信息提取以及观察、理解、分析问题、知识运用等综合能力，考查方式比较巧妙，贴合课标的要求，是中考命题的趋势题型。</w:t>
      </w:r>
    </w:p>
    <w:p w:rsidR="00A72E98" w:rsidRDefault="00D16D69" w:rsidP="00FF0932">
      <w:pPr>
        <w:spacing w:line="360" w:lineRule="auto"/>
        <w:ind w:firstLineChars="200" w:firstLine="440"/>
        <w:rPr>
          <w:sz w:val="22"/>
          <w:szCs w:val="24"/>
        </w:rPr>
      </w:pPr>
      <w:r>
        <w:rPr>
          <w:rFonts w:hint="eastAsia"/>
          <w:sz w:val="22"/>
          <w:szCs w:val="24"/>
        </w:rPr>
        <w:t>3.</w:t>
      </w:r>
      <w:r>
        <w:rPr>
          <w:rFonts w:hint="eastAsia"/>
          <w:sz w:val="22"/>
          <w:szCs w:val="24"/>
        </w:rPr>
        <w:t>容易失分的原因在于对漫画分析不到位、没有掌握解题方法。</w:t>
      </w:r>
    </w:p>
    <w:p w:rsidR="00A72E98" w:rsidRDefault="00D16D69" w:rsidP="00FF0932">
      <w:pPr>
        <w:spacing w:line="360" w:lineRule="auto"/>
        <w:rPr>
          <w:sz w:val="22"/>
          <w:szCs w:val="24"/>
        </w:rPr>
      </w:pPr>
      <w:r>
        <w:rPr>
          <w:rFonts w:hint="eastAsia"/>
          <w:sz w:val="22"/>
          <w:szCs w:val="24"/>
        </w:rPr>
        <w:t>【解题思路】</w:t>
      </w:r>
    </w:p>
    <w:p w:rsidR="00A72E98" w:rsidRDefault="00D16D69" w:rsidP="00FF0932">
      <w:pPr>
        <w:spacing w:line="360" w:lineRule="auto"/>
        <w:rPr>
          <w:sz w:val="22"/>
          <w:szCs w:val="24"/>
        </w:rPr>
      </w:pPr>
      <w:r>
        <w:rPr>
          <w:rFonts w:hint="eastAsia"/>
          <w:sz w:val="22"/>
          <w:szCs w:val="24"/>
        </w:rPr>
        <w:t xml:space="preserve">    1.</w:t>
      </w:r>
      <w:r>
        <w:rPr>
          <w:rFonts w:hint="eastAsia"/>
          <w:sz w:val="22"/>
          <w:szCs w:val="24"/>
        </w:rPr>
        <w:t>看：透过现象看本质，弄请漫画的寓意。要看懂漫画，可从三个环节做起——首先，看“题”，因为标题往往能揭示漫画寓意；其次，观“画”，即仔细观察漫画，注意漫画上每一“要素”所提供的信息，并特别注意漫画的夸张之处；最后，读“文”</w:t>
      </w:r>
      <w:r>
        <w:rPr>
          <w:rFonts w:hint="eastAsia"/>
          <w:sz w:val="22"/>
          <w:szCs w:val="24"/>
        </w:rPr>
        <w:t>,</w:t>
      </w:r>
      <w:r>
        <w:rPr>
          <w:rFonts w:hint="eastAsia"/>
          <w:sz w:val="22"/>
          <w:szCs w:val="24"/>
        </w:rPr>
        <w:t>读漫画中的文字能为看懂漫画、读懂寓意提供非常重要的帮助。</w:t>
      </w:r>
    </w:p>
    <w:p w:rsidR="00A72E98" w:rsidRDefault="00D16D69" w:rsidP="00FF0932">
      <w:pPr>
        <w:spacing w:line="360" w:lineRule="auto"/>
        <w:ind w:firstLineChars="200" w:firstLine="440"/>
        <w:rPr>
          <w:sz w:val="22"/>
          <w:szCs w:val="24"/>
        </w:rPr>
      </w:pPr>
      <w:r>
        <w:rPr>
          <w:rFonts w:hint="eastAsia"/>
          <w:sz w:val="22"/>
          <w:szCs w:val="24"/>
        </w:rPr>
        <w:t>2.</w:t>
      </w:r>
      <w:r>
        <w:rPr>
          <w:rFonts w:hint="eastAsia"/>
          <w:sz w:val="22"/>
          <w:szCs w:val="24"/>
        </w:rPr>
        <w:t>概：透过漫画，挖掘出漫画蕴含的道理，概括出漫画的寓意。</w:t>
      </w:r>
    </w:p>
    <w:p w:rsidR="00A72E98" w:rsidRDefault="00D16D69" w:rsidP="00FF0932">
      <w:pPr>
        <w:spacing w:line="360" w:lineRule="auto"/>
        <w:ind w:firstLineChars="200" w:firstLine="440"/>
        <w:rPr>
          <w:sz w:val="22"/>
          <w:szCs w:val="24"/>
        </w:rPr>
      </w:pPr>
      <w:r>
        <w:rPr>
          <w:rFonts w:hint="eastAsia"/>
          <w:sz w:val="22"/>
          <w:szCs w:val="24"/>
        </w:rPr>
        <w:t>3.</w:t>
      </w:r>
      <w:r>
        <w:rPr>
          <w:rFonts w:hint="eastAsia"/>
          <w:sz w:val="22"/>
          <w:szCs w:val="24"/>
        </w:rPr>
        <w:t>联：漫画揭示的现象，往往与教材知识有着密切的联系。因此，应根据漫画所揭示的现象在教材中寻找与之相关的知识，并以此作为答题的依据。</w:t>
      </w:r>
    </w:p>
    <w:p w:rsidR="00A72E98" w:rsidRDefault="00D16D69" w:rsidP="00FF0932">
      <w:pPr>
        <w:spacing w:line="360" w:lineRule="auto"/>
        <w:ind w:firstLineChars="200" w:firstLine="440"/>
        <w:rPr>
          <w:sz w:val="22"/>
          <w:szCs w:val="24"/>
        </w:rPr>
      </w:pPr>
      <w:r>
        <w:rPr>
          <w:rFonts w:hint="eastAsia"/>
          <w:sz w:val="22"/>
          <w:szCs w:val="24"/>
        </w:rPr>
        <w:t>4.</w:t>
      </w:r>
      <w:r>
        <w:rPr>
          <w:rFonts w:hint="eastAsia"/>
          <w:sz w:val="22"/>
          <w:szCs w:val="24"/>
        </w:rPr>
        <w:t>答：在组织答案时，学生除了要准确的表达出漫画的寓意，还要运用教材有关知识对漫画所揭示的现象进行多层次，多角度的分析，使用规范语言，全面组织答案。</w:t>
      </w:r>
    </w:p>
    <w:p w:rsidR="00A72E98" w:rsidRDefault="00D16D69" w:rsidP="00FF0932">
      <w:pPr>
        <w:spacing w:line="360" w:lineRule="auto"/>
        <w:rPr>
          <w:color w:val="FF0000"/>
          <w:sz w:val="22"/>
          <w:szCs w:val="24"/>
        </w:rPr>
      </w:pPr>
      <w:r>
        <w:rPr>
          <w:rFonts w:ascii="Times New Roman" w:eastAsia="楷体" w:hAnsi="Times New Roman"/>
          <w:b/>
          <w:color w:val="FF0000"/>
          <w:kern w:val="0"/>
          <w:sz w:val="32"/>
          <w:szCs w:val="32"/>
        </w:rPr>
        <w:t>【考前技巧篇</w:t>
      </w:r>
      <w:r>
        <w:rPr>
          <w:rFonts w:ascii="Times New Roman" w:eastAsia="楷体" w:hAnsi="Times New Roman" w:hint="eastAsia"/>
          <w:b/>
          <w:color w:val="FF0000"/>
          <w:kern w:val="0"/>
          <w:sz w:val="32"/>
          <w:szCs w:val="32"/>
        </w:rPr>
        <w:t>4</w:t>
      </w:r>
      <w:r>
        <w:rPr>
          <w:rFonts w:ascii="Times New Roman" w:eastAsia="楷体" w:hAnsi="Times New Roman"/>
          <w:b/>
          <w:color w:val="FF0000"/>
          <w:kern w:val="0"/>
          <w:sz w:val="32"/>
          <w:szCs w:val="32"/>
        </w:rPr>
        <w:t>】</w:t>
      </w:r>
      <w:r>
        <w:rPr>
          <w:rFonts w:ascii="Times New Roman" w:eastAsia="楷体" w:hAnsi="Times New Roman" w:hint="eastAsia"/>
          <w:b/>
          <w:color w:val="FF0000"/>
          <w:kern w:val="0"/>
          <w:sz w:val="32"/>
          <w:szCs w:val="32"/>
        </w:rPr>
        <w:t>行为评析</w:t>
      </w:r>
      <w:r>
        <w:rPr>
          <w:rFonts w:ascii="Times New Roman" w:eastAsia="楷体" w:hAnsi="Times New Roman"/>
          <w:b/>
          <w:color w:val="FF0000"/>
          <w:kern w:val="0"/>
          <w:sz w:val="32"/>
          <w:szCs w:val="32"/>
        </w:rPr>
        <w:t>题答题技巧</w:t>
      </w:r>
    </w:p>
    <w:p w:rsidR="00A72E98" w:rsidRDefault="00D16D69" w:rsidP="00FF0932">
      <w:pPr>
        <w:spacing w:line="360" w:lineRule="auto"/>
        <w:rPr>
          <w:sz w:val="22"/>
          <w:szCs w:val="24"/>
        </w:rPr>
      </w:pPr>
      <w:r>
        <w:rPr>
          <w:rFonts w:hint="eastAsia"/>
          <w:sz w:val="22"/>
          <w:szCs w:val="24"/>
        </w:rPr>
        <w:t>【</w:t>
      </w:r>
      <w:r>
        <w:rPr>
          <w:sz w:val="22"/>
          <w:szCs w:val="24"/>
        </w:rPr>
        <w:t>题型特点</w:t>
      </w:r>
      <w:r>
        <w:rPr>
          <w:rFonts w:hint="eastAsia"/>
          <w:sz w:val="22"/>
          <w:szCs w:val="24"/>
        </w:rPr>
        <w:t>】</w:t>
      </w:r>
      <w:r>
        <w:rPr>
          <w:sz w:val="22"/>
          <w:szCs w:val="24"/>
        </w:rPr>
        <w:t>常见设问</w:t>
      </w:r>
      <w:r>
        <w:rPr>
          <w:rFonts w:hint="eastAsia"/>
          <w:sz w:val="22"/>
          <w:szCs w:val="24"/>
        </w:rPr>
        <w:t>是</w:t>
      </w:r>
      <w:r>
        <w:rPr>
          <w:sz w:val="22"/>
          <w:szCs w:val="24"/>
        </w:rPr>
        <w:t>对</w:t>
      </w:r>
      <w:r>
        <w:rPr>
          <w:sz w:val="22"/>
          <w:szCs w:val="24"/>
        </w:rPr>
        <w:t>xx</w:t>
      </w:r>
      <w:r>
        <w:rPr>
          <w:sz w:val="22"/>
          <w:szCs w:val="24"/>
        </w:rPr>
        <w:t>言行进行简评。情境材料的选取往往以学生的生活经历为主要来源，旨</w:t>
      </w:r>
      <w:r>
        <w:rPr>
          <w:sz w:val="22"/>
          <w:szCs w:val="24"/>
        </w:rPr>
        <w:lastRenderedPageBreak/>
        <w:t>在引导学生明辨是非、去伪存真，形成正确的价值导向，作出正确的行为选择。本题主要考查学生对基础知识的理解能力以及运用教材知识去解决实际问题的能力。</w:t>
      </w:r>
    </w:p>
    <w:p w:rsidR="00A72E98" w:rsidRDefault="00D16D69" w:rsidP="00FF0932">
      <w:pPr>
        <w:spacing w:line="360" w:lineRule="auto"/>
        <w:rPr>
          <w:sz w:val="22"/>
          <w:szCs w:val="24"/>
        </w:rPr>
      </w:pPr>
      <w:r>
        <w:rPr>
          <w:rFonts w:hint="eastAsia"/>
          <w:sz w:val="22"/>
          <w:szCs w:val="24"/>
        </w:rPr>
        <w:t>【解题思路】</w:t>
      </w:r>
    </w:p>
    <w:p w:rsidR="00A72E98" w:rsidRDefault="00D16D69" w:rsidP="00FF0932">
      <w:pPr>
        <w:spacing w:line="360" w:lineRule="auto"/>
        <w:ind w:firstLineChars="200" w:firstLine="440"/>
        <w:rPr>
          <w:sz w:val="22"/>
          <w:szCs w:val="24"/>
        </w:rPr>
      </w:pPr>
      <w:r>
        <w:rPr>
          <w:rFonts w:hint="eastAsia"/>
          <w:sz w:val="22"/>
          <w:szCs w:val="24"/>
        </w:rPr>
        <w:t>1.</w:t>
      </w:r>
      <w:r>
        <w:rPr>
          <w:sz w:val="22"/>
          <w:szCs w:val="24"/>
        </w:rPr>
        <w:t>精读材料，找出人物行为；</w:t>
      </w:r>
    </w:p>
    <w:p w:rsidR="00A72E98" w:rsidRDefault="00D16D69" w:rsidP="00FF0932">
      <w:pPr>
        <w:spacing w:line="360" w:lineRule="auto"/>
        <w:ind w:firstLineChars="200" w:firstLine="440"/>
        <w:rPr>
          <w:sz w:val="22"/>
          <w:szCs w:val="24"/>
        </w:rPr>
      </w:pPr>
      <w:r>
        <w:rPr>
          <w:rFonts w:hint="eastAsia"/>
          <w:sz w:val="22"/>
          <w:szCs w:val="24"/>
        </w:rPr>
        <w:t>2.</w:t>
      </w:r>
      <w:r>
        <w:rPr>
          <w:sz w:val="22"/>
          <w:szCs w:val="24"/>
        </w:rPr>
        <w:t>科学判断，点明行为实质，即</w:t>
      </w:r>
      <w:r>
        <w:rPr>
          <w:sz w:val="22"/>
          <w:szCs w:val="24"/>
        </w:rPr>
        <w:t>“xx</w:t>
      </w:r>
      <w:r>
        <w:rPr>
          <w:sz w:val="22"/>
          <w:szCs w:val="24"/>
        </w:rPr>
        <w:t>的行为是</w:t>
      </w:r>
      <w:r>
        <w:rPr>
          <w:sz w:val="22"/>
          <w:szCs w:val="24"/>
        </w:rPr>
        <w:t>xx</w:t>
      </w:r>
      <w:r>
        <w:rPr>
          <w:sz w:val="22"/>
          <w:szCs w:val="24"/>
        </w:rPr>
        <w:t>行为</w:t>
      </w:r>
      <w:r>
        <w:rPr>
          <w:sz w:val="22"/>
          <w:szCs w:val="24"/>
        </w:rPr>
        <w:t>”</w:t>
      </w:r>
      <w:r>
        <w:rPr>
          <w:sz w:val="22"/>
          <w:szCs w:val="24"/>
        </w:rPr>
        <w:t>；</w:t>
      </w:r>
    </w:p>
    <w:p w:rsidR="00A72E98" w:rsidRDefault="00D16D69" w:rsidP="00FF0932">
      <w:pPr>
        <w:spacing w:line="360" w:lineRule="auto"/>
        <w:ind w:firstLineChars="200" w:firstLine="440"/>
        <w:rPr>
          <w:sz w:val="22"/>
          <w:szCs w:val="24"/>
        </w:rPr>
      </w:pPr>
      <w:r>
        <w:rPr>
          <w:rFonts w:hint="eastAsia"/>
          <w:sz w:val="22"/>
          <w:szCs w:val="24"/>
        </w:rPr>
        <w:t>3.</w:t>
      </w:r>
      <w:r>
        <w:rPr>
          <w:sz w:val="22"/>
          <w:szCs w:val="24"/>
        </w:rPr>
        <w:t>全面作答：在确定中心观点的基础上，按照</w:t>
      </w:r>
      <w:r>
        <w:rPr>
          <w:sz w:val="22"/>
          <w:szCs w:val="24"/>
        </w:rPr>
        <w:t>“</w:t>
      </w:r>
      <w:r>
        <w:rPr>
          <w:sz w:val="22"/>
          <w:szCs w:val="24"/>
        </w:rPr>
        <w:t>是什么、为什么、如何做</w:t>
      </w:r>
      <w:r>
        <w:rPr>
          <w:sz w:val="22"/>
          <w:szCs w:val="24"/>
        </w:rPr>
        <w:t>”</w:t>
      </w:r>
      <w:r>
        <w:rPr>
          <w:sz w:val="22"/>
          <w:szCs w:val="24"/>
        </w:rPr>
        <w:t>的顺序全面作答，不能遗漏。</w:t>
      </w:r>
    </w:p>
    <w:p w:rsidR="00A72E98" w:rsidRDefault="00D16D69" w:rsidP="00FF0932">
      <w:pPr>
        <w:spacing w:line="360" w:lineRule="auto"/>
        <w:rPr>
          <w:color w:val="FF0000"/>
          <w:sz w:val="22"/>
          <w:szCs w:val="24"/>
        </w:rPr>
      </w:pPr>
      <w:r>
        <w:rPr>
          <w:rFonts w:ascii="Times New Roman" w:eastAsia="楷体" w:hAnsi="Times New Roman"/>
          <w:b/>
          <w:color w:val="FF0000"/>
          <w:kern w:val="0"/>
          <w:sz w:val="32"/>
          <w:szCs w:val="32"/>
        </w:rPr>
        <w:t>【考前技巧篇</w:t>
      </w:r>
      <w:r>
        <w:rPr>
          <w:rFonts w:ascii="Times New Roman" w:eastAsia="楷体" w:hAnsi="Times New Roman" w:hint="eastAsia"/>
          <w:b/>
          <w:color w:val="FF0000"/>
          <w:kern w:val="0"/>
          <w:sz w:val="32"/>
          <w:szCs w:val="32"/>
        </w:rPr>
        <w:t>5</w:t>
      </w:r>
      <w:r>
        <w:rPr>
          <w:rFonts w:ascii="Times New Roman" w:eastAsia="楷体" w:hAnsi="Times New Roman"/>
          <w:b/>
          <w:color w:val="FF0000"/>
          <w:kern w:val="0"/>
          <w:sz w:val="32"/>
          <w:szCs w:val="32"/>
        </w:rPr>
        <w:t>】</w:t>
      </w:r>
      <w:r>
        <w:rPr>
          <w:rFonts w:ascii="Times New Roman" w:eastAsia="楷体" w:hAnsi="Times New Roman" w:hint="eastAsia"/>
          <w:b/>
          <w:color w:val="FF0000"/>
          <w:kern w:val="0"/>
          <w:sz w:val="32"/>
          <w:szCs w:val="32"/>
        </w:rPr>
        <w:t>建议、措施、做法</w:t>
      </w:r>
      <w:r>
        <w:rPr>
          <w:rFonts w:ascii="Times New Roman" w:eastAsia="楷体" w:hAnsi="Times New Roman"/>
          <w:b/>
          <w:color w:val="FF0000"/>
          <w:kern w:val="0"/>
          <w:sz w:val="32"/>
          <w:szCs w:val="32"/>
        </w:rPr>
        <w:t>题答题技巧</w:t>
      </w:r>
    </w:p>
    <w:p w:rsidR="00A72E98" w:rsidRDefault="00D16D69" w:rsidP="00FF0932">
      <w:pPr>
        <w:spacing w:line="360" w:lineRule="auto"/>
        <w:rPr>
          <w:sz w:val="22"/>
          <w:szCs w:val="24"/>
        </w:rPr>
      </w:pPr>
      <w:r>
        <w:rPr>
          <w:rFonts w:hint="eastAsia"/>
          <w:sz w:val="22"/>
          <w:szCs w:val="24"/>
        </w:rPr>
        <w:t>【题型特点】</w:t>
      </w:r>
      <w:r>
        <w:rPr>
          <w:sz w:val="22"/>
          <w:szCs w:val="24"/>
        </w:rPr>
        <w:t>此类试题一般会链接社会热点素材、人物事迹或生活情境，让学生针对素材、人物、情境的具体问题提出建议、给出具体的做法等</w:t>
      </w:r>
      <w:r>
        <w:rPr>
          <w:rFonts w:hint="eastAsia"/>
          <w:sz w:val="22"/>
          <w:szCs w:val="24"/>
        </w:rPr>
        <w:t>。</w:t>
      </w:r>
      <w:r>
        <w:rPr>
          <w:sz w:val="22"/>
          <w:szCs w:val="24"/>
        </w:rPr>
        <w:t>设问方式一般是</w:t>
      </w:r>
      <w:r>
        <w:rPr>
          <w:sz w:val="22"/>
          <w:szCs w:val="24"/>
        </w:rPr>
        <w:t>“</w:t>
      </w:r>
      <w:r>
        <w:rPr>
          <w:sz w:val="22"/>
          <w:szCs w:val="24"/>
        </w:rPr>
        <w:t>对某某问题提出几点建议</w:t>
      </w:r>
      <w:r>
        <w:rPr>
          <w:sz w:val="22"/>
          <w:szCs w:val="24"/>
        </w:rPr>
        <w:t>”“</w:t>
      </w:r>
      <w:r>
        <w:rPr>
          <w:sz w:val="22"/>
          <w:szCs w:val="24"/>
        </w:rPr>
        <w:t>为</w:t>
      </w:r>
      <w:r>
        <w:rPr>
          <w:sz w:val="22"/>
          <w:szCs w:val="24"/>
        </w:rPr>
        <w:t>……</w:t>
      </w:r>
      <w:r>
        <w:rPr>
          <w:sz w:val="22"/>
          <w:szCs w:val="24"/>
        </w:rPr>
        <w:t>出谋划策</w:t>
      </w:r>
      <w:r>
        <w:rPr>
          <w:sz w:val="22"/>
          <w:szCs w:val="24"/>
        </w:rPr>
        <w:t>”“</w:t>
      </w:r>
      <w:r>
        <w:rPr>
          <w:sz w:val="22"/>
          <w:szCs w:val="24"/>
        </w:rPr>
        <w:t>作为中学生的你应该如何做</w:t>
      </w:r>
      <w:r>
        <w:rPr>
          <w:sz w:val="22"/>
          <w:szCs w:val="24"/>
        </w:rPr>
        <w:t>”</w:t>
      </w:r>
      <w:r>
        <w:rPr>
          <w:sz w:val="22"/>
          <w:szCs w:val="24"/>
        </w:rPr>
        <w:t>等</w:t>
      </w:r>
      <w:r>
        <w:rPr>
          <w:rFonts w:hint="eastAsia"/>
          <w:sz w:val="22"/>
          <w:szCs w:val="24"/>
        </w:rPr>
        <w:t>。</w:t>
      </w:r>
    </w:p>
    <w:p w:rsidR="00A72E98" w:rsidRDefault="00D16D69" w:rsidP="00FF0932">
      <w:pPr>
        <w:spacing w:line="360" w:lineRule="auto"/>
        <w:rPr>
          <w:sz w:val="22"/>
          <w:szCs w:val="24"/>
        </w:rPr>
      </w:pPr>
      <w:r>
        <w:rPr>
          <w:rFonts w:hint="eastAsia"/>
          <w:sz w:val="22"/>
          <w:szCs w:val="24"/>
        </w:rPr>
        <w:t>【</w:t>
      </w:r>
      <w:r>
        <w:rPr>
          <w:sz w:val="22"/>
          <w:szCs w:val="24"/>
        </w:rPr>
        <w:t>解题思路</w:t>
      </w:r>
      <w:r>
        <w:rPr>
          <w:rFonts w:hint="eastAsia"/>
          <w:sz w:val="22"/>
          <w:szCs w:val="24"/>
        </w:rPr>
        <w:t>】</w:t>
      </w:r>
    </w:p>
    <w:p w:rsidR="00A72E98" w:rsidRDefault="00D16D69" w:rsidP="00FF0932">
      <w:pPr>
        <w:spacing w:line="360" w:lineRule="auto"/>
        <w:ind w:firstLineChars="200" w:firstLine="440"/>
        <w:rPr>
          <w:sz w:val="22"/>
          <w:szCs w:val="24"/>
        </w:rPr>
      </w:pPr>
      <w:r>
        <w:rPr>
          <w:sz w:val="22"/>
          <w:szCs w:val="24"/>
        </w:rPr>
        <w:t>1.</w:t>
      </w:r>
      <w:r>
        <w:rPr>
          <w:sz w:val="22"/>
          <w:szCs w:val="24"/>
        </w:rPr>
        <w:t>审清材料。弄清楚我们需要解决的问题，找出关键词、关键句</w:t>
      </w:r>
      <w:r>
        <w:rPr>
          <w:rFonts w:hint="eastAsia"/>
          <w:sz w:val="22"/>
          <w:szCs w:val="24"/>
        </w:rPr>
        <w:t>。</w:t>
      </w:r>
    </w:p>
    <w:p w:rsidR="00A72E98" w:rsidRDefault="00D16D69" w:rsidP="00FF0932">
      <w:pPr>
        <w:spacing w:line="360" w:lineRule="auto"/>
        <w:ind w:firstLineChars="200" w:firstLine="440"/>
        <w:rPr>
          <w:sz w:val="22"/>
          <w:szCs w:val="24"/>
        </w:rPr>
      </w:pPr>
      <w:r>
        <w:rPr>
          <w:sz w:val="22"/>
          <w:szCs w:val="24"/>
        </w:rPr>
        <w:t>2.</w:t>
      </w:r>
      <w:r>
        <w:rPr>
          <w:sz w:val="22"/>
          <w:szCs w:val="24"/>
        </w:rPr>
        <w:t>审清设问。明确问题主体或限制角度，从国家角度、社会角度还是青少年角度；是哪一具体知识点、哪一具体指向（生态、创新、改革等）</w:t>
      </w:r>
      <w:r>
        <w:rPr>
          <w:rFonts w:hint="eastAsia"/>
          <w:sz w:val="22"/>
          <w:szCs w:val="24"/>
        </w:rPr>
        <w:t>。</w:t>
      </w:r>
    </w:p>
    <w:p w:rsidR="00A72E98" w:rsidRDefault="00D16D69" w:rsidP="00FF0932">
      <w:pPr>
        <w:spacing w:line="360" w:lineRule="auto"/>
        <w:ind w:firstLineChars="200" w:firstLine="440"/>
        <w:rPr>
          <w:sz w:val="22"/>
          <w:szCs w:val="24"/>
        </w:rPr>
      </w:pPr>
      <w:r>
        <w:rPr>
          <w:sz w:val="22"/>
          <w:szCs w:val="24"/>
        </w:rPr>
        <w:t>3.</w:t>
      </w:r>
      <w:r>
        <w:rPr>
          <w:sz w:val="22"/>
          <w:szCs w:val="24"/>
        </w:rPr>
        <w:t>确定考点，规范作答。联系教材考点，多角度分析（限定角度、主体的除外），建议、措施、做法要有针对性、可行性，并用学科术语组织答案</w:t>
      </w:r>
      <w:r>
        <w:rPr>
          <w:rFonts w:hint="eastAsia"/>
          <w:sz w:val="22"/>
          <w:szCs w:val="24"/>
        </w:rPr>
        <w:t>。</w:t>
      </w:r>
    </w:p>
    <w:p w:rsidR="00A72E98" w:rsidRDefault="00D16D69" w:rsidP="00FF0932">
      <w:pPr>
        <w:spacing w:line="360" w:lineRule="auto"/>
        <w:rPr>
          <w:color w:val="FF0000"/>
          <w:sz w:val="22"/>
          <w:szCs w:val="24"/>
        </w:rPr>
      </w:pPr>
      <w:r>
        <w:rPr>
          <w:rFonts w:ascii="Times New Roman" w:eastAsia="楷体" w:hAnsi="Times New Roman"/>
          <w:b/>
          <w:color w:val="FF0000"/>
          <w:kern w:val="0"/>
          <w:sz w:val="32"/>
          <w:szCs w:val="32"/>
        </w:rPr>
        <w:t>【考前技巧篇</w:t>
      </w:r>
      <w:r>
        <w:rPr>
          <w:rFonts w:ascii="Times New Roman" w:eastAsia="楷体" w:hAnsi="Times New Roman" w:hint="eastAsia"/>
          <w:b/>
          <w:color w:val="FF0000"/>
          <w:kern w:val="0"/>
          <w:sz w:val="32"/>
          <w:szCs w:val="32"/>
        </w:rPr>
        <w:t>6</w:t>
      </w:r>
      <w:r>
        <w:rPr>
          <w:rFonts w:ascii="Times New Roman" w:eastAsia="楷体" w:hAnsi="Times New Roman"/>
          <w:b/>
          <w:color w:val="FF0000"/>
          <w:kern w:val="0"/>
          <w:sz w:val="32"/>
          <w:szCs w:val="32"/>
        </w:rPr>
        <w:t>】</w:t>
      </w:r>
      <w:r>
        <w:rPr>
          <w:rFonts w:ascii="Times New Roman" w:eastAsia="楷体" w:hAnsi="Times New Roman" w:hint="eastAsia"/>
          <w:b/>
          <w:color w:val="FF0000"/>
          <w:kern w:val="0"/>
          <w:sz w:val="32"/>
          <w:szCs w:val="32"/>
        </w:rPr>
        <w:t>归纳品质</w:t>
      </w:r>
      <w:r>
        <w:rPr>
          <w:rFonts w:ascii="Times New Roman" w:eastAsia="楷体" w:hAnsi="Times New Roman"/>
          <w:b/>
          <w:color w:val="FF0000"/>
          <w:kern w:val="0"/>
          <w:sz w:val="32"/>
          <w:szCs w:val="32"/>
        </w:rPr>
        <w:t>题答题技巧</w:t>
      </w:r>
    </w:p>
    <w:p w:rsidR="00A72E98" w:rsidRDefault="00D16D69" w:rsidP="00FF0932">
      <w:pPr>
        <w:spacing w:line="360" w:lineRule="auto"/>
        <w:rPr>
          <w:sz w:val="22"/>
          <w:szCs w:val="24"/>
        </w:rPr>
      </w:pPr>
      <w:r>
        <w:rPr>
          <w:rFonts w:hint="eastAsia"/>
          <w:sz w:val="22"/>
          <w:szCs w:val="24"/>
        </w:rPr>
        <w:t>【题型特点】</w:t>
      </w:r>
      <w:r>
        <w:rPr>
          <w:sz w:val="22"/>
          <w:szCs w:val="24"/>
        </w:rPr>
        <w:t>这类题目往往依托近年来各行各业涌现出来的模范人物，特别是</w:t>
      </w:r>
      <w:r>
        <w:rPr>
          <w:sz w:val="22"/>
          <w:szCs w:val="24"/>
        </w:rPr>
        <w:t>“</w:t>
      </w:r>
      <w:r>
        <w:rPr>
          <w:sz w:val="22"/>
          <w:szCs w:val="24"/>
        </w:rPr>
        <w:t>感动中国人</w:t>
      </w:r>
    </w:p>
    <w:p w:rsidR="00A72E98" w:rsidRDefault="00D16D69" w:rsidP="00FF0932">
      <w:pPr>
        <w:spacing w:line="360" w:lineRule="auto"/>
        <w:rPr>
          <w:sz w:val="22"/>
          <w:szCs w:val="24"/>
        </w:rPr>
      </w:pPr>
      <w:r>
        <w:rPr>
          <w:sz w:val="22"/>
          <w:szCs w:val="24"/>
        </w:rPr>
        <w:t>物</w:t>
      </w:r>
      <w:r>
        <w:rPr>
          <w:sz w:val="22"/>
          <w:szCs w:val="24"/>
        </w:rPr>
        <w:t>”“</w:t>
      </w:r>
      <w:r>
        <w:rPr>
          <w:sz w:val="22"/>
          <w:szCs w:val="24"/>
        </w:rPr>
        <w:t>最美教师</w:t>
      </w:r>
      <w:r>
        <w:rPr>
          <w:sz w:val="22"/>
          <w:szCs w:val="24"/>
        </w:rPr>
        <w:t>”“</w:t>
      </w:r>
      <w:r>
        <w:rPr>
          <w:sz w:val="22"/>
          <w:szCs w:val="24"/>
        </w:rPr>
        <w:t>最美孝心少年</w:t>
      </w:r>
      <w:r>
        <w:rPr>
          <w:sz w:val="22"/>
          <w:szCs w:val="24"/>
        </w:rPr>
        <w:t>”</w:t>
      </w:r>
      <w:r>
        <w:rPr>
          <w:sz w:val="22"/>
          <w:szCs w:val="24"/>
        </w:rPr>
        <w:t>等</w:t>
      </w:r>
      <w:r>
        <w:rPr>
          <w:rFonts w:hint="eastAsia"/>
          <w:sz w:val="22"/>
          <w:szCs w:val="24"/>
        </w:rPr>
        <w:t>。</w:t>
      </w:r>
      <w:r>
        <w:rPr>
          <w:sz w:val="22"/>
          <w:szCs w:val="24"/>
        </w:rPr>
        <w:t>材料往往给出某个或某些人物的行为，要求根据人物行为总结其具体的优秀品质或向他们学习什么</w:t>
      </w:r>
      <w:r>
        <w:rPr>
          <w:rFonts w:hint="eastAsia"/>
          <w:sz w:val="22"/>
          <w:szCs w:val="24"/>
        </w:rPr>
        <w:t>。</w:t>
      </w:r>
    </w:p>
    <w:p w:rsidR="00A72E98" w:rsidRDefault="00D16D69" w:rsidP="00FF0932">
      <w:pPr>
        <w:spacing w:line="360" w:lineRule="auto"/>
        <w:rPr>
          <w:sz w:val="22"/>
          <w:szCs w:val="24"/>
        </w:rPr>
      </w:pPr>
      <w:r>
        <w:rPr>
          <w:rFonts w:hint="eastAsia"/>
          <w:sz w:val="22"/>
          <w:szCs w:val="24"/>
        </w:rPr>
        <w:t>【</w:t>
      </w:r>
      <w:r>
        <w:rPr>
          <w:sz w:val="22"/>
          <w:szCs w:val="24"/>
        </w:rPr>
        <w:t>解题</w:t>
      </w:r>
      <w:r>
        <w:rPr>
          <w:rFonts w:hint="eastAsia"/>
          <w:sz w:val="22"/>
          <w:szCs w:val="24"/>
        </w:rPr>
        <w:t>思路】</w:t>
      </w:r>
    </w:p>
    <w:p w:rsidR="00A72E98" w:rsidRDefault="00D16D69" w:rsidP="00FF0932">
      <w:pPr>
        <w:spacing w:line="360" w:lineRule="auto"/>
        <w:ind w:firstLineChars="200" w:firstLine="440"/>
        <w:rPr>
          <w:sz w:val="22"/>
          <w:szCs w:val="24"/>
        </w:rPr>
      </w:pPr>
      <w:r>
        <w:rPr>
          <w:sz w:val="22"/>
          <w:szCs w:val="24"/>
        </w:rPr>
        <w:t>1.</w:t>
      </w:r>
      <w:r>
        <w:rPr>
          <w:sz w:val="22"/>
          <w:szCs w:val="24"/>
        </w:rPr>
        <w:t>审清设问：明确回答问题的要求和方向</w:t>
      </w:r>
    </w:p>
    <w:p w:rsidR="00A72E98" w:rsidRDefault="00D16D69" w:rsidP="00FF0932">
      <w:pPr>
        <w:spacing w:line="360" w:lineRule="auto"/>
        <w:ind w:firstLineChars="200" w:firstLine="440"/>
        <w:rPr>
          <w:sz w:val="22"/>
          <w:szCs w:val="24"/>
        </w:rPr>
      </w:pPr>
      <w:r>
        <w:rPr>
          <w:sz w:val="22"/>
          <w:szCs w:val="24"/>
        </w:rPr>
        <w:t>2.</w:t>
      </w:r>
      <w:r>
        <w:rPr>
          <w:sz w:val="22"/>
          <w:szCs w:val="24"/>
        </w:rPr>
        <w:t>审清材料：仔细阅读材料，从人物事迹中寻找关键词句，总结优秀品质</w:t>
      </w:r>
    </w:p>
    <w:p w:rsidR="00A72E98" w:rsidRDefault="00D16D69" w:rsidP="00FF0932">
      <w:pPr>
        <w:spacing w:line="360" w:lineRule="auto"/>
        <w:ind w:firstLineChars="200" w:firstLine="440"/>
        <w:rPr>
          <w:sz w:val="22"/>
          <w:szCs w:val="24"/>
        </w:rPr>
      </w:pPr>
      <w:r>
        <w:rPr>
          <w:sz w:val="22"/>
          <w:szCs w:val="24"/>
        </w:rPr>
        <w:t>3.</w:t>
      </w:r>
      <w:r>
        <w:rPr>
          <w:sz w:val="22"/>
          <w:szCs w:val="24"/>
        </w:rPr>
        <w:t>确定考点：回归教材，找出依据，合理作答</w:t>
      </w:r>
    </w:p>
    <w:p w:rsidR="00A72E98" w:rsidRDefault="00D16D69" w:rsidP="00FF0932">
      <w:pPr>
        <w:spacing w:line="360" w:lineRule="auto"/>
        <w:ind w:firstLineChars="200" w:firstLine="440"/>
        <w:rPr>
          <w:sz w:val="22"/>
          <w:szCs w:val="24"/>
        </w:rPr>
      </w:pPr>
      <w:r>
        <w:rPr>
          <w:sz w:val="22"/>
          <w:szCs w:val="24"/>
        </w:rPr>
        <w:t>注意事项：这类题的答案一般比较简洁，只要概括出人物具有的心理品质、道德品质、个性品质即可</w:t>
      </w:r>
      <w:r>
        <w:rPr>
          <w:rFonts w:hint="eastAsia"/>
          <w:sz w:val="22"/>
          <w:szCs w:val="24"/>
        </w:rPr>
        <w:t>。</w:t>
      </w:r>
      <w:r>
        <w:rPr>
          <w:sz w:val="22"/>
          <w:szCs w:val="24"/>
        </w:rPr>
        <w:t>常见品质：热爱祖国、无私奉献、</w:t>
      </w:r>
      <w:r>
        <w:rPr>
          <w:rFonts w:hint="eastAsia"/>
          <w:sz w:val="22"/>
          <w:szCs w:val="24"/>
        </w:rPr>
        <w:t>关爱他人</w:t>
      </w:r>
      <w:r>
        <w:rPr>
          <w:sz w:val="22"/>
          <w:szCs w:val="24"/>
        </w:rPr>
        <w:t>、勇于创新、社会责任感、正义感、</w:t>
      </w:r>
      <w:r>
        <w:rPr>
          <w:rFonts w:hint="eastAsia"/>
          <w:sz w:val="22"/>
          <w:szCs w:val="24"/>
        </w:rPr>
        <w:t>见义智为</w:t>
      </w:r>
      <w:r>
        <w:rPr>
          <w:sz w:val="22"/>
          <w:szCs w:val="24"/>
        </w:rPr>
        <w:t>、诚实守信、爱岗敬业、珍爱生命、善待生命、自立自强、意志坚强、直面挫折、</w:t>
      </w:r>
      <w:r>
        <w:rPr>
          <w:rFonts w:hint="eastAsia"/>
          <w:sz w:val="22"/>
          <w:szCs w:val="24"/>
        </w:rPr>
        <w:t>孝亲敬长</w:t>
      </w:r>
      <w:r>
        <w:rPr>
          <w:sz w:val="22"/>
          <w:szCs w:val="24"/>
        </w:rPr>
        <w:t>等</w:t>
      </w:r>
      <w:r>
        <w:rPr>
          <w:rFonts w:hint="eastAsia"/>
          <w:sz w:val="22"/>
          <w:szCs w:val="24"/>
        </w:rPr>
        <w:t>。</w:t>
      </w:r>
    </w:p>
    <w:p w:rsidR="00A72E98" w:rsidRDefault="00D16D69" w:rsidP="00FF0932">
      <w:pPr>
        <w:spacing w:line="360" w:lineRule="auto"/>
        <w:rPr>
          <w:color w:val="FF0000"/>
          <w:sz w:val="22"/>
          <w:szCs w:val="24"/>
        </w:rPr>
      </w:pPr>
      <w:r>
        <w:rPr>
          <w:rFonts w:ascii="Times New Roman" w:eastAsia="楷体" w:hAnsi="Times New Roman"/>
          <w:b/>
          <w:color w:val="FF0000"/>
          <w:kern w:val="0"/>
          <w:sz w:val="32"/>
          <w:szCs w:val="32"/>
        </w:rPr>
        <w:lastRenderedPageBreak/>
        <w:t>【考前技巧篇</w:t>
      </w:r>
      <w:r>
        <w:rPr>
          <w:rFonts w:ascii="Times New Roman" w:eastAsia="楷体" w:hAnsi="Times New Roman" w:hint="eastAsia"/>
          <w:b/>
          <w:color w:val="FF0000"/>
          <w:kern w:val="0"/>
          <w:sz w:val="32"/>
          <w:szCs w:val="32"/>
        </w:rPr>
        <w:t>7</w:t>
      </w:r>
      <w:r>
        <w:rPr>
          <w:rFonts w:ascii="Times New Roman" w:eastAsia="楷体" w:hAnsi="Times New Roman"/>
          <w:b/>
          <w:color w:val="FF0000"/>
          <w:kern w:val="0"/>
          <w:sz w:val="32"/>
          <w:szCs w:val="32"/>
        </w:rPr>
        <w:t>】</w:t>
      </w:r>
      <w:r>
        <w:rPr>
          <w:rFonts w:ascii="Times New Roman" w:eastAsia="楷体" w:hAnsi="Times New Roman" w:hint="eastAsia"/>
          <w:b/>
          <w:color w:val="FF0000"/>
          <w:kern w:val="0"/>
          <w:sz w:val="32"/>
          <w:szCs w:val="32"/>
        </w:rPr>
        <w:t>活动设计</w:t>
      </w:r>
      <w:r>
        <w:rPr>
          <w:rFonts w:ascii="Times New Roman" w:eastAsia="楷体" w:hAnsi="Times New Roman"/>
          <w:b/>
          <w:color w:val="FF0000"/>
          <w:kern w:val="0"/>
          <w:sz w:val="32"/>
          <w:szCs w:val="32"/>
        </w:rPr>
        <w:t>题答题技巧</w:t>
      </w:r>
    </w:p>
    <w:p w:rsidR="00A72E98" w:rsidRDefault="00D16D69" w:rsidP="00FF0932">
      <w:pPr>
        <w:spacing w:line="360" w:lineRule="auto"/>
        <w:rPr>
          <w:sz w:val="22"/>
          <w:szCs w:val="24"/>
        </w:rPr>
      </w:pPr>
      <w:r>
        <w:rPr>
          <w:rFonts w:hint="eastAsia"/>
          <w:sz w:val="22"/>
          <w:szCs w:val="24"/>
        </w:rPr>
        <w:t>【题型特点】此类题为开放性试题，要求考生为某一活动设计活动形式、撰写调研报告（调研方法）、发出倡议（设计宣传主题、宣传语）、设计活动形式等，考查学生的实践能力、创新能力等。</w:t>
      </w:r>
    </w:p>
    <w:p w:rsidR="00A72E98" w:rsidRDefault="00D16D69" w:rsidP="00FF0932">
      <w:pPr>
        <w:spacing w:line="360" w:lineRule="auto"/>
        <w:rPr>
          <w:sz w:val="22"/>
          <w:szCs w:val="24"/>
        </w:rPr>
      </w:pPr>
      <w:r>
        <w:rPr>
          <w:rFonts w:hint="eastAsia"/>
          <w:sz w:val="22"/>
          <w:szCs w:val="24"/>
        </w:rPr>
        <w:t>【解题思路】常见活动形式：主题班会、手抄报、演讲比赛、辩论赛、征文比赛、板报评比、制作宣传展板、举行摄影展等。活动形式只要符合活动实际且具有可操作性即可</w:t>
      </w:r>
    </w:p>
    <w:p w:rsidR="00A72E98" w:rsidRDefault="00D16D69" w:rsidP="00FF0932">
      <w:pPr>
        <w:spacing w:line="360" w:lineRule="auto"/>
        <w:ind w:firstLineChars="200" w:firstLine="440"/>
        <w:rPr>
          <w:sz w:val="22"/>
          <w:szCs w:val="24"/>
        </w:rPr>
      </w:pPr>
      <w:r>
        <w:rPr>
          <w:rFonts w:hint="eastAsia"/>
          <w:sz w:val="22"/>
          <w:szCs w:val="24"/>
        </w:rPr>
        <w:t>常见调研方法：问卷调查、现场采访、网上调查、实地考察、座谈交流、观察记录等。</w:t>
      </w:r>
    </w:p>
    <w:p w:rsidR="00A72E98" w:rsidRDefault="00D16D69" w:rsidP="00FF0932">
      <w:pPr>
        <w:spacing w:line="360" w:lineRule="auto"/>
        <w:ind w:firstLineChars="200" w:firstLine="440"/>
      </w:pPr>
      <w:r>
        <w:rPr>
          <w:rFonts w:hint="eastAsia"/>
          <w:sz w:val="22"/>
          <w:szCs w:val="24"/>
        </w:rPr>
        <w:t>倡议书：一般由标题、称谓、正文、署名等构成基本内容和基本格式。试题中，一般是要求考生补充倡议内容。考生在写倡议内容时，要注意结合教材所学知识，答案的组织要在总结、概括教材所学知识的基础上得出。</w:t>
      </w:r>
    </w:p>
    <w:p w:rsidR="00A72E98" w:rsidRDefault="00D16D69" w:rsidP="00FF0932">
      <w:pPr>
        <w:spacing w:line="360" w:lineRule="auto"/>
        <w:rPr>
          <w:rFonts w:ascii="Times New Roman" w:eastAsia="楷体" w:hAnsi="Times New Roman"/>
          <w:b/>
          <w:color w:val="FF0000"/>
          <w:kern w:val="0"/>
          <w:sz w:val="32"/>
          <w:szCs w:val="32"/>
        </w:rPr>
      </w:pPr>
      <w:r>
        <w:rPr>
          <w:rFonts w:ascii="Times New Roman" w:eastAsia="楷体" w:hAnsi="Times New Roman"/>
          <w:b/>
          <w:color w:val="FF0000"/>
          <w:kern w:val="0"/>
          <w:sz w:val="32"/>
          <w:szCs w:val="32"/>
        </w:rPr>
        <w:t>【考前技巧篇</w:t>
      </w:r>
      <w:r>
        <w:rPr>
          <w:rFonts w:ascii="Times New Roman" w:eastAsia="楷体" w:hAnsi="Times New Roman" w:hint="eastAsia"/>
          <w:b/>
          <w:color w:val="FF0000"/>
          <w:kern w:val="0"/>
          <w:sz w:val="32"/>
          <w:szCs w:val="32"/>
        </w:rPr>
        <w:t>8</w:t>
      </w:r>
      <w:r>
        <w:rPr>
          <w:rFonts w:ascii="Times New Roman" w:eastAsia="楷体" w:hAnsi="Times New Roman"/>
          <w:b/>
          <w:color w:val="FF0000"/>
          <w:kern w:val="0"/>
          <w:sz w:val="32"/>
          <w:szCs w:val="32"/>
        </w:rPr>
        <w:t>】</w:t>
      </w:r>
      <w:r>
        <w:rPr>
          <w:rFonts w:ascii="Times New Roman" w:eastAsia="楷体" w:hAnsi="Times New Roman" w:hint="eastAsia"/>
          <w:b/>
          <w:color w:val="FF0000"/>
          <w:kern w:val="0"/>
          <w:sz w:val="32"/>
          <w:szCs w:val="32"/>
        </w:rPr>
        <w:t>生活探究（实践）</w:t>
      </w:r>
      <w:r>
        <w:rPr>
          <w:rFonts w:ascii="Times New Roman" w:eastAsia="楷体" w:hAnsi="Times New Roman"/>
          <w:b/>
          <w:color w:val="FF0000"/>
          <w:kern w:val="0"/>
          <w:sz w:val="32"/>
          <w:szCs w:val="32"/>
        </w:rPr>
        <w:t>题答题技巧</w:t>
      </w:r>
    </w:p>
    <w:p w:rsidR="00A72E98" w:rsidRDefault="00D16D69" w:rsidP="00FF0932">
      <w:pPr>
        <w:spacing w:line="360" w:lineRule="auto"/>
        <w:rPr>
          <w:sz w:val="22"/>
          <w:szCs w:val="24"/>
        </w:rPr>
      </w:pPr>
      <w:r>
        <w:rPr>
          <w:rFonts w:hint="eastAsia"/>
          <w:sz w:val="22"/>
          <w:szCs w:val="24"/>
        </w:rPr>
        <w:t>【题型特点】生活实践类常常以小组学习和主题实践探究的形式，综合考查学生的学科素养和关键能力，考查的范围多为国情综合类，其中至少有一问带有浓郁的地方特色。该试题在一条活动主线牵引下，一般由三部分构成，每个部分都有相对独立的主题和探究任务。</w:t>
      </w:r>
    </w:p>
    <w:p w:rsidR="00A72E98" w:rsidRDefault="00D16D69" w:rsidP="00FF0932">
      <w:pPr>
        <w:spacing w:line="360" w:lineRule="auto"/>
        <w:rPr>
          <w:sz w:val="22"/>
          <w:szCs w:val="24"/>
        </w:rPr>
      </w:pPr>
      <w:r>
        <w:rPr>
          <w:rFonts w:hint="eastAsia"/>
          <w:sz w:val="22"/>
          <w:szCs w:val="24"/>
        </w:rPr>
        <w:t>【解题思路】</w:t>
      </w:r>
    </w:p>
    <w:p w:rsidR="00A72E98" w:rsidRDefault="00D16D69" w:rsidP="00FF0932">
      <w:pPr>
        <w:spacing w:line="360" w:lineRule="auto"/>
        <w:ind w:firstLineChars="200" w:firstLine="440"/>
        <w:rPr>
          <w:sz w:val="22"/>
          <w:szCs w:val="24"/>
        </w:rPr>
      </w:pPr>
      <w:r>
        <w:rPr>
          <w:rFonts w:hint="eastAsia"/>
          <w:sz w:val="22"/>
          <w:szCs w:val="24"/>
        </w:rPr>
        <w:t>1.</w:t>
      </w:r>
      <w:r>
        <w:rPr>
          <w:rFonts w:hint="eastAsia"/>
          <w:sz w:val="22"/>
          <w:szCs w:val="24"/>
        </w:rPr>
        <w:t>精读材料，找准关键词句。</w:t>
      </w:r>
    </w:p>
    <w:p w:rsidR="00A72E98" w:rsidRDefault="00D16D69" w:rsidP="00FF0932">
      <w:pPr>
        <w:spacing w:line="360" w:lineRule="auto"/>
        <w:ind w:firstLineChars="200" w:firstLine="440"/>
        <w:rPr>
          <w:sz w:val="22"/>
          <w:szCs w:val="24"/>
        </w:rPr>
      </w:pPr>
      <w:r>
        <w:rPr>
          <w:rFonts w:hint="eastAsia"/>
          <w:sz w:val="22"/>
          <w:szCs w:val="24"/>
        </w:rPr>
        <w:t>2.</w:t>
      </w:r>
      <w:r>
        <w:rPr>
          <w:rFonts w:hint="eastAsia"/>
          <w:sz w:val="22"/>
          <w:szCs w:val="24"/>
        </w:rPr>
        <w:t>对接教材，从“为什么”的角度找准关键词对应的教材观点，多为意义，也包含做法。</w:t>
      </w:r>
    </w:p>
    <w:p w:rsidR="00A72E98" w:rsidRDefault="00D16D69" w:rsidP="00FF0932">
      <w:pPr>
        <w:spacing w:line="360" w:lineRule="auto"/>
        <w:ind w:firstLineChars="200" w:firstLine="440"/>
        <w:rPr>
          <w:sz w:val="22"/>
          <w:szCs w:val="24"/>
        </w:rPr>
      </w:pPr>
      <w:r>
        <w:rPr>
          <w:rFonts w:hint="eastAsia"/>
          <w:sz w:val="22"/>
          <w:szCs w:val="24"/>
        </w:rPr>
        <w:t>3.</w:t>
      </w:r>
      <w:r>
        <w:rPr>
          <w:rFonts w:hint="eastAsia"/>
          <w:sz w:val="22"/>
          <w:szCs w:val="24"/>
        </w:rPr>
        <w:t>多角度回答，力求全面准确；答案分条呈现，做到简洁、完整，尽量做到忠实于教材表述。</w:t>
      </w:r>
    </w:p>
    <w:p w:rsidR="00A72E98" w:rsidRDefault="00D16D69" w:rsidP="00FF0932">
      <w:pPr>
        <w:spacing w:line="360" w:lineRule="auto"/>
        <w:ind w:firstLineChars="200" w:firstLine="440"/>
        <w:rPr>
          <w:rFonts w:ascii="Times New Roman" w:eastAsia="黑体" w:hAnsi="Times New Roman"/>
          <w:b/>
          <w:color w:val="0000FF"/>
          <w:kern w:val="0"/>
          <w:sz w:val="44"/>
          <w:szCs w:val="44"/>
        </w:rPr>
      </w:pPr>
      <w:r>
        <w:rPr>
          <w:rFonts w:hint="eastAsia"/>
          <w:sz w:val="22"/>
          <w:szCs w:val="24"/>
        </w:rPr>
        <w:t>4.</w:t>
      </w:r>
      <w:r>
        <w:rPr>
          <w:rFonts w:hint="eastAsia"/>
          <w:sz w:val="22"/>
          <w:szCs w:val="24"/>
        </w:rPr>
        <w:t>把握建议类试题解题技巧：在阅读材料发现问题后，找出材料中涉及的相关的知识点，然后再运用这些知识分析该问题，并提出解决办法或建议。但应注意建议的角度（如政治、经济、文化、教育、环保等不同方面）和所提建议的可行性。</w:t>
      </w:r>
    </w:p>
    <w:p w:rsidR="00A72E98" w:rsidRDefault="00D16D69" w:rsidP="00FF0932">
      <w:pPr>
        <w:adjustRightInd w:val="0"/>
        <w:snapToGrid w:val="0"/>
        <w:spacing w:line="360" w:lineRule="auto"/>
        <w:ind w:firstLineChars="500" w:firstLine="2209"/>
        <w:jc w:val="left"/>
        <w:rPr>
          <w:rFonts w:ascii="Times New Roman" w:eastAsia="黑体" w:hAnsi="Times New Roman"/>
          <w:b/>
          <w:color w:val="0000FF"/>
          <w:kern w:val="0"/>
          <w:sz w:val="44"/>
          <w:szCs w:val="44"/>
        </w:rPr>
      </w:pPr>
      <w:r>
        <w:rPr>
          <w:rFonts w:ascii="Times New Roman" w:eastAsia="黑体" w:hAnsi="Times New Roman" w:hint="eastAsia"/>
          <w:b/>
          <w:color w:val="0000FF"/>
          <w:kern w:val="0"/>
          <w:sz w:val="44"/>
          <w:szCs w:val="44"/>
        </w:rPr>
        <w:t>三、</w:t>
      </w:r>
      <w:r>
        <w:rPr>
          <w:rFonts w:ascii="Times New Roman" w:eastAsia="黑体" w:hAnsi="Times New Roman"/>
          <w:b/>
          <w:color w:val="0000FF"/>
          <w:kern w:val="0"/>
          <w:sz w:val="44"/>
          <w:szCs w:val="44"/>
        </w:rPr>
        <w:t>考前</w:t>
      </w:r>
      <w:r>
        <w:rPr>
          <w:rFonts w:ascii="Times New Roman" w:eastAsia="黑体" w:hAnsi="Times New Roman" w:hint="eastAsia"/>
          <w:b/>
          <w:color w:val="0000FF"/>
          <w:kern w:val="0"/>
          <w:sz w:val="44"/>
          <w:szCs w:val="44"/>
        </w:rPr>
        <w:t>提醒</w:t>
      </w:r>
      <w:r>
        <w:rPr>
          <w:rFonts w:ascii="Times New Roman" w:eastAsia="黑体" w:hAnsi="Times New Roman"/>
          <w:b/>
          <w:color w:val="0000FF"/>
          <w:kern w:val="0"/>
          <w:sz w:val="44"/>
          <w:szCs w:val="44"/>
        </w:rPr>
        <w:t>篇</w:t>
      </w:r>
    </w:p>
    <w:p w:rsidR="00A72E98" w:rsidRDefault="00D16D69" w:rsidP="00FF0932">
      <w:pPr>
        <w:numPr>
          <w:ilvl w:val="0"/>
          <w:numId w:val="12"/>
        </w:numPr>
        <w:spacing w:line="360" w:lineRule="auto"/>
        <w:rPr>
          <w:rFonts w:ascii="Times New Roman" w:eastAsia="楷体" w:hAnsi="Times New Roman"/>
          <w:b/>
          <w:color w:val="FF0000"/>
          <w:kern w:val="0"/>
          <w:sz w:val="32"/>
          <w:szCs w:val="32"/>
        </w:rPr>
      </w:pPr>
      <w:r>
        <w:rPr>
          <w:rFonts w:ascii="Times New Roman" w:eastAsia="楷体" w:hAnsi="Times New Roman" w:hint="eastAsia"/>
          <w:b/>
          <w:color w:val="FF0000"/>
          <w:kern w:val="0"/>
          <w:sz w:val="32"/>
          <w:szCs w:val="32"/>
        </w:rPr>
        <w:t>考前应试准备。</w:t>
      </w:r>
    </w:p>
    <w:p w:rsidR="00A72E98" w:rsidRDefault="00D16D69" w:rsidP="00FF0932">
      <w:pPr>
        <w:spacing w:line="360" w:lineRule="auto"/>
        <w:rPr>
          <w:rFonts w:asciiTheme="minorEastAsia" w:hAnsiTheme="minorEastAsia" w:cstheme="minorEastAsia"/>
          <w:bCs/>
          <w:kern w:val="0"/>
          <w:sz w:val="22"/>
        </w:rPr>
      </w:pPr>
      <w:r>
        <w:rPr>
          <w:rFonts w:asciiTheme="minorEastAsia" w:hAnsiTheme="minorEastAsia" w:cstheme="minorEastAsia" w:hint="eastAsia"/>
          <w:bCs/>
          <w:kern w:val="0"/>
          <w:sz w:val="22"/>
        </w:rPr>
        <w:t>1.考前将文具袋、道德与法治课本、时政资料以及其他备考资料放入资料包中，千万不能遗忘。</w:t>
      </w:r>
    </w:p>
    <w:p w:rsidR="00A72E98" w:rsidRDefault="00D16D69" w:rsidP="00FF0932">
      <w:pPr>
        <w:spacing w:line="360" w:lineRule="auto"/>
        <w:rPr>
          <w:rFonts w:asciiTheme="minorEastAsia" w:hAnsiTheme="minorEastAsia" w:cstheme="minorEastAsia"/>
          <w:bCs/>
          <w:kern w:val="0"/>
          <w:sz w:val="22"/>
        </w:rPr>
      </w:pPr>
      <w:r>
        <w:rPr>
          <w:rFonts w:asciiTheme="minorEastAsia" w:hAnsiTheme="minorEastAsia" w:cstheme="minorEastAsia" w:hint="eastAsia"/>
          <w:bCs/>
          <w:kern w:val="0"/>
          <w:sz w:val="22"/>
        </w:rPr>
        <w:t>2.审题细心认真。如果说知识是做好题目的基础，审题则是做对题目的关键。圈划出关键词，选准答题角度。</w:t>
      </w:r>
    </w:p>
    <w:p w:rsidR="00A72E98" w:rsidRDefault="00D16D69" w:rsidP="00FF0932">
      <w:pPr>
        <w:spacing w:line="360" w:lineRule="auto"/>
        <w:rPr>
          <w:rFonts w:asciiTheme="minorEastAsia" w:hAnsiTheme="minorEastAsia" w:cstheme="minorEastAsia"/>
          <w:bCs/>
          <w:kern w:val="0"/>
          <w:sz w:val="22"/>
        </w:rPr>
      </w:pPr>
      <w:r>
        <w:rPr>
          <w:rFonts w:asciiTheme="minorEastAsia" w:hAnsiTheme="minorEastAsia" w:cstheme="minorEastAsia" w:hint="eastAsia"/>
          <w:bCs/>
          <w:kern w:val="0"/>
          <w:sz w:val="22"/>
        </w:rPr>
        <w:t>3.书写工整，字迹清楚，组织答案规范，具有条理性。</w:t>
      </w:r>
    </w:p>
    <w:p w:rsidR="00A72E98" w:rsidRDefault="00D16D69" w:rsidP="00FF0932">
      <w:pPr>
        <w:spacing w:line="360" w:lineRule="auto"/>
        <w:rPr>
          <w:rFonts w:asciiTheme="minorEastAsia" w:hAnsiTheme="minorEastAsia" w:cstheme="minorEastAsia"/>
          <w:bCs/>
          <w:kern w:val="0"/>
          <w:sz w:val="22"/>
        </w:rPr>
      </w:pPr>
      <w:r>
        <w:rPr>
          <w:rFonts w:asciiTheme="minorEastAsia" w:hAnsiTheme="minorEastAsia" w:cstheme="minorEastAsia" w:hint="eastAsia"/>
          <w:bCs/>
          <w:kern w:val="0"/>
          <w:sz w:val="22"/>
        </w:rPr>
        <w:t>4.在试卷指定区域答题。答题的每一个小问都有指定的位置，答案必须严格写在指定区域，千万不能</w:t>
      </w:r>
      <w:r>
        <w:rPr>
          <w:rFonts w:asciiTheme="minorEastAsia" w:hAnsiTheme="minorEastAsia" w:cstheme="minorEastAsia" w:hint="eastAsia"/>
          <w:bCs/>
          <w:kern w:val="0"/>
          <w:sz w:val="22"/>
        </w:rPr>
        <w:lastRenderedPageBreak/>
        <w:t>错位，更不能用箭头牵引，否则答案无效，只能无分。</w:t>
      </w:r>
    </w:p>
    <w:p w:rsidR="00A72E98" w:rsidRDefault="00D16D69" w:rsidP="00FF0932">
      <w:pPr>
        <w:spacing w:line="360" w:lineRule="auto"/>
        <w:rPr>
          <w:rFonts w:asciiTheme="minorEastAsia" w:hAnsiTheme="minorEastAsia" w:cstheme="minorEastAsia"/>
          <w:bCs/>
          <w:kern w:val="0"/>
          <w:sz w:val="22"/>
        </w:rPr>
      </w:pPr>
      <w:r>
        <w:rPr>
          <w:rFonts w:asciiTheme="minorEastAsia" w:hAnsiTheme="minorEastAsia" w:cstheme="minorEastAsia" w:hint="eastAsia"/>
          <w:bCs/>
          <w:kern w:val="0"/>
          <w:sz w:val="22"/>
        </w:rPr>
        <w:t>5.答案要点一定序号化，即①②③…。</w:t>
      </w:r>
    </w:p>
    <w:p w:rsidR="00A72E98" w:rsidRDefault="00D16D69" w:rsidP="00FF0932">
      <w:pPr>
        <w:spacing w:line="360" w:lineRule="auto"/>
        <w:rPr>
          <w:rFonts w:asciiTheme="minorEastAsia" w:hAnsiTheme="minorEastAsia" w:cstheme="minorEastAsia"/>
          <w:bCs/>
          <w:kern w:val="0"/>
          <w:sz w:val="22"/>
        </w:rPr>
      </w:pPr>
      <w:r>
        <w:rPr>
          <w:rFonts w:asciiTheme="minorEastAsia" w:hAnsiTheme="minorEastAsia" w:cstheme="minorEastAsia" w:hint="eastAsia"/>
          <w:bCs/>
          <w:kern w:val="0"/>
          <w:sz w:val="22"/>
        </w:rPr>
        <w:t>6.不使用胶带纸。胶带纸的使用会影响扫描的效果，要尽量充分思考后，再下笔，做到意在笔先。</w:t>
      </w:r>
    </w:p>
    <w:p w:rsidR="00A72E98" w:rsidRDefault="00D16D69" w:rsidP="00FF0932">
      <w:pPr>
        <w:spacing w:line="360" w:lineRule="auto"/>
        <w:rPr>
          <w:rFonts w:ascii="Times New Roman" w:eastAsia="楷体" w:hAnsi="Times New Roman"/>
          <w:b/>
          <w:color w:val="FF0000"/>
          <w:kern w:val="0"/>
          <w:sz w:val="32"/>
          <w:szCs w:val="32"/>
        </w:rPr>
      </w:pPr>
      <w:r>
        <w:rPr>
          <w:rFonts w:ascii="Times New Roman" w:eastAsia="楷体" w:hAnsi="Times New Roman" w:hint="eastAsia"/>
          <w:b/>
          <w:color w:val="FF0000"/>
          <w:kern w:val="0"/>
          <w:sz w:val="32"/>
          <w:szCs w:val="32"/>
        </w:rPr>
        <w:t>二、</w:t>
      </w:r>
      <w:r>
        <w:rPr>
          <w:rFonts w:ascii="Times New Roman" w:eastAsia="楷体" w:hAnsi="Times New Roman"/>
          <w:b/>
          <w:color w:val="FF0000"/>
          <w:kern w:val="0"/>
          <w:sz w:val="32"/>
          <w:szCs w:val="32"/>
        </w:rPr>
        <w:t>考前心理准备。</w:t>
      </w:r>
    </w:p>
    <w:p w:rsidR="00A72E98" w:rsidRDefault="00D16D69" w:rsidP="00FF0932">
      <w:pPr>
        <w:spacing w:line="360" w:lineRule="auto"/>
        <w:ind w:firstLineChars="200" w:firstLine="440"/>
        <w:rPr>
          <w:rFonts w:asciiTheme="minorEastAsia" w:hAnsiTheme="minorEastAsia" w:cstheme="minorEastAsia"/>
          <w:bCs/>
          <w:kern w:val="0"/>
          <w:sz w:val="22"/>
        </w:rPr>
      </w:pPr>
      <w:r>
        <w:rPr>
          <w:rFonts w:asciiTheme="minorEastAsia" w:hAnsiTheme="minorEastAsia" w:cstheme="minorEastAsia"/>
          <w:bCs/>
          <w:kern w:val="0"/>
          <w:sz w:val="22"/>
        </w:rPr>
        <w:t xml:space="preserve">面对中考，我们所能做的不是给自己加压，而是减压，要保持一种稳定的心态，使自己在复习、应考阶段，能够尽可能熟练地掌握所学知识，在中考中高水平发挥，考出理想的成绩。 </w:t>
      </w:r>
    </w:p>
    <w:p w:rsidR="00A72E98" w:rsidRDefault="00D16D69" w:rsidP="00FF0932">
      <w:pPr>
        <w:spacing w:line="360" w:lineRule="auto"/>
        <w:ind w:firstLineChars="200" w:firstLine="440"/>
        <w:rPr>
          <w:rFonts w:asciiTheme="minorEastAsia" w:hAnsiTheme="minorEastAsia" w:cstheme="minorEastAsia"/>
          <w:bCs/>
          <w:kern w:val="0"/>
          <w:sz w:val="22"/>
        </w:rPr>
      </w:pPr>
      <w:r>
        <w:rPr>
          <w:rFonts w:asciiTheme="minorEastAsia" w:hAnsiTheme="minorEastAsia" w:cstheme="minorEastAsia" w:hint="eastAsia"/>
          <w:bCs/>
          <w:kern w:val="0"/>
          <w:sz w:val="22"/>
        </w:rPr>
        <w:t>1.强化信心。</w:t>
      </w:r>
    </w:p>
    <w:p w:rsidR="00A72E98" w:rsidRDefault="00D16D69" w:rsidP="00FF0932">
      <w:pPr>
        <w:spacing w:line="360" w:lineRule="auto"/>
        <w:ind w:firstLineChars="200" w:firstLine="440"/>
        <w:rPr>
          <w:rFonts w:asciiTheme="minorEastAsia" w:hAnsiTheme="minorEastAsia" w:cstheme="minorEastAsia"/>
          <w:bCs/>
          <w:kern w:val="0"/>
          <w:sz w:val="22"/>
        </w:rPr>
      </w:pPr>
      <w:r>
        <w:rPr>
          <w:rFonts w:asciiTheme="minorEastAsia" w:hAnsiTheme="minorEastAsia" w:cstheme="minorEastAsia" w:hint="eastAsia"/>
          <w:bCs/>
          <w:kern w:val="0"/>
          <w:sz w:val="22"/>
        </w:rPr>
        <w:t>不管你现在是成绩拔尖，还是跟别人有一定差距，千万别忘了每天都带着信心起床。要对自己有一个准确的定位，应对自己的平时成绩、在班级名次、各科的成绩作客观的分析，心理素质好，抗挫能力强，善于超水平发挥。不管怎样，在中考前夕，对于自己的缺点和不足不要过多自我责备，多忆自己的长处和潜力，激发自信心。</w:t>
      </w:r>
    </w:p>
    <w:p w:rsidR="00A72E98" w:rsidRDefault="00D16D69" w:rsidP="00FF0932">
      <w:pPr>
        <w:spacing w:line="360" w:lineRule="auto"/>
        <w:ind w:firstLineChars="200" w:firstLine="440"/>
        <w:rPr>
          <w:rFonts w:asciiTheme="minorEastAsia" w:hAnsiTheme="minorEastAsia" w:cstheme="minorEastAsia"/>
          <w:bCs/>
          <w:kern w:val="0"/>
          <w:sz w:val="22"/>
        </w:rPr>
      </w:pPr>
      <w:r>
        <w:rPr>
          <w:rFonts w:asciiTheme="minorEastAsia" w:hAnsiTheme="minorEastAsia" w:cstheme="minorEastAsia" w:hint="eastAsia"/>
          <w:bCs/>
          <w:kern w:val="0"/>
          <w:sz w:val="22"/>
        </w:rPr>
        <w:t>2.优化情绪</w:t>
      </w:r>
    </w:p>
    <w:p w:rsidR="00A72E98" w:rsidRDefault="00D16D69" w:rsidP="00FF0932">
      <w:pPr>
        <w:spacing w:line="360" w:lineRule="auto"/>
        <w:ind w:firstLineChars="200" w:firstLine="440"/>
        <w:rPr>
          <w:rFonts w:asciiTheme="minorEastAsia" w:hAnsiTheme="minorEastAsia" w:cstheme="minorEastAsia"/>
          <w:bCs/>
          <w:kern w:val="0"/>
          <w:sz w:val="22"/>
        </w:rPr>
      </w:pPr>
      <w:r>
        <w:rPr>
          <w:rFonts w:asciiTheme="minorEastAsia" w:hAnsiTheme="minorEastAsia" w:cstheme="minorEastAsia" w:hint="eastAsia"/>
          <w:bCs/>
          <w:kern w:val="0"/>
          <w:sz w:val="22"/>
        </w:rPr>
        <w:t>在迎考复习和中考中，要学会转移情绪，将自己的情绪调整到状态。在情绪紧张的时候，听听轻音乐，哼哼小调，或伸伸手，弯弯腰，摇摇脖子，扭扭屁股;或漫步户外，看看云霞，听听蛙声;或与同学聊聊天，讲讲趣事，幽默幽默。考场上可做做深呼吸、望望窗外。通过这些，调节了心理，优化了情绪。</w:t>
      </w:r>
    </w:p>
    <w:p w:rsidR="00A72E98" w:rsidRDefault="00D16D69" w:rsidP="00FF0932">
      <w:pPr>
        <w:spacing w:line="360" w:lineRule="auto"/>
        <w:ind w:firstLineChars="200" w:firstLine="440"/>
        <w:rPr>
          <w:rFonts w:asciiTheme="minorEastAsia" w:hAnsiTheme="minorEastAsia" w:cstheme="minorEastAsia"/>
          <w:bCs/>
          <w:kern w:val="0"/>
          <w:sz w:val="22"/>
        </w:rPr>
      </w:pPr>
      <w:r>
        <w:rPr>
          <w:rFonts w:asciiTheme="minorEastAsia" w:hAnsiTheme="minorEastAsia" w:cstheme="minorEastAsia" w:hint="eastAsia"/>
          <w:bCs/>
          <w:kern w:val="0"/>
          <w:sz w:val="22"/>
        </w:rPr>
        <w:t>3.进入状态。</w:t>
      </w:r>
    </w:p>
    <w:p w:rsidR="00A72E98" w:rsidRDefault="00D16D69" w:rsidP="00FF0932">
      <w:pPr>
        <w:spacing w:line="360" w:lineRule="auto"/>
        <w:ind w:firstLineChars="200" w:firstLine="440"/>
        <w:rPr>
          <w:rFonts w:asciiTheme="minorEastAsia" w:hAnsiTheme="minorEastAsia" w:cstheme="minorEastAsia"/>
          <w:bCs/>
          <w:kern w:val="0"/>
          <w:sz w:val="22"/>
        </w:rPr>
      </w:pPr>
      <w:r>
        <w:rPr>
          <w:rFonts w:asciiTheme="minorEastAsia" w:hAnsiTheme="minorEastAsia" w:cstheme="minorEastAsia"/>
          <w:bCs/>
          <w:kern w:val="0"/>
          <w:sz w:val="22"/>
        </w:rPr>
        <w:t>面对中考，从“奋进心”开始，每天以最饱满的热情、最昂扬的斗志、最刻苦的精神、最坚韧的毅力进入学习状态。不抛弃任何一个学科，不放弃任何一点分数！每天给自己布置明确具体可行的复习量！倘若你完成了你当天给自己布置的任务，就会获得这样的心理暗示：我每天都有收获，我每天都在进步!</w:t>
      </w:r>
    </w:p>
    <w:p w:rsidR="00A72E98" w:rsidRDefault="00D16D69" w:rsidP="00FF0932">
      <w:pPr>
        <w:spacing w:line="360" w:lineRule="auto"/>
        <w:rPr>
          <w:rFonts w:asciiTheme="minorEastAsia" w:hAnsiTheme="minorEastAsia" w:cstheme="minorEastAsia"/>
          <w:bCs/>
          <w:kern w:val="0"/>
          <w:sz w:val="22"/>
        </w:rPr>
      </w:pPr>
      <w:r>
        <w:rPr>
          <w:rFonts w:asciiTheme="minorEastAsia" w:hAnsiTheme="minorEastAsia" w:cstheme="minorEastAsia" w:hint="eastAsia"/>
          <w:bCs/>
          <w:kern w:val="0"/>
          <w:sz w:val="22"/>
        </w:rPr>
        <w:t xml:space="preserve">    4.充分发挥。</w:t>
      </w:r>
    </w:p>
    <w:p w:rsidR="00A72E98" w:rsidRDefault="00D16D69" w:rsidP="00FF0932">
      <w:pPr>
        <w:spacing w:line="360" w:lineRule="auto"/>
        <w:rPr>
          <w:rFonts w:asciiTheme="minorEastAsia" w:hAnsiTheme="minorEastAsia" w:cstheme="minorEastAsia"/>
          <w:bCs/>
          <w:kern w:val="0"/>
          <w:sz w:val="22"/>
        </w:rPr>
      </w:pPr>
      <w:r>
        <w:rPr>
          <w:rFonts w:asciiTheme="minorEastAsia" w:hAnsiTheme="minorEastAsia" w:cstheme="minorEastAsia" w:hint="eastAsia"/>
          <w:bCs/>
          <w:kern w:val="0"/>
          <w:sz w:val="22"/>
        </w:rPr>
        <w:t xml:space="preserve">      发放试卷前尽量少说话，保持沉默和平和的心态。一般来说，中考发放试卷时间会提前几分钟，这些时间对于学生来说，都是非常宝贵的，一定要充分利用起来。做题过程中尽量做到小题大做，大题分做，会题不错，易题先做，难题后做，颗粒归仓。</w:t>
      </w:r>
    </w:p>
    <w:p w:rsidR="00A72E98" w:rsidRDefault="00D16D69" w:rsidP="00FF0932">
      <w:pPr>
        <w:spacing w:line="360" w:lineRule="auto"/>
        <w:rPr>
          <w:rFonts w:ascii="Times New Roman" w:eastAsia="楷体" w:hAnsi="Times New Roman"/>
          <w:b/>
          <w:color w:val="FF0000"/>
          <w:kern w:val="0"/>
          <w:sz w:val="32"/>
          <w:szCs w:val="32"/>
        </w:rPr>
      </w:pPr>
      <w:r>
        <w:rPr>
          <w:rFonts w:ascii="Times New Roman" w:eastAsia="楷体" w:hAnsi="Times New Roman"/>
          <w:b/>
          <w:color w:val="FF0000"/>
          <w:kern w:val="0"/>
          <w:sz w:val="32"/>
          <w:szCs w:val="32"/>
        </w:rPr>
        <w:t>三、考前生活准备。</w:t>
      </w:r>
    </w:p>
    <w:p w:rsidR="00A72E98" w:rsidRDefault="00D16D69" w:rsidP="00E53ECE">
      <w:pPr>
        <w:spacing w:line="360" w:lineRule="auto"/>
        <w:ind w:firstLineChars="200" w:firstLine="440"/>
        <w:rPr>
          <w:rFonts w:asciiTheme="minorEastAsia" w:hAnsiTheme="minorEastAsia" w:cstheme="minorEastAsia"/>
          <w:bCs/>
          <w:kern w:val="0"/>
          <w:sz w:val="22"/>
        </w:rPr>
      </w:pPr>
      <w:r>
        <w:rPr>
          <w:rFonts w:asciiTheme="minorEastAsia" w:hAnsiTheme="minorEastAsia" w:cstheme="minorEastAsia" w:hint="eastAsia"/>
          <w:bCs/>
          <w:kern w:val="0"/>
          <w:sz w:val="22"/>
        </w:rPr>
        <w:t>1.中考饮食，最重要的就是不要改变平时的饮食习惯，适当清淡一些即可。</w:t>
      </w:r>
    </w:p>
    <w:p w:rsidR="00A72E98" w:rsidRDefault="00D16D69" w:rsidP="00FF0932">
      <w:pPr>
        <w:spacing w:line="360" w:lineRule="auto"/>
        <w:ind w:firstLineChars="200" w:firstLine="440"/>
        <w:rPr>
          <w:rFonts w:asciiTheme="minorEastAsia" w:hAnsiTheme="minorEastAsia" w:cstheme="minorEastAsia"/>
          <w:bCs/>
          <w:kern w:val="0"/>
          <w:sz w:val="22"/>
        </w:rPr>
      </w:pPr>
      <w:r>
        <w:rPr>
          <w:rFonts w:asciiTheme="minorEastAsia" w:hAnsiTheme="minorEastAsia" w:cstheme="minorEastAsia" w:hint="eastAsia"/>
          <w:bCs/>
          <w:kern w:val="0"/>
          <w:sz w:val="22"/>
        </w:rPr>
        <w:t>2.不要在餐桌上引入过多新食物，特别是肠道容易不适及过敏体质的考生，吃家常食物，营养搭</w:t>
      </w:r>
      <w:r>
        <w:rPr>
          <w:rFonts w:asciiTheme="minorEastAsia" w:hAnsiTheme="minorEastAsia" w:cstheme="minorEastAsia" w:hint="eastAsia"/>
          <w:bCs/>
          <w:kern w:val="0"/>
          <w:sz w:val="22"/>
        </w:rPr>
        <w:lastRenderedPageBreak/>
        <w:t>配合理最好。</w:t>
      </w:r>
    </w:p>
    <w:p w:rsidR="00A72E98" w:rsidRDefault="00D16D69" w:rsidP="00FF0932">
      <w:pPr>
        <w:spacing w:line="360" w:lineRule="auto"/>
        <w:ind w:firstLineChars="200" w:firstLine="440"/>
        <w:rPr>
          <w:rFonts w:asciiTheme="minorEastAsia" w:hAnsiTheme="minorEastAsia" w:cstheme="minorEastAsia"/>
          <w:bCs/>
          <w:kern w:val="0"/>
          <w:sz w:val="22"/>
        </w:rPr>
      </w:pPr>
      <w:r>
        <w:rPr>
          <w:rFonts w:asciiTheme="minorEastAsia" w:hAnsiTheme="minorEastAsia" w:cstheme="minorEastAsia" w:hint="eastAsia"/>
          <w:bCs/>
          <w:kern w:val="0"/>
          <w:sz w:val="22"/>
        </w:rPr>
        <w:t>3.考生早餐一定要有碳水化合物，如馒头、米饭、面包、面条等，加一碗粥或一杯豆浆、牛奶，一份蔬菜，一个鸡蛋或者适量的肉类。</w:t>
      </w:r>
    </w:p>
    <w:p w:rsidR="00A72E98" w:rsidRDefault="00D16D69" w:rsidP="00FF0932">
      <w:pPr>
        <w:spacing w:line="360" w:lineRule="auto"/>
        <w:ind w:firstLineChars="200" w:firstLine="440"/>
        <w:rPr>
          <w:rFonts w:asciiTheme="minorEastAsia" w:hAnsiTheme="minorEastAsia" w:cstheme="minorEastAsia"/>
          <w:bCs/>
          <w:kern w:val="0"/>
          <w:sz w:val="22"/>
        </w:rPr>
      </w:pPr>
      <w:r>
        <w:rPr>
          <w:rFonts w:asciiTheme="minorEastAsia" w:hAnsiTheme="minorEastAsia" w:cstheme="minorEastAsia" w:hint="eastAsia"/>
          <w:bCs/>
          <w:kern w:val="0"/>
          <w:sz w:val="22"/>
        </w:rPr>
        <w:t>4.午饭要有充足的热量和各种营养，多吃点肉类、鸡蛋等含热量较高的食品。</w:t>
      </w:r>
    </w:p>
    <w:p w:rsidR="00A72E98" w:rsidRDefault="00D16D69" w:rsidP="00FF0932">
      <w:pPr>
        <w:spacing w:line="360" w:lineRule="auto"/>
        <w:ind w:firstLineChars="200" w:firstLine="440"/>
        <w:rPr>
          <w:rFonts w:asciiTheme="minorEastAsia" w:hAnsiTheme="minorEastAsia" w:cstheme="minorEastAsia"/>
          <w:bCs/>
          <w:kern w:val="0"/>
          <w:sz w:val="22"/>
        </w:rPr>
      </w:pPr>
      <w:r>
        <w:rPr>
          <w:rFonts w:asciiTheme="minorEastAsia" w:hAnsiTheme="minorEastAsia" w:cstheme="minorEastAsia" w:hint="eastAsia"/>
          <w:bCs/>
          <w:kern w:val="0"/>
          <w:sz w:val="22"/>
        </w:rPr>
        <w:t>5.晚餐要少些油、少放盐。晚餐过后，或者九、十点钟，不妨喝一杯果蔬汁。</w:t>
      </w:r>
    </w:p>
    <w:p w:rsidR="00A72E98" w:rsidRDefault="00D16D69" w:rsidP="00FF0932">
      <w:pPr>
        <w:spacing w:line="360" w:lineRule="auto"/>
        <w:ind w:firstLineChars="200" w:firstLine="440"/>
        <w:rPr>
          <w:rFonts w:asciiTheme="minorEastAsia" w:hAnsiTheme="minorEastAsia" w:cstheme="minorEastAsia"/>
          <w:bCs/>
          <w:kern w:val="0"/>
          <w:sz w:val="22"/>
        </w:rPr>
      </w:pPr>
      <w:r>
        <w:rPr>
          <w:rFonts w:asciiTheme="minorEastAsia" w:hAnsiTheme="minorEastAsia" w:cstheme="minorEastAsia" w:hint="eastAsia"/>
          <w:bCs/>
          <w:kern w:val="0"/>
          <w:sz w:val="22"/>
        </w:rPr>
        <w:t>6.因熬夜而疲劳的人，最容易出现维生素B族的缺乏。多吃富含维生素B的食物，如西兰花、西红柿、胡萝卜等蔬菜。</w:t>
      </w:r>
    </w:p>
    <w:p w:rsidR="00A72E98" w:rsidRDefault="00D16D69" w:rsidP="00FF0932">
      <w:pPr>
        <w:spacing w:line="360" w:lineRule="auto"/>
        <w:ind w:firstLineChars="500" w:firstLine="2209"/>
        <w:rPr>
          <w:rFonts w:ascii="Times New Roman" w:eastAsia="黑体" w:hAnsi="Times New Roman"/>
          <w:b/>
          <w:color w:val="0000FF"/>
          <w:kern w:val="0"/>
          <w:sz w:val="44"/>
          <w:szCs w:val="44"/>
        </w:rPr>
      </w:pPr>
      <w:r>
        <w:rPr>
          <w:rFonts w:ascii="Times New Roman" w:eastAsia="黑体" w:hAnsi="Times New Roman" w:hint="eastAsia"/>
          <w:b/>
          <w:color w:val="0000FF"/>
          <w:kern w:val="0"/>
          <w:sz w:val="44"/>
          <w:szCs w:val="44"/>
        </w:rPr>
        <w:t>四、</w:t>
      </w:r>
      <w:r>
        <w:rPr>
          <w:rFonts w:ascii="Times New Roman" w:eastAsia="黑体" w:hAnsi="Times New Roman"/>
          <w:b/>
          <w:color w:val="0000FF"/>
          <w:kern w:val="0"/>
          <w:sz w:val="44"/>
          <w:szCs w:val="44"/>
        </w:rPr>
        <w:t>考</w:t>
      </w:r>
      <w:r>
        <w:rPr>
          <w:rFonts w:ascii="Times New Roman" w:eastAsia="黑体" w:hAnsi="Times New Roman" w:hint="eastAsia"/>
          <w:b/>
          <w:color w:val="0000FF"/>
          <w:kern w:val="0"/>
          <w:sz w:val="44"/>
          <w:szCs w:val="44"/>
        </w:rPr>
        <w:t>后提醒</w:t>
      </w:r>
      <w:r>
        <w:rPr>
          <w:rFonts w:ascii="Times New Roman" w:eastAsia="黑体" w:hAnsi="Times New Roman"/>
          <w:b/>
          <w:color w:val="0000FF"/>
          <w:kern w:val="0"/>
          <w:sz w:val="44"/>
          <w:szCs w:val="44"/>
        </w:rPr>
        <w:t>篇</w:t>
      </w:r>
    </w:p>
    <w:p w:rsidR="00A72E98" w:rsidRDefault="00D16D69" w:rsidP="00FF0932">
      <w:pPr>
        <w:pStyle w:val="a0"/>
        <w:spacing w:line="360" w:lineRule="auto"/>
        <w:rPr>
          <w:sz w:val="24"/>
          <w:szCs w:val="28"/>
        </w:rPr>
      </w:pPr>
      <w:r>
        <w:rPr>
          <w:rFonts w:ascii="Times New Roman" w:eastAsia="楷体" w:hAnsi="Times New Roman"/>
          <w:b/>
          <w:color w:val="00B050"/>
          <w:kern w:val="0"/>
          <w:sz w:val="36"/>
          <w:szCs w:val="36"/>
        </w:rPr>
        <w:t>【考后心理篇</w:t>
      </w:r>
      <w:r>
        <w:rPr>
          <w:rFonts w:ascii="Times New Roman" w:eastAsia="楷体" w:hAnsi="Times New Roman"/>
          <w:b/>
          <w:color w:val="00B050"/>
          <w:kern w:val="0"/>
          <w:sz w:val="36"/>
          <w:szCs w:val="36"/>
        </w:rPr>
        <w:t>1</w:t>
      </w:r>
      <w:r>
        <w:rPr>
          <w:rFonts w:ascii="Times New Roman" w:eastAsia="楷体" w:hAnsi="Times New Roman"/>
          <w:b/>
          <w:color w:val="00B050"/>
          <w:kern w:val="0"/>
          <w:sz w:val="36"/>
          <w:szCs w:val="36"/>
        </w:rPr>
        <w:t>】考后心理调整</w:t>
      </w:r>
    </w:p>
    <w:p w:rsidR="00A72E98" w:rsidRDefault="00D16D69" w:rsidP="00FF0932">
      <w:pPr>
        <w:spacing w:line="360" w:lineRule="auto"/>
        <w:ind w:firstLineChars="200" w:firstLine="440"/>
        <w:rPr>
          <w:sz w:val="22"/>
          <w:szCs w:val="24"/>
        </w:rPr>
      </w:pPr>
      <w:r>
        <w:rPr>
          <w:rFonts w:hint="eastAsia"/>
          <w:sz w:val="22"/>
          <w:szCs w:val="24"/>
        </w:rPr>
        <w:t>1.</w:t>
      </w:r>
      <w:r>
        <w:rPr>
          <w:rFonts w:hint="eastAsia"/>
          <w:sz w:val="22"/>
          <w:szCs w:val="24"/>
        </w:rPr>
        <w:t>正确估价自己</w:t>
      </w:r>
    </w:p>
    <w:p w:rsidR="00A72E98" w:rsidRDefault="00D16D69" w:rsidP="00FF0932">
      <w:pPr>
        <w:spacing w:line="360" w:lineRule="auto"/>
        <w:ind w:firstLineChars="200" w:firstLine="440"/>
        <w:rPr>
          <w:sz w:val="22"/>
          <w:szCs w:val="24"/>
        </w:rPr>
      </w:pPr>
      <w:r>
        <w:rPr>
          <w:rFonts w:hint="eastAsia"/>
          <w:sz w:val="22"/>
          <w:szCs w:val="24"/>
        </w:rPr>
        <w:t>愉快地接纳自己，中考后既不可悲观失望，也不能盲目乐观，要正确估价自己，既要看到自己的优点，也要看到自己的缺点、弱点和不足。知道自己的长处，可以增强自信心，减轻考试后的焦虑，从而树立正确目标；知道自己的短处，可以有意识地扬长避短，变劣势为优势，制定正确的奋斗目标。</w:t>
      </w:r>
    </w:p>
    <w:p w:rsidR="00A72E98" w:rsidRDefault="00D16D69" w:rsidP="00FF0932">
      <w:pPr>
        <w:spacing w:line="360" w:lineRule="auto"/>
        <w:ind w:firstLineChars="200" w:firstLine="440"/>
        <w:rPr>
          <w:sz w:val="22"/>
          <w:szCs w:val="24"/>
        </w:rPr>
      </w:pPr>
      <w:r>
        <w:rPr>
          <w:rFonts w:hint="eastAsia"/>
          <w:sz w:val="22"/>
          <w:szCs w:val="24"/>
        </w:rPr>
        <w:t>2.</w:t>
      </w:r>
      <w:r>
        <w:rPr>
          <w:rFonts w:hint="eastAsia"/>
          <w:sz w:val="22"/>
          <w:szCs w:val="24"/>
        </w:rPr>
        <w:t>转移注意力</w:t>
      </w:r>
    </w:p>
    <w:p w:rsidR="00A72E98" w:rsidRDefault="00D16D69" w:rsidP="00FF0932">
      <w:pPr>
        <w:spacing w:line="360" w:lineRule="auto"/>
        <w:ind w:firstLineChars="200" w:firstLine="440"/>
        <w:rPr>
          <w:sz w:val="22"/>
          <w:szCs w:val="24"/>
        </w:rPr>
      </w:pPr>
      <w:r>
        <w:rPr>
          <w:rFonts w:hint="eastAsia"/>
          <w:sz w:val="22"/>
          <w:szCs w:val="24"/>
        </w:rPr>
        <w:t>学生学会了自爱自重，学会了喜欢自己，接纳自己，也就不会再产生自我怜悯的念头了。中考后，考生不妨采取转移注意力的方法，可以有效地避免其受不良情绪的困扰。转移注意力的办法很多，比如，在等盼考分之际，可选择一个适当的时间，与亲朋好友一起去郊游，欣赏一下自然风光，让愉快、轻松的气氛冲淡烦恼，使紧绷的神经得到充分的放松。</w:t>
      </w:r>
    </w:p>
    <w:p w:rsidR="00A72E98" w:rsidRDefault="00D16D69" w:rsidP="00FF0932">
      <w:pPr>
        <w:spacing w:line="360" w:lineRule="auto"/>
        <w:ind w:firstLineChars="200" w:firstLine="440"/>
        <w:rPr>
          <w:sz w:val="22"/>
          <w:szCs w:val="24"/>
        </w:rPr>
      </w:pPr>
      <w:r>
        <w:rPr>
          <w:rFonts w:hint="eastAsia"/>
          <w:sz w:val="22"/>
          <w:szCs w:val="24"/>
        </w:rPr>
        <w:t>3.</w:t>
      </w:r>
      <w:r>
        <w:rPr>
          <w:rFonts w:hint="eastAsia"/>
          <w:sz w:val="22"/>
          <w:szCs w:val="24"/>
        </w:rPr>
        <w:t>掌握放松技巧</w:t>
      </w:r>
    </w:p>
    <w:p w:rsidR="00A72E98" w:rsidRDefault="00D16D69" w:rsidP="00FF0932">
      <w:pPr>
        <w:spacing w:line="360" w:lineRule="auto"/>
        <w:ind w:firstLineChars="200" w:firstLine="440"/>
        <w:rPr>
          <w:sz w:val="22"/>
          <w:szCs w:val="24"/>
        </w:rPr>
      </w:pPr>
      <w:r>
        <w:rPr>
          <w:rFonts w:hint="eastAsia"/>
          <w:sz w:val="22"/>
          <w:szCs w:val="24"/>
        </w:rPr>
        <w:t>考试后的紫张焦虑心情，可以通过自我放松得到缓解。放松的办法主要有：气功放松、音乐放松、自我暗示放松等。这里着重介绍一下自我暗示法。所谓自我暗示，就是用放松的语言自我安慰，比如，在等待考分和录取通知书的日子里，可这样暗示自己：“考试都已过去了，其实无论我现在怎么想，都没有太大的作用，我实在没有必要浪费时间。”</w:t>
      </w:r>
    </w:p>
    <w:p w:rsidR="00A72E98" w:rsidRDefault="00D16D69" w:rsidP="00FF0932">
      <w:pPr>
        <w:spacing w:line="360" w:lineRule="auto"/>
        <w:ind w:firstLineChars="200" w:firstLine="440"/>
        <w:rPr>
          <w:sz w:val="22"/>
          <w:szCs w:val="24"/>
        </w:rPr>
      </w:pPr>
      <w:r>
        <w:rPr>
          <w:rFonts w:hint="eastAsia"/>
          <w:sz w:val="22"/>
          <w:szCs w:val="24"/>
        </w:rPr>
        <w:t>4.</w:t>
      </w:r>
      <w:r>
        <w:rPr>
          <w:rFonts w:hint="eastAsia"/>
          <w:sz w:val="22"/>
          <w:szCs w:val="24"/>
        </w:rPr>
        <w:t>正确对待失败与成功</w:t>
      </w:r>
    </w:p>
    <w:p w:rsidR="00A72E98" w:rsidRDefault="00D16D69" w:rsidP="00FF0932">
      <w:pPr>
        <w:spacing w:line="360" w:lineRule="auto"/>
        <w:ind w:firstLineChars="200" w:firstLine="440"/>
        <w:rPr>
          <w:rFonts w:ascii="Times New Roman" w:eastAsia="楷体" w:hAnsi="Times New Roman"/>
          <w:b/>
          <w:color w:val="00B050"/>
          <w:kern w:val="0"/>
          <w:sz w:val="32"/>
          <w:szCs w:val="32"/>
        </w:rPr>
      </w:pPr>
      <w:r>
        <w:rPr>
          <w:rFonts w:hint="eastAsia"/>
          <w:sz w:val="22"/>
          <w:szCs w:val="24"/>
        </w:rPr>
        <w:t>中考是一场比赛，是对考生的身体素质、智力水平和心理因素的总的考验，成败得失不仅仅是考试分数的高低。因此，每个考生都应当在考后好好反省，全面分析中考胜败的原因，客观评价自己，既不要盲目夸大自己的优点，也不要把自己评价过低。考生一旦对自己有了一个正确的估价，也就能够比较客观地对待中考的成败得失，真正做到“不以物喜，不以己悲”了。同时还要懂得，中考虽是</w:t>
      </w:r>
      <w:r>
        <w:rPr>
          <w:rFonts w:hint="eastAsia"/>
          <w:sz w:val="22"/>
          <w:szCs w:val="24"/>
        </w:rPr>
        <w:lastRenderedPageBreak/>
        <w:t>一场搏斗，但它也带有一定的偶然性。因此，千万不能凭一次成败论英雄。</w:t>
      </w:r>
    </w:p>
    <w:p w:rsidR="00A72E98" w:rsidRDefault="00D16D69" w:rsidP="00FF0932">
      <w:pPr>
        <w:pStyle w:val="a0"/>
        <w:spacing w:line="360" w:lineRule="auto"/>
        <w:rPr>
          <w:sz w:val="22"/>
          <w:szCs w:val="24"/>
        </w:rPr>
      </w:pPr>
      <w:r>
        <w:rPr>
          <w:rFonts w:ascii="Times New Roman" w:eastAsia="楷体" w:hAnsi="Times New Roman"/>
          <w:b/>
          <w:color w:val="00B050"/>
          <w:kern w:val="0"/>
          <w:sz w:val="36"/>
          <w:szCs w:val="36"/>
        </w:rPr>
        <w:t>【考后心理篇</w:t>
      </w:r>
      <w:r>
        <w:rPr>
          <w:rFonts w:ascii="Times New Roman" w:eastAsia="楷体" w:hAnsi="Times New Roman"/>
          <w:b/>
          <w:color w:val="00B050"/>
          <w:kern w:val="0"/>
          <w:sz w:val="36"/>
          <w:szCs w:val="36"/>
        </w:rPr>
        <w:t>2</w:t>
      </w:r>
      <w:r>
        <w:rPr>
          <w:rFonts w:ascii="Times New Roman" w:eastAsia="楷体" w:hAnsi="Times New Roman"/>
          <w:b/>
          <w:color w:val="00B050"/>
          <w:kern w:val="0"/>
          <w:sz w:val="36"/>
          <w:szCs w:val="36"/>
        </w:rPr>
        <w:t>】考后生活调整</w:t>
      </w:r>
    </w:p>
    <w:p w:rsidR="00A72E98" w:rsidRDefault="00D16D69" w:rsidP="00FF0932">
      <w:pPr>
        <w:spacing w:line="360" w:lineRule="auto"/>
        <w:ind w:firstLineChars="200" w:firstLine="440"/>
        <w:rPr>
          <w:sz w:val="22"/>
          <w:szCs w:val="24"/>
        </w:rPr>
      </w:pPr>
      <w:r>
        <w:rPr>
          <w:rFonts w:hint="eastAsia"/>
          <w:sz w:val="22"/>
          <w:szCs w:val="24"/>
        </w:rPr>
        <w:t xml:space="preserve">1. </w:t>
      </w:r>
      <w:r>
        <w:rPr>
          <w:rFonts w:hint="eastAsia"/>
          <w:sz w:val="22"/>
          <w:szCs w:val="24"/>
        </w:rPr>
        <w:t>规律生活，不要暴饮暴食，不要日夜颠倒。</w:t>
      </w:r>
    </w:p>
    <w:p w:rsidR="00A72E98" w:rsidRDefault="00D16D69" w:rsidP="00FF0932">
      <w:pPr>
        <w:spacing w:line="360" w:lineRule="auto"/>
        <w:ind w:firstLineChars="200" w:firstLine="440"/>
        <w:rPr>
          <w:sz w:val="22"/>
          <w:szCs w:val="24"/>
        </w:rPr>
      </w:pPr>
      <w:r>
        <w:rPr>
          <w:rFonts w:hint="eastAsia"/>
          <w:sz w:val="22"/>
          <w:szCs w:val="24"/>
        </w:rPr>
        <w:t>从高压的学习生活中突然解放出来，很多同学会不知所措，可能有同学会暴饮暴食、熬夜追剧，这样不仅得不到真正的放松，而且不利于身体健康。</w:t>
      </w:r>
    </w:p>
    <w:p w:rsidR="00A72E98" w:rsidRDefault="00D16D69" w:rsidP="00FF0932">
      <w:pPr>
        <w:spacing w:line="360" w:lineRule="auto"/>
        <w:ind w:firstLineChars="200" w:firstLine="440"/>
        <w:rPr>
          <w:sz w:val="22"/>
          <w:szCs w:val="24"/>
        </w:rPr>
      </w:pPr>
      <w:r>
        <w:rPr>
          <w:rFonts w:hint="eastAsia"/>
          <w:sz w:val="22"/>
          <w:szCs w:val="24"/>
        </w:rPr>
        <w:t>适当放松，规律作息，才能真正放松身心。</w:t>
      </w:r>
    </w:p>
    <w:p w:rsidR="00A72E98" w:rsidRDefault="00D16D69" w:rsidP="00FF0932">
      <w:pPr>
        <w:spacing w:line="360" w:lineRule="auto"/>
        <w:ind w:firstLineChars="200" w:firstLine="440"/>
        <w:rPr>
          <w:sz w:val="22"/>
          <w:szCs w:val="24"/>
        </w:rPr>
      </w:pPr>
      <w:r>
        <w:rPr>
          <w:rFonts w:hint="eastAsia"/>
          <w:sz w:val="22"/>
          <w:szCs w:val="24"/>
        </w:rPr>
        <w:t>2.</w:t>
      </w:r>
      <w:r>
        <w:rPr>
          <w:rFonts w:hint="eastAsia"/>
          <w:sz w:val="22"/>
          <w:szCs w:val="24"/>
        </w:rPr>
        <w:t>培养良好的兴趣爱好，充实生活。</w:t>
      </w:r>
    </w:p>
    <w:p w:rsidR="00A72E98" w:rsidRDefault="00D16D69" w:rsidP="00FF0932">
      <w:pPr>
        <w:spacing w:line="360" w:lineRule="auto"/>
        <w:ind w:firstLineChars="200" w:firstLine="440"/>
        <w:rPr>
          <w:sz w:val="22"/>
          <w:szCs w:val="24"/>
        </w:rPr>
      </w:pPr>
      <w:r>
        <w:rPr>
          <w:rFonts w:hint="eastAsia"/>
          <w:sz w:val="22"/>
          <w:szCs w:val="24"/>
        </w:rPr>
        <w:t>中考结束后，充分利用闲暇的时间，做一做自己原来想做而没有时间和机会做的事。优秀的文学作品、精彩的影视作品都能带来心灵的熏陶，一场说走就走的旅行可以开拓视野，增长见识，让生活更充实。根据自己的兴趣、爱好选择一种适合自己的放松方式，不仅可以缓解中考带来的压力，而且会使突然闲下来的生活变得充实，不至于在考后就找不到方向。</w:t>
      </w:r>
    </w:p>
    <w:p w:rsidR="00A72E98" w:rsidRDefault="00D16D69" w:rsidP="00FF0932">
      <w:pPr>
        <w:spacing w:line="360" w:lineRule="auto"/>
        <w:ind w:firstLineChars="200" w:firstLine="440"/>
        <w:rPr>
          <w:sz w:val="22"/>
          <w:szCs w:val="24"/>
        </w:rPr>
      </w:pPr>
      <w:r>
        <w:rPr>
          <w:rFonts w:hint="eastAsia"/>
          <w:sz w:val="22"/>
          <w:szCs w:val="24"/>
        </w:rPr>
        <w:t>3.</w:t>
      </w:r>
      <w:r>
        <w:rPr>
          <w:rFonts w:hint="eastAsia"/>
          <w:sz w:val="22"/>
          <w:szCs w:val="24"/>
        </w:rPr>
        <w:t>规划未来</w:t>
      </w:r>
    </w:p>
    <w:p w:rsidR="00A72E98" w:rsidRDefault="00D16D69" w:rsidP="00FF0932">
      <w:pPr>
        <w:spacing w:line="360" w:lineRule="auto"/>
        <w:ind w:firstLineChars="200" w:firstLine="440"/>
        <w:rPr>
          <w:sz w:val="22"/>
          <w:szCs w:val="24"/>
        </w:rPr>
      </w:pPr>
      <w:r>
        <w:rPr>
          <w:rFonts w:hint="eastAsia"/>
          <w:sz w:val="22"/>
          <w:szCs w:val="24"/>
        </w:rPr>
        <w:t>既然考试已经结束，成功也好，失败也罢，都已经成为不可改变的事实。重要是要往前看，尽早地对自己未来的学习和生活进行规划。一味地沉浸在喜悦中，忽视了假期的学习充电，不仅只会原地踏步，还可能由于骄傲而退步，相反一味地因成绩不理想而懊悔，树立不起重新开始的信心，就更会耽误前行的脚步。</w:t>
      </w:r>
    </w:p>
    <w:p w:rsidR="00A72E98" w:rsidRDefault="00D16D69" w:rsidP="00FF0932">
      <w:pPr>
        <w:spacing w:line="360" w:lineRule="auto"/>
        <w:rPr>
          <w:sz w:val="24"/>
          <w:szCs w:val="28"/>
        </w:rPr>
      </w:pPr>
      <w:r>
        <w:rPr>
          <w:rFonts w:ascii="Times New Roman" w:eastAsia="楷体" w:hAnsi="Times New Roman"/>
          <w:b/>
          <w:color w:val="00B050"/>
          <w:kern w:val="0"/>
          <w:sz w:val="36"/>
          <w:szCs w:val="36"/>
        </w:rPr>
        <w:t>【考后心理篇</w:t>
      </w:r>
      <w:r>
        <w:rPr>
          <w:rFonts w:ascii="Times New Roman" w:eastAsia="楷体" w:hAnsi="Times New Roman"/>
          <w:b/>
          <w:color w:val="00B050"/>
          <w:kern w:val="0"/>
          <w:sz w:val="36"/>
          <w:szCs w:val="36"/>
        </w:rPr>
        <w:t>3</w:t>
      </w:r>
      <w:r>
        <w:rPr>
          <w:rFonts w:ascii="Times New Roman" w:eastAsia="楷体" w:hAnsi="Times New Roman"/>
          <w:b/>
          <w:color w:val="00B050"/>
          <w:kern w:val="0"/>
          <w:sz w:val="36"/>
          <w:szCs w:val="36"/>
        </w:rPr>
        <w:t>】考后归纳总结</w:t>
      </w:r>
    </w:p>
    <w:p w:rsidR="00A72E98" w:rsidRDefault="00D16D69" w:rsidP="00FF0932">
      <w:pPr>
        <w:spacing w:line="360" w:lineRule="auto"/>
        <w:ind w:firstLineChars="200" w:firstLine="440"/>
        <w:rPr>
          <w:sz w:val="22"/>
          <w:szCs w:val="24"/>
        </w:rPr>
      </w:pPr>
      <w:r>
        <w:rPr>
          <w:rFonts w:hint="eastAsia"/>
          <w:sz w:val="22"/>
          <w:szCs w:val="24"/>
        </w:rPr>
        <w:t xml:space="preserve">1. </w:t>
      </w:r>
      <w:r>
        <w:rPr>
          <w:rFonts w:hint="eastAsia"/>
          <w:sz w:val="22"/>
          <w:szCs w:val="24"/>
        </w:rPr>
        <w:t>对自己的中考进行归纳总结，获取有益的经验。</w:t>
      </w:r>
    </w:p>
    <w:p w:rsidR="00A72E98" w:rsidRDefault="00D16D69" w:rsidP="00FF0932">
      <w:pPr>
        <w:spacing w:line="360" w:lineRule="auto"/>
        <w:ind w:firstLineChars="200" w:firstLine="440"/>
        <w:rPr>
          <w:sz w:val="22"/>
          <w:szCs w:val="24"/>
        </w:rPr>
      </w:pPr>
      <w:r>
        <w:rPr>
          <w:rFonts w:hint="eastAsia"/>
          <w:sz w:val="22"/>
          <w:szCs w:val="24"/>
        </w:rPr>
        <w:t>中考是一次非常重要的大型考试，这次考试的得失，对往后的考试还是有一定的借鉴意义的。高中生活还要面临高考，汲取中考的经验和教训，对高中的各种考试，尤其是和中考一样重要的高考，有很重要的作用。</w:t>
      </w:r>
    </w:p>
    <w:p w:rsidR="00A72E98" w:rsidRDefault="00D16D69" w:rsidP="00FF0932">
      <w:pPr>
        <w:spacing w:line="360" w:lineRule="auto"/>
        <w:ind w:firstLineChars="200" w:firstLine="440"/>
        <w:rPr>
          <w:sz w:val="22"/>
          <w:szCs w:val="24"/>
        </w:rPr>
      </w:pPr>
      <w:r>
        <w:rPr>
          <w:rFonts w:hint="eastAsia"/>
          <w:sz w:val="22"/>
          <w:szCs w:val="24"/>
        </w:rPr>
        <w:t xml:space="preserve">2. </w:t>
      </w:r>
      <w:r>
        <w:rPr>
          <w:rFonts w:hint="eastAsia"/>
          <w:sz w:val="22"/>
          <w:szCs w:val="24"/>
        </w:rPr>
        <w:t>对自己的初中生活进行总结，助力高中的成长。</w:t>
      </w:r>
    </w:p>
    <w:p w:rsidR="00A72E98" w:rsidRDefault="00D16D69" w:rsidP="00FF0932">
      <w:pPr>
        <w:spacing w:line="360" w:lineRule="auto"/>
        <w:ind w:firstLineChars="200" w:firstLine="440"/>
        <w:rPr>
          <w:sz w:val="22"/>
          <w:szCs w:val="24"/>
        </w:rPr>
      </w:pPr>
      <w:r>
        <w:rPr>
          <w:rFonts w:hint="eastAsia"/>
          <w:sz w:val="22"/>
          <w:szCs w:val="24"/>
        </w:rPr>
        <w:t>初中生活告一段落，但高中生活马上就要开启。对初中生活进行总结，对自己的学习成长进行反思，会助力高中的学习，为高中的进步奠定良好的基础。</w:t>
      </w:r>
    </w:p>
    <w:p w:rsidR="00A72E98" w:rsidRDefault="00A72E98" w:rsidP="00FF0932">
      <w:pPr>
        <w:spacing w:line="360" w:lineRule="auto"/>
      </w:pPr>
    </w:p>
    <w:p w:rsidR="00A72E98" w:rsidRDefault="00A72E98" w:rsidP="00FF0932">
      <w:pPr>
        <w:spacing w:line="360" w:lineRule="auto"/>
      </w:pPr>
    </w:p>
    <w:p w:rsidR="00A72E98" w:rsidRDefault="00A72E98" w:rsidP="00FF0932">
      <w:pPr>
        <w:spacing w:line="360" w:lineRule="auto"/>
        <w:sectPr w:rsidR="00A72E98">
          <w:pgSz w:w="11906" w:h="16838"/>
          <w:pgMar w:top="1417" w:right="1077" w:bottom="1417" w:left="1077" w:header="850" w:footer="992" w:gutter="0"/>
          <w:cols w:space="425"/>
          <w:docGrid w:type="lines" w:linePitch="318" w:charSpace="409"/>
        </w:sectPr>
      </w:pPr>
    </w:p>
    <w:p w:rsidR="004B6239" w:rsidRDefault="004B6239"/>
    <w:sectPr w:rsidR="004B6239" w:rsidSect="00BA4E1F">
      <w:pgSz w:w="11906" w:h="16838"/>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3131E" w:rsidRDefault="0023131E">
      <w:r>
        <w:separator/>
      </w:r>
    </w:p>
  </w:endnote>
  <w:endnote w:type="continuationSeparator" w:id="0">
    <w:p w:rsidR="0023131E" w:rsidRDefault="0023131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Malgun Gothic Semilight">
    <w:panose1 w:val="020B0502040204020203"/>
    <w:charset w:val="86"/>
    <w:family w:val="swiss"/>
    <w:pitch w:val="variable"/>
    <w:sig w:usb0="B0000AAF" w:usb1="09DF7CFB" w:usb2="00000012" w:usb3="00000000" w:csb0="003E01BD"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新宋体">
    <w:panose1 w:val="02010609030101010101"/>
    <w:charset w:val="86"/>
    <w:family w:val="modern"/>
    <w:pitch w:val="fixed"/>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3131E" w:rsidRDefault="0023131E">
      <w:r>
        <w:separator/>
      </w:r>
    </w:p>
  </w:footnote>
  <w:footnote w:type="continuationSeparator" w:id="0">
    <w:p w:rsidR="0023131E" w:rsidRDefault="0023131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6239" w:rsidRPr="00612BD8" w:rsidRDefault="004B6239" w:rsidP="00612BD8">
    <w:pPr>
      <w:pStyle w:val="a7"/>
      <w:pBdr>
        <w:bottom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90B2C696"/>
    <w:multiLevelType w:val="singleLevel"/>
    <w:tmpl w:val="90B2C696"/>
    <w:lvl w:ilvl="0">
      <w:start w:val="4"/>
      <w:numFmt w:val="decimal"/>
      <w:suff w:val="nothing"/>
      <w:lvlText w:val="%1、"/>
      <w:lvlJc w:val="left"/>
    </w:lvl>
  </w:abstractNum>
  <w:abstractNum w:abstractNumId="1">
    <w:nsid w:val="AEAEC37A"/>
    <w:multiLevelType w:val="singleLevel"/>
    <w:tmpl w:val="AEAEC37A"/>
    <w:lvl w:ilvl="0">
      <w:start w:val="2"/>
      <w:numFmt w:val="decimal"/>
      <w:lvlText w:val="%1."/>
      <w:lvlJc w:val="left"/>
      <w:pPr>
        <w:tabs>
          <w:tab w:val="left" w:pos="312"/>
        </w:tabs>
      </w:pPr>
    </w:lvl>
  </w:abstractNum>
  <w:abstractNum w:abstractNumId="2">
    <w:nsid w:val="BCC0B2B3"/>
    <w:multiLevelType w:val="singleLevel"/>
    <w:tmpl w:val="BCC0B2B3"/>
    <w:lvl w:ilvl="0">
      <w:start w:val="1"/>
      <w:numFmt w:val="chineseCounting"/>
      <w:suff w:val="nothing"/>
      <w:lvlText w:val="%1．"/>
      <w:lvlJc w:val="left"/>
      <w:rPr>
        <w:rFonts w:hint="eastAsia"/>
      </w:rPr>
    </w:lvl>
  </w:abstractNum>
  <w:abstractNum w:abstractNumId="3">
    <w:nsid w:val="CE560934"/>
    <w:multiLevelType w:val="singleLevel"/>
    <w:tmpl w:val="CE560934"/>
    <w:lvl w:ilvl="0">
      <w:start w:val="7"/>
      <w:numFmt w:val="decimal"/>
      <w:lvlText w:val="%1."/>
      <w:lvlJc w:val="left"/>
      <w:pPr>
        <w:tabs>
          <w:tab w:val="left" w:pos="312"/>
        </w:tabs>
      </w:pPr>
    </w:lvl>
  </w:abstractNum>
  <w:abstractNum w:abstractNumId="4">
    <w:nsid w:val="00000005"/>
    <w:multiLevelType w:val="multilevel"/>
    <w:tmpl w:val="0000000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nsid w:val="00000008"/>
    <w:multiLevelType w:val="multilevel"/>
    <w:tmpl w:val="00000008"/>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nsid w:val="0000000A"/>
    <w:multiLevelType w:val="multilevel"/>
    <w:tmpl w:val="0000000A"/>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nsid w:val="0000000C"/>
    <w:multiLevelType w:val="multilevel"/>
    <w:tmpl w:val="0000000C"/>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nsid w:val="06A481E3"/>
    <w:multiLevelType w:val="singleLevel"/>
    <w:tmpl w:val="06A481E3"/>
    <w:lvl w:ilvl="0">
      <w:start w:val="1"/>
      <w:numFmt w:val="decimal"/>
      <w:suff w:val="nothing"/>
      <w:lvlText w:val="（%1）"/>
      <w:lvlJc w:val="left"/>
    </w:lvl>
  </w:abstractNum>
  <w:abstractNum w:abstractNumId="9">
    <w:nsid w:val="16EAC992"/>
    <w:multiLevelType w:val="singleLevel"/>
    <w:tmpl w:val="16EAC992"/>
    <w:lvl w:ilvl="0">
      <w:start w:val="1"/>
      <w:numFmt w:val="decimal"/>
      <w:lvlText w:val="%1."/>
      <w:lvlJc w:val="left"/>
      <w:pPr>
        <w:tabs>
          <w:tab w:val="left" w:pos="312"/>
        </w:tabs>
      </w:pPr>
    </w:lvl>
  </w:abstractNum>
  <w:abstractNum w:abstractNumId="10">
    <w:nsid w:val="396FDB83"/>
    <w:multiLevelType w:val="singleLevel"/>
    <w:tmpl w:val="396FDB83"/>
    <w:lvl w:ilvl="0">
      <w:start w:val="6"/>
      <w:numFmt w:val="chineseCounting"/>
      <w:suff w:val="space"/>
      <w:lvlText w:val="第%1课"/>
      <w:lvlJc w:val="left"/>
      <w:pPr>
        <w:ind w:left="3360" w:firstLine="0"/>
      </w:pPr>
      <w:rPr>
        <w:rFonts w:hint="eastAsia"/>
      </w:rPr>
    </w:lvl>
  </w:abstractNum>
  <w:abstractNum w:abstractNumId="11">
    <w:nsid w:val="762D7A8A"/>
    <w:multiLevelType w:val="singleLevel"/>
    <w:tmpl w:val="762D7A8A"/>
    <w:lvl w:ilvl="0">
      <w:start w:val="1"/>
      <w:numFmt w:val="chineseCounting"/>
      <w:suff w:val="space"/>
      <w:lvlText w:val="第%1课"/>
      <w:lvlJc w:val="left"/>
      <w:pPr>
        <w:ind w:left="2310" w:firstLine="0"/>
      </w:pPr>
      <w:rPr>
        <w:rFonts w:hint="eastAsia"/>
      </w:rPr>
    </w:lvl>
  </w:abstractNum>
  <w:num w:numId="1">
    <w:abstractNumId w:val="4"/>
  </w:num>
  <w:num w:numId="2">
    <w:abstractNumId w:val="5"/>
  </w:num>
  <w:num w:numId="3">
    <w:abstractNumId w:val="6"/>
  </w:num>
  <w:num w:numId="4">
    <w:abstractNumId w:val="7"/>
  </w:num>
  <w:num w:numId="5">
    <w:abstractNumId w:val="0"/>
  </w:num>
  <w:num w:numId="6">
    <w:abstractNumId w:val="11"/>
  </w:num>
  <w:num w:numId="7">
    <w:abstractNumId w:val="10"/>
  </w:num>
  <w:num w:numId="8">
    <w:abstractNumId w:val="3"/>
  </w:num>
  <w:num w:numId="9">
    <w:abstractNumId w:val="1"/>
  </w:num>
  <w:num w:numId="10">
    <w:abstractNumId w:val="8"/>
  </w:num>
  <w:num w:numId="11">
    <w:abstractNumId w:val="9"/>
  </w:num>
  <w:num w:numId="12">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6"/>
  <w:bordersDoNotSurroundHeader/>
  <w:bordersDoNotSurroundFooter/>
  <w:hideSpellingErrors/>
  <w:defaultTabStop w:val="420"/>
  <w:drawingGridHorizontalSpacing w:val="106"/>
  <w:drawingGridVerticalSpacing w:val="159"/>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NzAzN2Y5N2JiNDM1MTBiNDg0NTA5NWU0NzFhOGVmZmUifQ=="/>
  </w:docVars>
  <w:rsids>
    <w:rsidRoot w:val="00363227"/>
    <w:rsid w:val="0001360E"/>
    <w:rsid w:val="00041561"/>
    <w:rsid w:val="00051F46"/>
    <w:rsid w:val="000A758B"/>
    <w:rsid w:val="000D38AA"/>
    <w:rsid w:val="000D7007"/>
    <w:rsid w:val="000E4A0D"/>
    <w:rsid w:val="000F4A86"/>
    <w:rsid w:val="00131782"/>
    <w:rsid w:val="00145EDC"/>
    <w:rsid w:val="00146953"/>
    <w:rsid w:val="001A598E"/>
    <w:rsid w:val="0023131E"/>
    <w:rsid w:val="0027067E"/>
    <w:rsid w:val="002771D2"/>
    <w:rsid w:val="002E56FE"/>
    <w:rsid w:val="00363227"/>
    <w:rsid w:val="003F1D2B"/>
    <w:rsid w:val="003F2844"/>
    <w:rsid w:val="0040402F"/>
    <w:rsid w:val="004151FC"/>
    <w:rsid w:val="0047331D"/>
    <w:rsid w:val="00486104"/>
    <w:rsid w:val="004B6239"/>
    <w:rsid w:val="0056487D"/>
    <w:rsid w:val="00612BD8"/>
    <w:rsid w:val="006E406D"/>
    <w:rsid w:val="0070245F"/>
    <w:rsid w:val="00775536"/>
    <w:rsid w:val="007A4194"/>
    <w:rsid w:val="0085328A"/>
    <w:rsid w:val="009035F2"/>
    <w:rsid w:val="00913910"/>
    <w:rsid w:val="00A72E98"/>
    <w:rsid w:val="00B205AE"/>
    <w:rsid w:val="00BA4E1F"/>
    <w:rsid w:val="00BF2518"/>
    <w:rsid w:val="00BF4AD7"/>
    <w:rsid w:val="00C2613D"/>
    <w:rsid w:val="00D16D69"/>
    <w:rsid w:val="00DD0D58"/>
    <w:rsid w:val="00E53ECE"/>
    <w:rsid w:val="00E8727B"/>
    <w:rsid w:val="00FB568B"/>
    <w:rsid w:val="00FF0932"/>
    <w:rsid w:val="6416556B"/>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semiHidden="0" w:uiPriority="0" w:unhideWhenUsed="0" w:qFormat="1"/>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Body Text" w:semiHidden="0" w:uiPriority="0" w:unhideWhenUsed="0" w:qFormat="1"/>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Plain Text" w:semiHidden="0" w:uiPriority="0" w:unhideWhenUsed="0" w:qFormat="1"/>
    <w:lsdException w:name="Normal (Web)" w:uiPriority="0" w:qFormat="1"/>
    <w:lsdException w:name="Normal Table" w:qFormat="1"/>
    <w:lsdException w:name="Balloon Text" w:qFormat="1"/>
    <w:lsdException w:name="Table Grid" w:uiPriority="5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rsid w:val="00BA4E1F"/>
    <w:pPr>
      <w:widowControl w:val="0"/>
      <w:jc w:val="both"/>
    </w:pPr>
    <w:rPr>
      <w:kern w:val="2"/>
      <w:sz w:val="21"/>
      <w:szCs w:val="22"/>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next w:val="5"/>
    <w:qFormat/>
    <w:rsid w:val="00BA4E1F"/>
    <w:rPr>
      <w:rFonts w:ascii="Calibri" w:eastAsia="宋体" w:hAnsi="Calibri" w:cs="Times New Roman"/>
    </w:rPr>
  </w:style>
  <w:style w:type="paragraph" w:styleId="5">
    <w:name w:val="toc 5"/>
    <w:basedOn w:val="a"/>
    <w:next w:val="a"/>
    <w:qFormat/>
    <w:rsid w:val="00BA4E1F"/>
    <w:pPr>
      <w:wordWrap w:val="0"/>
      <w:ind w:left="1275"/>
    </w:pPr>
    <w:rPr>
      <w:rFonts w:ascii="宋体" w:eastAsia="Times New Roman" w:hAnsi="宋体" w:cs="Times New Roman"/>
    </w:rPr>
  </w:style>
  <w:style w:type="paragraph" w:styleId="a4">
    <w:name w:val="Plain Text"/>
    <w:qFormat/>
    <w:rsid w:val="00BA4E1F"/>
    <w:pPr>
      <w:widowControl w:val="0"/>
      <w:jc w:val="both"/>
    </w:pPr>
    <w:rPr>
      <w:rFonts w:ascii="宋体" w:eastAsia="宋体" w:hAnsi="Courier New" w:cs="Courier New"/>
      <w:kern w:val="2"/>
      <w:sz w:val="21"/>
      <w:szCs w:val="21"/>
    </w:rPr>
  </w:style>
  <w:style w:type="paragraph" w:styleId="a5">
    <w:name w:val="Balloon Text"/>
    <w:basedOn w:val="a"/>
    <w:link w:val="Char"/>
    <w:uiPriority w:val="99"/>
    <w:semiHidden/>
    <w:unhideWhenUsed/>
    <w:qFormat/>
    <w:rsid w:val="00BA4E1F"/>
    <w:rPr>
      <w:sz w:val="18"/>
      <w:szCs w:val="18"/>
    </w:rPr>
  </w:style>
  <w:style w:type="paragraph" w:styleId="a6">
    <w:name w:val="footer"/>
    <w:basedOn w:val="a"/>
    <w:link w:val="Char0"/>
    <w:uiPriority w:val="99"/>
    <w:unhideWhenUsed/>
    <w:qFormat/>
    <w:rsid w:val="00BA4E1F"/>
    <w:pPr>
      <w:tabs>
        <w:tab w:val="center" w:pos="4153"/>
        <w:tab w:val="right" w:pos="8306"/>
      </w:tabs>
      <w:snapToGrid w:val="0"/>
      <w:jc w:val="left"/>
    </w:pPr>
    <w:rPr>
      <w:sz w:val="18"/>
      <w:szCs w:val="18"/>
    </w:rPr>
  </w:style>
  <w:style w:type="paragraph" w:styleId="a7">
    <w:name w:val="header"/>
    <w:basedOn w:val="a"/>
    <w:link w:val="Char1"/>
    <w:uiPriority w:val="99"/>
    <w:unhideWhenUsed/>
    <w:qFormat/>
    <w:rsid w:val="00BA4E1F"/>
    <w:pPr>
      <w:pBdr>
        <w:bottom w:val="single" w:sz="6" w:space="1" w:color="auto"/>
      </w:pBdr>
      <w:tabs>
        <w:tab w:val="center" w:pos="4153"/>
        <w:tab w:val="right" w:pos="8306"/>
      </w:tabs>
      <w:snapToGrid w:val="0"/>
      <w:jc w:val="center"/>
    </w:pPr>
    <w:rPr>
      <w:sz w:val="18"/>
      <w:szCs w:val="18"/>
    </w:rPr>
  </w:style>
  <w:style w:type="paragraph" w:styleId="a8">
    <w:name w:val="Normal (Web)"/>
    <w:basedOn w:val="a"/>
    <w:semiHidden/>
    <w:unhideWhenUsed/>
    <w:qFormat/>
    <w:rsid w:val="00BA4E1F"/>
    <w:pPr>
      <w:widowControl/>
      <w:spacing w:before="100" w:beforeAutospacing="1" w:after="100" w:afterAutospacing="1"/>
      <w:jc w:val="left"/>
    </w:pPr>
    <w:rPr>
      <w:rFonts w:ascii="宋体" w:eastAsia="宋体" w:hAnsi="宋体" w:cs="宋体"/>
      <w:kern w:val="0"/>
      <w:sz w:val="24"/>
      <w:szCs w:val="24"/>
    </w:rPr>
  </w:style>
  <w:style w:type="character" w:styleId="a9">
    <w:name w:val="Strong"/>
    <w:basedOn w:val="a1"/>
    <w:uiPriority w:val="22"/>
    <w:qFormat/>
    <w:rsid w:val="00BA4E1F"/>
    <w:rPr>
      <w:b/>
      <w:bCs/>
    </w:rPr>
  </w:style>
  <w:style w:type="character" w:styleId="aa">
    <w:name w:val="Hyperlink"/>
    <w:basedOn w:val="a1"/>
    <w:uiPriority w:val="99"/>
    <w:semiHidden/>
    <w:unhideWhenUsed/>
    <w:qFormat/>
    <w:rsid w:val="00BA4E1F"/>
    <w:rPr>
      <w:color w:val="0000FF"/>
      <w:u w:val="single"/>
    </w:rPr>
  </w:style>
  <w:style w:type="character" w:customStyle="1" w:styleId="Char1">
    <w:name w:val="页眉 Char"/>
    <w:basedOn w:val="a1"/>
    <w:link w:val="a7"/>
    <w:uiPriority w:val="99"/>
    <w:qFormat/>
    <w:rsid w:val="00BA4E1F"/>
    <w:rPr>
      <w:sz w:val="18"/>
      <w:szCs w:val="18"/>
    </w:rPr>
  </w:style>
  <w:style w:type="character" w:customStyle="1" w:styleId="Char0">
    <w:name w:val="页脚 Char"/>
    <w:basedOn w:val="a1"/>
    <w:link w:val="a6"/>
    <w:uiPriority w:val="99"/>
    <w:qFormat/>
    <w:rsid w:val="00BA4E1F"/>
    <w:rPr>
      <w:sz w:val="18"/>
      <w:szCs w:val="18"/>
    </w:rPr>
  </w:style>
  <w:style w:type="character" w:customStyle="1" w:styleId="Char">
    <w:name w:val="批注框文本 Char"/>
    <w:basedOn w:val="a1"/>
    <w:link w:val="a5"/>
    <w:uiPriority w:val="99"/>
    <w:semiHidden/>
    <w:rsid w:val="00BA4E1F"/>
    <w:rPr>
      <w:sz w:val="18"/>
      <w:szCs w:val="18"/>
    </w:rPr>
  </w:style>
  <w:style w:type="paragraph" w:styleId="ab">
    <w:name w:val="List Paragraph"/>
    <w:basedOn w:val="a"/>
    <w:uiPriority w:val="34"/>
    <w:qFormat/>
    <w:rsid w:val="00BA4E1F"/>
    <w:pPr>
      <w:ind w:firstLineChars="200" w:firstLine="420"/>
    </w:pPr>
  </w:style>
  <w:style w:type="character" w:customStyle="1" w:styleId="apple-converted-space">
    <w:name w:val="apple-converted-space"/>
    <w:basedOn w:val="a1"/>
    <w:qFormat/>
    <w:rsid w:val="00BA4E1F"/>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103</Pages>
  <Words>13483</Words>
  <Characters>76858</Characters>
  <DocSecurity>0</DocSecurity>
  <Lines>640</Lines>
  <Paragraphs>180</Paragraphs>
  <ScaleCrop>false</ScaleCrop>
  <Company/>
  <LinksUpToDate>false</LinksUpToDate>
  <CharactersWithSpaces>90161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2019-12-17T03:45:00Z</dcterms:created>
  <dcterms:modified xsi:type="dcterms:W3CDTF">2023-05-26T01:49:00Z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